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3F00930" w14:textId="77777777" w:rsidTr="004F2927">
        <w:trPr>
          <w:trHeight w:val="1268"/>
        </w:trPr>
        <w:tc>
          <w:tcPr>
            <w:tcW w:w="1668" w:type="dxa"/>
          </w:tcPr>
          <w:p w14:paraId="1143D821" w14:textId="77777777" w:rsidR="004702FB" w:rsidRPr="006F1DA5" w:rsidRDefault="004702FB" w:rsidP="004702FB">
            <w:pPr>
              <w:pStyle w:val="Glava"/>
              <w:rPr>
                <w:rFonts w:ascii="Arial" w:hAnsi="Arial" w:cs="Arial"/>
                <w:b/>
                <w:color w:val="000000" w:themeColor="text1"/>
              </w:rPr>
            </w:pPr>
          </w:p>
        </w:tc>
        <w:tc>
          <w:tcPr>
            <w:tcW w:w="3361" w:type="dxa"/>
          </w:tcPr>
          <w:p w14:paraId="72C727E0" w14:textId="77777777" w:rsidR="004702FB" w:rsidRPr="006F1DA5" w:rsidRDefault="004702FB" w:rsidP="004702FB">
            <w:pPr>
              <w:pStyle w:val="Glava"/>
              <w:rPr>
                <w:rFonts w:ascii="Arial" w:hAnsi="Arial" w:cs="Arial"/>
                <w:b/>
                <w:color w:val="000000" w:themeColor="text1"/>
              </w:rPr>
            </w:pPr>
          </w:p>
        </w:tc>
        <w:tc>
          <w:tcPr>
            <w:tcW w:w="4209" w:type="dxa"/>
          </w:tcPr>
          <w:p w14:paraId="5D51BDED" w14:textId="77777777" w:rsidR="004702FB" w:rsidRPr="006F1DA5" w:rsidRDefault="004702FB" w:rsidP="004702FB">
            <w:pPr>
              <w:pStyle w:val="Glava"/>
              <w:rPr>
                <w:rFonts w:ascii="Arial" w:hAnsi="Arial" w:cs="Arial"/>
                <w:b/>
                <w:color w:val="000000" w:themeColor="text1"/>
              </w:rPr>
            </w:pPr>
          </w:p>
        </w:tc>
      </w:tr>
    </w:tbl>
    <w:p w14:paraId="4A9D32FB" w14:textId="77777777" w:rsidR="004702FB" w:rsidRDefault="004702FB" w:rsidP="006975C6">
      <w:pPr>
        <w:pStyle w:val="Paragraf"/>
        <w:rPr>
          <w:rFonts w:ascii="Arial" w:hAnsi="Arial" w:cs="Arial"/>
        </w:rPr>
      </w:pPr>
    </w:p>
    <w:p w14:paraId="0BB9980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JN0001/2017-0003</w:t>
      </w:r>
    </w:p>
    <w:p w14:paraId="6A0A445E"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27.11.2017</w:t>
      </w:r>
      <w:r w:rsidR="00FC2646" w:rsidRPr="006F1DA5">
        <w:rPr>
          <w:rFonts w:ascii="Arial" w:hAnsi="Arial" w:cs="Arial"/>
        </w:rPr>
        <w:tab/>
      </w:r>
    </w:p>
    <w:p w14:paraId="26EDC5B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29B12C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AC6786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B053A50"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STORITEV IZVAJANJA SLUŽBE REŠEVANJA IZ VODE V POKRITEM OLIMPIJSKEM BAZENU KRANJ IN NA LETNEM KOPALIŠČU KRANJ</w:t>
            </w:r>
          </w:p>
        </w:tc>
      </w:tr>
    </w:tbl>
    <w:p w14:paraId="622C8F72" w14:textId="77777777" w:rsidR="00FB3258" w:rsidRPr="006F1DA5" w:rsidRDefault="00FB3258" w:rsidP="006975C6">
      <w:pPr>
        <w:pStyle w:val="Paragraf"/>
        <w:rPr>
          <w:rFonts w:ascii="Arial" w:hAnsi="Arial" w:cs="Arial"/>
        </w:rPr>
      </w:pPr>
    </w:p>
    <w:p w14:paraId="6287EDDD" w14:textId="77777777" w:rsidR="00FB3258" w:rsidRPr="006F1DA5" w:rsidRDefault="00FB3258" w:rsidP="006975C6">
      <w:pPr>
        <w:pStyle w:val="Paragraf"/>
        <w:rPr>
          <w:rFonts w:ascii="Arial" w:hAnsi="Arial" w:cs="Arial"/>
        </w:rPr>
      </w:pPr>
      <w:r w:rsidRPr="006F1DA5">
        <w:rPr>
          <w:rFonts w:ascii="Arial" w:hAnsi="Arial" w:cs="Arial"/>
        </w:rPr>
        <w:t xml:space="preserve">Zaporedna številka: </w:t>
      </w:r>
      <w:r w:rsidRPr="00A60E22">
        <w:rPr>
          <w:rFonts w:ascii="Arial" w:hAnsi="Arial" w:cs="Arial"/>
        </w:rPr>
        <w:t>JN0001/2017</w:t>
      </w:r>
    </w:p>
    <w:p w14:paraId="13BD353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CB04BF6" w14:textId="77777777" w:rsidR="00337E4D" w:rsidRDefault="00337E4D">
      <w:pPr>
        <w:rPr>
          <w:rFonts w:ascii="Arial" w:hAnsi="Arial" w:cs="Arial"/>
          <w:sz w:val="18"/>
          <w:szCs w:val="18"/>
        </w:rPr>
      </w:pPr>
    </w:p>
    <w:p w14:paraId="725EFE4C" w14:textId="77777777" w:rsidR="00960022" w:rsidRDefault="00E55B9D">
      <w:pPr>
        <w:rPr>
          <w:rFonts w:ascii="Arial" w:hAnsi="Arial" w:cs="Arial"/>
          <w:sz w:val="18"/>
          <w:szCs w:val="18"/>
        </w:rPr>
      </w:pPr>
      <w:r>
        <w:rPr>
          <w:rFonts w:ascii="Arial" w:hAnsi="Arial" w:cs="Arial"/>
        </w:rPr>
        <w:br w:type="page"/>
      </w:r>
    </w:p>
    <w:p w14:paraId="414E92F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ADD6A1D" w14:textId="77777777" w:rsidTr="004F2927">
        <w:trPr>
          <w:trHeight w:val="1268"/>
        </w:trPr>
        <w:tc>
          <w:tcPr>
            <w:tcW w:w="1668" w:type="dxa"/>
          </w:tcPr>
          <w:p w14:paraId="7E68A9D3" w14:textId="77777777" w:rsidR="004702FB" w:rsidRPr="006F1DA5" w:rsidRDefault="004702FB" w:rsidP="004702FB">
            <w:pPr>
              <w:pStyle w:val="Glava"/>
              <w:rPr>
                <w:rFonts w:ascii="Arial" w:hAnsi="Arial" w:cs="Arial"/>
                <w:b/>
                <w:color w:val="000000" w:themeColor="text1"/>
              </w:rPr>
            </w:pPr>
          </w:p>
        </w:tc>
        <w:tc>
          <w:tcPr>
            <w:tcW w:w="3361" w:type="dxa"/>
          </w:tcPr>
          <w:p w14:paraId="10480847" w14:textId="77777777" w:rsidR="004702FB" w:rsidRPr="006F1DA5" w:rsidRDefault="004702FB" w:rsidP="004702FB">
            <w:pPr>
              <w:pStyle w:val="Glava"/>
              <w:rPr>
                <w:rFonts w:ascii="Arial" w:hAnsi="Arial" w:cs="Arial"/>
                <w:b/>
                <w:color w:val="000000" w:themeColor="text1"/>
              </w:rPr>
            </w:pPr>
          </w:p>
        </w:tc>
        <w:tc>
          <w:tcPr>
            <w:tcW w:w="4209" w:type="dxa"/>
          </w:tcPr>
          <w:p w14:paraId="367252C0" w14:textId="77777777" w:rsidR="004702FB" w:rsidRPr="006F1DA5" w:rsidRDefault="004702FB" w:rsidP="004702FB">
            <w:pPr>
              <w:pStyle w:val="Glava"/>
              <w:rPr>
                <w:rFonts w:ascii="Arial" w:hAnsi="Arial" w:cs="Arial"/>
                <w:b/>
                <w:color w:val="000000" w:themeColor="text1"/>
              </w:rPr>
            </w:pPr>
          </w:p>
        </w:tc>
      </w:tr>
    </w:tbl>
    <w:p w14:paraId="7B3CB69E" w14:textId="77777777" w:rsidR="002C5F9B" w:rsidRPr="002B6779" w:rsidRDefault="000A0FE1" w:rsidP="002C5F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336D4AA" w14:textId="77777777" w:rsidR="002C5F9B" w:rsidRPr="00D36F2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98974F8" w14:textId="3AAF0F0A" w:rsidR="0086116A" w:rsidRDefault="000A0FE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izvajanje službe reševanja iz vode v Pokritem olimpijskem bazenu Kranj, Partizanska cesta 39, 4000 Kranj, in na Letnem kopališču Kranj, Partizanska cesta </w:t>
      </w:r>
      <w:r w:rsidR="00D451D8">
        <w:rPr>
          <w:rFonts w:ascii="Arial" w:hAnsi="Arial" w:cs="Arial"/>
          <w:color w:val="000000"/>
          <w:sz w:val="18"/>
          <w:szCs w:val="18"/>
        </w:rPr>
        <w:t>3</w:t>
      </w:r>
      <w:r>
        <w:rPr>
          <w:rFonts w:ascii="Arial" w:hAnsi="Arial" w:cs="Arial"/>
          <w:color w:val="000000"/>
          <w:sz w:val="18"/>
          <w:szCs w:val="18"/>
        </w:rPr>
        <w:t xml:space="preserve">5, 4000 Kranj, skladno z Zakonom o varstvu pred utopitvami (Uradni list RS, št. 42/07 - uradno prečiščeno besedilo in 9/11), Pravilnikom o ukrepih za varstvo pred utopitvami (Uradni list RS, št. 84/07 in 22/13) in Pravilnikom o reševalcih iz vode (Uradni list RS, št. 103/11). </w:t>
      </w:r>
    </w:p>
    <w:p w14:paraId="3959278F" w14:textId="77777777" w:rsidR="004C171D" w:rsidRDefault="000A0FE1">
      <w:pPr>
        <w:spacing w:before="225" w:after="225" w:line="240" w:lineRule="auto"/>
        <w:jc w:val="both"/>
      </w:pPr>
      <w:r>
        <w:rPr>
          <w:rFonts w:ascii="Arial" w:hAnsi="Arial" w:cs="Arial"/>
          <w:color w:val="000000"/>
          <w:sz w:val="18"/>
          <w:szCs w:val="18"/>
        </w:rPr>
        <w:t>Obdobje izvajanja storitve je 2 leti (24 mesecev) od dneva podpisa pogodbe.</w:t>
      </w:r>
    </w:p>
    <w:p w14:paraId="2C4F6E25" w14:textId="77777777" w:rsidR="004C171D" w:rsidRDefault="000A0FE1">
      <w:pPr>
        <w:spacing w:before="225" w:after="225" w:line="240" w:lineRule="auto"/>
        <w:jc w:val="both"/>
      </w:pPr>
      <w:r>
        <w:rPr>
          <w:rFonts w:ascii="Arial" w:hAnsi="Arial" w:cs="Arial"/>
          <w:color w:val="000000"/>
          <w:sz w:val="18"/>
          <w:szCs w:val="18"/>
        </w:rPr>
        <w:t>Na podlagi Zakona o javnem naročanju (ZJN-3, Uradni list RS, št. 91/2015), ZAVOD ZA ŠPORT KRANJ, PARTIZANSKA CESTA 37, 4000 KRANJ (v nadaljevanju: naročnik), vabi zainteresirane ponudnike, da predložijo svojo pisno ponudbo v skladu s to razpisno dokumentacijo in sodelujejo v postopku oddaje javnega naročila.</w:t>
      </w:r>
    </w:p>
    <w:p w14:paraId="7E414912" w14:textId="77777777" w:rsidR="004C171D" w:rsidRDefault="000A0FE1">
      <w:pPr>
        <w:spacing w:before="225" w:after="225" w:line="240" w:lineRule="auto"/>
        <w:jc w:val="both"/>
      </w:pPr>
      <w:r>
        <w:rPr>
          <w:rFonts w:ascii="Arial" w:hAnsi="Arial" w:cs="Arial"/>
          <w:color w:val="000000"/>
          <w:sz w:val="18"/>
          <w:szCs w:val="18"/>
        </w:rPr>
        <w:t>Predmet javnega naročila je: Storitev izvajanja službe reševanja iz vode v Pokritem olimpijskem bazenu Kranj in na Letnem kopališču Kranj.</w:t>
      </w:r>
    </w:p>
    <w:p w14:paraId="299D2A42" w14:textId="77777777" w:rsidR="004C171D" w:rsidRDefault="000A0FE1">
      <w:pPr>
        <w:spacing w:before="225" w:after="225" w:line="240" w:lineRule="auto"/>
        <w:jc w:val="both"/>
      </w:pPr>
      <w:r>
        <w:rPr>
          <w:rFonts w:ascii="Arial" w:hAnsi="Arial" w:cs="Arial"/>
          <w:color w:val="000000"/>
          <w:sz w:val="18"/>
          <w:szCs w:val="18"/>
        </w:rPr>
        <w:t>Delitev naročila na sklope: naročilo se oddaja celovito.</w:t>
      </w:r>
    </w:p>
    <w:p w14:paraId="0D6ADD0D" w14:textId="77777777" w:rsidR="004C171D" w:rsidRDefault="000A0FE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7AF029B" w14:textId="77777777" w:rsidR="002C5F9B" w:rsidRDefault="000A0FE1" w:rsidP="002C5F9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C171D" w14:paraId="18B5E41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03C7B4" w14:textId="77777777" w:rsidR="004C171D" w:rsidRDefault="000A0FE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112499" w14:textId="77777777" w:rsidR="004C171D" w:rsidRDefault="000A0FE1">
            <w:pPr>
              <w:jc w:val="right"/>
            </w:pPr>
            <w:r>
              <w:rPr>
                <w:rFonts w:ascii="Arial" w:hAnsi="Arial" w:cs="Arial"/>
                <w:b/>
                <w:bCs/>
                <w:color w:val="000000"/>
                <w:position w:val="-2"/>
                <w:sz w:val="18"/>
                <w:szCs w:val="18"/>
                <w:shd w:val="clear" w:color="auto" w:fill="D1D1D1"/>
              </w:rPr>
              <w:t>Datumi</w:t>
            </w:r>
          </w:p>
        </w:tc>
      </w:tr>
      <w:tr w:rsidR="004C171D" w14:paraId="4DBF3C3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D00E8" w14:textId="77777777" w:rsidR="004C171D" w:rsidRDefault="000A0FE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88BFD" w14:textId="77777777" w:rsidR="004C171D" w:rsidRDefault="000A0FE1">
            <w:pPr>
              <w:jc w:val="right"/>
            </w:pPr>
            <w:r>
              <w:rPr>
                <w:rFonts w:ascii="Arial" w:hAnsi="Arial" w:cs="Arial"/>
                <w:color w:val="000000"/>
                <w:position w:val="-2"/>
                <w:sz w:val="18"/>
                <w:szCs w:val="18"/>
              </w:rPr>
              <w:t>do 27.12.2017 do 09:00</w:t>
            </w:r>
          </w:p>
        </w:tc>
      </w:tr>
      <w:tr w:rsidR="004C171D" w14:paraId="2C6047B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67CAC" w14:textId="77777777" w:rsidR="004C171D" w:rsidRDefault="000A0FE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9B923" w14:textId="77777777" w:rsidR="004C171D" w:rsidRDefault="000A0FE1">
            <w:pPr>
              <w:jc w:val="right"/>
            </w:pPr>
            <w:r>
              <w:rPr>
                <w:rFonts w:ascii="Arial" w:hAnsi="Arial" w:cs="Arial"/>
                <w:color w:val="000000"/>
                <w:position w:val="-2"/>
                <w:sz w:val="18"/>
                <w:szCs w:val="18"/>
              </w:rPr>
              <w:t>do 04.01.2018 do 09:00</w:t>
            </w:r>
          </w:p>
        </w:tc>
      </w:tr>
      <w:tr w:rsidR="004C171D" w14:paraId="036F3F9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BDC59" w14:textId="77777777" w:rsidR="004C171D" w:rsidRDefault="000A0FE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103E5" w14:textId="77777777" w:rsidR="004C171D" w:rsidRDefault="000A0FE1" w:rsidP="006E319A">
            <w:pPr>
              <w:jc w:val="right"/>
            </w:pPr>
            <w:r>
              <w:rPr>
                <w:rFonts w:ascii="Arial" w:hAnsi="Arial" w:cs="Arial"/>
                <w:color w:val="000000"/>
                <w:position w:val="-2"/>
                <w:sz w:val="18"/>
                <w:szCs w:val="18"/>
              </w:rPr>
              <w:t xml:space="preserve">04.01.2018 ob </w:t>
            </w:r>
            <w:r w:rsidR="006E319A">
              <w:rPr>
                <w:rFonts w:ascii="Arial" w:hAnsi="Arial" w:cs="Arial"/>
                <w:color w:val="000000"/>
                <w:position w:val="-2"/>
                <w:sz w:val="18"/>
                <w:szCs w:val="18"/>
              </w:rPr>
              <w:t>9</w:t>
            </w:r>
            <w:r>
              <w:rPr>
                <w:rFonts w:ascii="Arial" w:hAnsi="Arial" w:cs="Arial"/>
                <w:color w:val="000000"/>
                <w:position w:val="-2"/>
                <w:sz w:val="18"/>
                <w:szCs w:val="18"/>
              </w:rPr>
              <w:t>:</w:t>
            </w:r>
            <w:r w:rsidR="006E319A">
              <w:rPr>
                <w:rFonts w:ascii="Arial" w:hAnsi="Arial" w:cs="Arial"/>
                <w:color w:val="000000"/>
                <w:position w:val="-2"/>
                <w:sz w:val="18"/>
                <w:szCs w:val="18"/>
              </w:rPr>
              <w:t>3</w:t>
            </w:r>
            <w:r>
              <w:rPr>
                <w:rFonts w:ascii="Arial" w:hAnsi="Arial" w:cs="Arial"/>
                <w:color w:val="000000"/>
                <w:position w:val="-2"/>
                <w:sz w:val="18"/>
                <w:szCs w:val="18"/>
              </w:rPr>
              <w:t>0</w:t>
            </w:r>
          </w:p>
        </w:tc>
      </w:tr>
    </w:tbl>
    <w:p w14:paraId="5DE622D8" w14:textId="77777777" w:rsidR="002C5F9B" w:rsidRDefault="002C5F9B" w:rsidP="002C5F9B">
      <w:pPr>
        <w:pStyle w:val="Paragraf"/>
        <w:spacing w:line="240" w:lineRule="auto"/>
        <w:rPr>
          <w:rFonts w:ascii="Arial" w:hAnsi="Arial" w:cs="Arial"/>
        </w:rPr>
      </w:pPr>
    </w:p>
    <w:p w14:paraId="60D3A6C3"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2B16F11" w14:textId="77777777" w:rsidR="002C5F9B" w:rsidRDefault="000A0FE1" w:rsidP="002C5F9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Sašo Bratuš</w:t>
      </w:r>
    </w:p>
    <w:p w14:paraId="5BFEAC0D" w14:textId="77777777" w:rsidR="002C5F9B" w:rsidRDefault="000A0FE1" w:rsidP="002C5F9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saso.bratus@zsport-kranj.si</w:t>
      </w:r>
    </w:p>
    <w:p w14:paraId="541B567F" w14:textId="77777777" w:rsidR="002C5F9B" w:rsidRDefault="000A0FE1" w:rsidP="002C5F9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04 20 14 436</w:t>
      </w:r>
    </w:p>
    <w:p w14:paraId="37D235EE" w14:textId="77777777" w:rsidR="004C171D" w:rsidRDefault="000A0FE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6BC59A"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F886C21" w14:textId="77777777" w:rsidR="002C5F9B" w:rsidRDefault="000A0FE1" w:rsidP="002C5F9B">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089"/>
      </w:tblGrid>
      <w:tr w:rsidR="004C171D" w14:paraId="6D55BB09" w14:textId="77777777">
        <w:tc>
          <w:tcPr>
            <w:tcW w:w="0" w:type="auto"/>
            <w:tcMar>
              <w:top w:w="0" w:type="auto"/>
              <w:bottom w:w="0" w:type="auto"/>
            </w:tcMar>
          </w:tcPr>
          <w:p w14:paraId="6FA8F6E4" w14:textId="77777777" w:rsidR="004C171D" w:rsidRDefault="000A0FE1" w:rsidP="00072887">
            <w:pPr>
              <w:numPr>
                <w:ilvl w:val="0"/>
                <w:numId w:val="1"/>
              </w:numPr>
              <w:rPr>
                <w:rFonts w:ascii="Arial" w:hAnsi="Arial" w:cs="Arial"/>
                <w:color w:val="000000"/>
                <w:sz w:val="18"/>
                <w:szCs w:val="18"/>
              </w:rPr>
            </w:pPr>
            <w:r>
              <w:rPr>
                <w:rFonts w:ascii="Arial" w:hAnsi="Arial" w:cs="Arial"/>
                <w:color w:val="000000"/>
                <w:sz w:val="18"/>
                <w:szCs w:val="18"/>
              </w:rPr>
              <w:t>osebno na naslov: ZAVOD ZA ŠPORT KRANJ, PARTIZANSKA CESTA 37, 4000 KRANJ</w:t>
            </w:r>
          </w:p>
          <w:p w14:paraId="40147EEA" w14:textId="77777777" w:rsidR="004C171D" w:rsidRDefault="000A0FE1" w:rsidP="00072887">
            <w:pPr>
              <w:numPr>
                <w:ilvl w:val="0"/>
                <w:numId w:val="1"/>
              </w:numPr>
              <w:rPr>
                <w:rFonts w:ascii="Arial" w:hAnsi="Arial" w:cs="Arial"/>
                <w:color w:val="000000"/>
                <w:sz w:val="18"/>
                <w:szCs w:val="18"/>
              </w:rPr>
            </w:pPr>
            <w:r>
              <w:rPr>
                <w:rFonts w:ascii="Arial" w:hAnsi="Arial" w:cs="Arial"/>
                <w:color w:val="000000"/>
                <w:sz w:val="18"/>
                <w:szCs w:val="18"/>
              </w:rPr>
              <w:t>po pošti na naslov: ZAVOD ZA ŠPORT KRANJ, PARTIZANSKA CESTA 37, 4000 KRANJ</w:t>
            </w:r>
          </w:p>
        </w:tc>
      </w:tr>
    </w:tbl>
    <w:p w14:paraId="0CF534EB" w14:textId="77777777" w:rsidR="004C171D" w:rsidRDefault="000A0FE1">
      <w:pPr>
        <w:spacing w:before="225" w:after="225" w:line="240" w:lineRule="auto"/>
        <w:jc w:val="both"/>
      </w:pPr>
      <w:r>
        <w:rPr>
          <w:rFonts w:ascii="Arial" w:hAnsi="Arial" w:cs="Arial"/>
          <w:color w:val="000000"/>
          <w:sz w:val="18"/>
          <w:szCs w:val="18"/>
        </w:rPr>
        <w:lastRenderedPageBreak/>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14:paraId="35FBDD89" w14:textId="77777777" w:rsidR="004C171D" w:rsidRDefault="000A0FE1">
      <w:pPr>
        <w:spacing w:before="225" w:after="225"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14:paraId="1A6E9329" w14:textId="77777777" w:rsidR="004C171D" w:rsidRDefault="000A0FE1">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1F103CD3"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CFA3595" w14:textId="77777777" w:rsidR="002C5F9B" w:rsidRPr="00445A62" w:rsidRDefault="000A0FE1" w:rsidP="002C5F9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5E6612F" w14:textId="77777777" w:rsidR="002C5F9B" w:rsidRPr="00445A62" w:rsidRDefault="000A0FE1" w:rsidP="002C5F9B">
      <w:pPr>
        <w:spacing w:before="120" w:after="120"/>
        <w:jc w:val="both"/>
        <w:rPr>
          <w:rFonts w:ascii="Arial" w:hAnsi="Arial" w:cs="Arial"/>
          <w:b/>
          <w:sz w:val="18"/>
          <w:szCs w:val="18"/>
        </w:rPr>
      </w:pPr>
      <w:r>
        <w:rPr>
          <w:rFonts w:ascii="Arial" w:hAnsi="Arial" w:cs="Arial"/>
          <w:b/>
          <w:sz w:val="18"/>
          <w:szCs w:val="18"/>
        </w:rPr>
        <w:t>ZAVOD ZA ŠPORT KRANJ, PARTIZANSKA CESTA 37, 4000 KRANJ</w:t>
      </w:r>
    </w:p>
    <w:p w14:paraId="622B098F" w14:textId="77777777" w:rsidR="004C171D" w:rsidRDefault="000A0FE1">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281AA9B6" w14:textId="77777777" w:rsidR="004C171D" w:rsidRDefault="000A0FE1">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14:paraId="21ED8123"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F7FE346" w14:textId="77777777" w:rsidR="002C5F9B" w:rsidRPr="00445A62" w:rsidRDefault="000A0FE1" w:rsidP="002C5F9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583EB9D0" w14:textId="77777777" w:rsidR="004C171D" w:rsidRDefault="000A0FE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96B420B"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2D185E7" w14:textId="77777777" w:rsidR="002C5F9B" w:rsidRPr="00445A62" w:rsidRDefault="000A0FE1" w:rsidP="002C5F9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B0AA397" w14:textId="77777777" w:rsidR="004C171D" w:rsidRDefault="000A0FE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232CC4B"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1D43D6D" w14:textId="77777777" w:rsidR="004C171D" w:rsidRDefault="000A0FE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C171D" w14:paraId="1C86FC10" w14:textId="77777777">
        <w:tc>
          <w:tcPr>
            <w:tcW w:w="0" w:type="auto"/>
            <w:tcMar>
              <w:top w:w="0" w:type="auto"/>
              <w:bottom w:w="0" w:type="auto"/>
            </w:tcMar>
          </w:tcPr>
          <w:p w14:paraId="364552D1" w14:textId="77777777" w:rsidR="004C171D" w:rsidRDefault="000A0FE1" w:rsidP="0007288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0180A704" w14:textId="77777777" w:rsidR="004C171D" w:rsidRDefault="000A0FE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93F695" w14:textId="77777777" w:rsidR="004C171D" w:rsidRDefault="000A0FE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A677977" w14:textId="77777777" w:rsidR="002C5F9B" w:rsidRPr="008806CE" w:rsidRDefault="000A0FE1" w:rsidP="002C5F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lastRenderedPageBreak/>
        <w:t>OGLED</w:t>
      </w:r>
    </w:p>
    <w:p w14:paraId="5EAB862C" w14:textId="77777777" w:rsidR="004C171D" w:rsidRDefault="000A0FE1">
      <w:pPr>
        <w:spacing w:after="0" w:line="240" w:lineRule="auto"/>
        <w:jc w:val="both"/>
      </w:pPr>
      <w:r>
        <w:rPr>
          <w:rFonts w:ascii="Arial" w:hAnsi="Arial" w:cs="Arial"/>
          <w:color w:val="000000"/>
          <w:sz w:val="18"/>
          <w:szCs w:val="18"/>
        </w:rPr>
        <w:t> </w:t>
      </w:r>
    </w:p>
    <w:p w14:paraId="75472BCF" w14:textId="0C1E8B8D" w:rsidR="004C171D" w:rsidRDefault="006E319A">
      <w:pPr>
        <w:spacing w:after="0" w:line="240" w:lineRule="auto"/>
      </w:pPr>
      <w:r>
        <w:rPr>
          <w:rFonts w:ascii="Arial" w:hAnsi="Arial" w:cs="Arial"/>
          <w:color w:val="000000"/>
          <w:sz w:val="18"/>
          <w:szCs w:val="18"/>
        </w:rPr>
        <w:t>Lokacija</w:t>
      </w:r>
      <w:r w:rsidR="000A0FE1">
        <w:rPr>
          <w:rFonts w:ascii="Arial" w:hAnsi="Arial" w:cs="Arial"/>
          <w:color w:val="000000"/>
          <w:sz w:val="18"/>
          <w:szCs w:val="18"/>
        </w:rPr>
        <w:t>: ZAVOD ZA ŠPORT KRANJ</w:t>
      </w:r>
      <w:r w:rsidR="005F426F">
        <w:rPr>
          <w:rFonts w:ascii="Arial" w:hAnsi="Arial" w:cs="Arial"/>
          <w:color w:val="000000"/>
          <w:sz w:val="18"/>
          <w:szCs w:val="18"/>
        </w:rPr>
        <w:t xml:space="preserve"> – POKRITI OLIMPIJSKI BAZEN KRANJ</w:t>
      </w:r>
      <w:r w:rsidR="000A0FE1">
        <w:rPr>
          <w:rFonts w:ascii="Arial" w:hAnsi="Arial" w:cs="Arial"/>
          <w:color w:val="000000"/>
          <w:sz w:val="18"/>
          <w:szCs w:val="18"/>
        </w:rPr>
        <w:t>, PARTIZANSKA CESTA 3</w:t>
      </w:r>
      <w:r w:rsidR="005F426F">
        <w:rPr>
          <w:rFonts w:ascii="Arial" w:hAnsi="Arial" w:cs="Arial"/>
          <w:color w:val="000000"/>
          <w:sz w:val="18"/>
          <w:szCs w:val="18"/>
        </w:rPr>
        <w:t>9</w:t>
      </w:r>
      <w:r w:rsidR="000A0FE1">
        <w:rPr>
          <w:rFonts w:ascii="Arial" w:hAnsi="Arial" w:cs="Arial"/>
          <w:color w:val="000000"/>
          <w:sz w:val="18"/>
          <w:szCs w:val="18"/>
        </w:rPr>
        <w:t xml:space="preserve">, 4000 KRANJ </w:t>
      </w:r>
    </w:p>
    <w:p w14:paraId="46689EA2" w14:textId="40C3479E" w:rsidR="004C171D" w:rsidRDefault="000A0FE1">
      <w:pPr>
        <w:spacing w:before="225" w:after="225" w:line="240" w:lineRule="auto"/>
        <w:jc w:val="both"/>
      </w:pPr>
      <w:r>
        <w:rPr>
          <w:rFonts w:ascii="Arial" w:hAnsi="Arial" w:cs="Arial"/>
          <w:color w:val="000000"/>
          <w:sz w:val="18"/>
          <w:szCs w:val="18"/>
        </w:rPr>
        <w:t xml:space="preserve">Ogled lokacije je mogoč po predhodni najavi pri kontaktni osebi naročnika. Ogledi se bodo izvajali </w:t>
      </w:r>
      <w:r w:rsidRPr="00A60E22">
        <w:rPr>
          <w:rFonts w:ascii="Arial" w:hAnsi="Arial" w:cs="Arial"/>
          <w:color w:val="000000"/>
          <w:sz w:val="18"/>
          <w:szCs w:val="18"/>
        </w:rPr>
        <w:t xml:space="preserve">med </w:t>
      </w:r>
      <w:r w:rsidR="00DE674F" w:rsidRPr="00A60E22">
        <w:rPr>
          <w:rFonts w:ascii="Arial" w:hAnsi="Arial" w:cs="Arial"/>
          <w:color w:val="000000"/>
          <w:sz w:val="18"/>
          <w:szCs w:val="18"/>
        </w:rPr>
        <w:t>6</w:t>
      </w:r>
      <w:r w:rsidRPr="00A60E22">
        <w:rPr>
          <w:rFonts w:ascii="Arial" w:hAnsi="Arial" w:cs="Arial"/>
          <w:color w:val="000000"/>
          <w:sz w:val="18"/>
          <w:szCs w:val="18"/>
        </w:rPr>
        <w:t xml:space="preserve">. </w:t>
      </w:r>
      <w:r w:rsidR="005F426F" w:rsidRPr="00A60E22">
        <w:rPr>
          <w:rFonts w:ascii="Arial" w:hAnsi="Arial" w:cs="Arial"/>
          <w:color w:val="000000"/>
          <w:sz w:val="18"/>
          <w:szCs w:val="18"/>
        </w:rPr>
        <w:t>12</w:t>
      </w:r>
      <w:r w:rsidRPr="00A60E22">
        <w:rPr>
          <w:rFonts w:ascii="Arial" w:hAnsi="Arial" w:cs="Arial"/>
          <w:color w:val="000000"/>
          <w:sz w:val="18"/>
          <w:szCs w:val="18"/>
        </w:rPr>
        <w:t>.</w:t>
      </w:r>
      <w:r w:rsidRPr="001B50D3">
        <w:rPr>
          <w:rFonts w:ascii="Arial" w:hAnsi="Arial" w:cs="Arial"/>
          <w:color w:val="000000"/>
          <w:sz w:val="18"/>
          <w:szCs w:val="18"/>
        </w:rPr>
        <w:t xml:space="preserve"> 2017 in </w:t>
      </w:r>
      <w:r w:rsidR="00DE674F" w:rsidRPr="00A60E22">
        <w:rPr>
          <w:rFonts w:ascii="Arial" w:hAnsi="Arial" w:cs="Arial"/>
          <w:color w:val="000000"/>
          <w:sz w:val="18"/>
          <w:szCs w:val="18"/>
        </w:rPr>
        <w:t>8</w:t>
      </w:r>
      <w:r w:rsidRPr="00A60E22">
        <w:rPr>
          <w:rFonts w:ascii="Arial" w:hAnsi="Arial" w:cs="Arial"/>
          <w:color w:val="000000"/>
          <w:sz w:val="18"/>
          <w:szCs w:val="18"/>
        </w:rPr>
        <w:t xml:space="preserve">. </w:t>
      </w:r>
      <w:r w:rsidR="000A3B3A" w:rsidRPr="00A60E22">
        <w:rPr>
          <w:rFonts w:ascii="Arial" w:hAnsi="Arial" w:cs="Arial"/>
          <w:color w:val="000000"/>
          <w:sz w:val="18"/>
          <w:szCs w:val="18"/>
        </w:rPr>
        <w:t>12</w:t>
      </w:r>
      <w:r w:rsidRPr="00A60E22">
        <w:rPr>
          <w:rFonts w:ascii="Arial" w:hAnsi="Arial" w:cs="Arial"/>
          <w:color w:val="000000"/>
          <w:sz w:val="18"/>
          <w:szCs w:val="18"/>
        </w:rPr>
        <w:t>.</w:t>
      </w:r>
      <w:r w:rsidRPr="001B50D3">
        <w:rPr>
          <w:rFonts w:ascii="Arial" w:hAnsi="Arial" w:cs="Arial"/>
          <w:color w:val="000000"/>
          <w:sz w:val="18"/>
          <w:szCs w:val="18"/>
        </w:rPr>
        <w:t xml:space="preserve"> 2017, pri čemer bo naročnik na podlagi </w:t>
      </w:r>
      <w:r w:rsidR="00A60E22">
        <w:rPr>
          <w:rFonts w:ascii="Arial" w:hAnsi="Arial" w:cs="Arial"/>
          <w:color w:val="000000"/>
          <w:sz w:val="18"/>
          <w:szCs w:val="18"/>
        </w:rPr>
        <w:t xml:space="preserve">predhodne </w:t>
      </w:r>
      <w:r w:rsidRPr="001B50D3">
        <w:rPr>
          <w:rFonts w:ascii="Arial" w:hAnsi="Arial" w:cs="Arial"/>
          <w:color w:val="000000"/>
          <w:sz w:val="18"/>
          <w:szCs w:val="18"/>
        </w:rPr>
        <w:t>najave določil termin ogleda s posameznim ponudnikom. </w:t>
      </w:r>
    </w:p>
    <w:p w14:paraId="369A7F33" w14:textId="77777777" w:rsidR="006E319A" w:rsidRDefault="000A0FE1">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o samem vpogledu vodil zapisnik, katerega vsebina bo objavljena na Portalu javnih naročil, pri čemer naročnik ne bo objavljal imen ponudnikov. Naročnik posameznemu ponudniku ne bo omogočal večkratnega ogleda objektov, hkrati udeležba ni obvezna, udeleženci ne bodo dobili potrdil o udeležbi, udeležba ne bo vplivala na ugotavljanje dopustnosti dane ponudbe. </w:t>
      </w:r>
    </w:p>
    <w:p w14:paraId="600E92E7" w14:textId="77777777" w:rsidR="006E319A" w:rsidRDefault="006E319A">
      <w:pPr>
        <w:spacing w:before="225" w:after="225" w:line="240" w:lineRule="auto"/>
        <w:jc w:val="both"/>
        <w:rPr>
          <w:rFonts w:ascii="Arial" w:hAnsi="Arial" w:cs="Arial"/>
          <w:color w:val="000000"/>
          <w:sz w:val="18"/>
          <w:szCs w:val="18"/>
        </w:rPr>
      </w:pPr>
    </w:p>
    <w:p w14:paraId="2A269DC8" w14:textId="77777777" w:rsidR="004C171D" w:rsidRDefault="000A0FE1">
      <w:pPr>
        <w:spacing w:before="225" w:after="225" w:line="240" w:lineRule="auto"/>
        <w:jc w:val="both"/>
      </w:pPr>
      <w:r>
        <w:rPr>
          <w:rFonts w:ascii="Arial" w:hAnsi="Arial" w:cs="Arial"/>
          <w:color w:val="000000"/>
          <w:sz w:val="18"/>
          <w:szCs w:val="18"/>
        </w:rPr>
        <w:br/>
        <w:t> </w:t>
      </w:r>
    </w:p>
    <w:p w14:paraId="267FD0C8" w14:textId="77777777" w:rsidR="004C171D" w:rsidRDefault="000A0FE1">
      <w:pPr>
        <w:spacing w:after="0" w:line="240" w:lineRule="auto"/>
      </w:pPr>
      <w:r>
        <w:rPr>
          <w:rFonts w:ascii="Arial" w:hAnsi="Arial" w:cs="Arial"/>
          <w:color w:val="000000"/>
          <w:sz w:val="18"/>
          <w:szCs w:val="18"/>
        </w:rPr>
        <w:t xml:space="preserve">Datum: </w:t>
      </w:r>
      <w:r w:rsidR="006E319A">
        <w:rPr>
          <w:rFonts w:ascii="Arial" w:hAnsi="Arial" w:cs="Arial"/>
          <w:color w:val="000000"/>
          <w:sz w:val="18"/>
          <w:szCs w:val="18"/>
        </w:rPr>
        <w:t>2</w:t>
      </w:r>
      <w:r>
        <w:rPr>
          <w:rFonts w:ascii="Arial" w:hAnsi="Arial" w:cs="Arial"/>
          <w:color w:val="000000"/>
          <w:sz w:val="18"/>
          <w:szCs w:val="18"/>
        </w:rPr>
        <w:t>7.11.2017</w:t>
      </w:r>
      <w:r>
        <w:rPr>
          <w:rFonts w:ascii="Arial" w:hAnsi="Arial" w:cs="Arial"/>
          <w:color w:val="000000"/>
          <w:sz w:val="18"/>
          <w:szCs w:val="18"/>
        </w:rPr>
        <w:br/>
        <w:t>Kraj: K</w:t>
      </w:r>
      <w:r w:rsidR="006E319A">
        <w:rPr>
          <w:rFonts w:ascii="Arial" w:hAnsi="Arial" w:cs="Arial"/>
          <w:color w:val="000000"/>
          <w:sz w:val="18"/>
          <w:szCs w:val="18"/>
        </w:rPr>
        <w:t>ranj</w:t>
      </w:r>
    </w:p>
    <w:tbl>
      <w:tblPr>
        <w:tblStyle w:val="NormalTablePHPDOCX"/>
        <w:tblW w:w="5000" w:type="pct"/>
        <w:tblInd w:w="108" w:type="dxa"/>
        <w:tblLook w:val="04A0" w:firstRow="1" w:lastRow="0" w:firstColumn="1" w:lastColumn="0" w:noHBand="0" w:noVBand="1"/>
      </w:tblPr>
      <w:tblGrid>
        <w:gridCol w:w="1283"/>
        <w:gridCol w:w="7787"/>
      </w:tblGrid>
      <w:tr w:rsidR="004C171D" w14:paraId="0033F017" w14:textId="77777777">
        <w:trPr>
          <w:cantSplit/>
        </w:trPr>
        <w:tc>
          <w:tcPr>
            <w:tcW w:w="0" w:type="auto"/>
            <w:tcMar>
              <w:top w:w="135" w:type="dxa"/>
              <w:bottom w:w="135" w:type="dxa"/>
            </w:tcMar>
            <w:vAlign w:val="center"/>
          </w:tcPr>
          <w:p w14:paraId="10795B4E" w14:textId="77777777" w:rsidR="004C171D" w:rsidRDefault="004C171D"/>
        </w:tc>
        <w:tc>
          <w:tcPr>
            <w:tcW w:w="0" w:type="auto"/>
            <w:tcMar>
              <w:top w:w="135" w:type="dxa"/>
              <w:bottom w:w="135" w:type="dxa"/>
            </w:tcMar>
            <w:vAlign w:val="center"/>
          </w:tcPr>
          <w:p w14:paraId="1AB0803A" w14:textId="77777777" w:rsidR="004C171D" w:rsidRDefault="000A0FE1">
            <w:pPr>
              <w:jc w:val="right"/>
            </w:pPr>
            <w:r>
              <w:rPr>
                <w:rFonts w:ascii="Arial" w:hAnsi="Arial" w:cs="Arial"/>
                <w:color w:val="000000"/>
                <w:position w:val="-2"/>
                <w:sz w:val="18"/>
                <w:szCs w:val="18"/>
              </w:rPr>
              <w:t>direktor:</w:t>
            </w:r>
            <w:r>
              <w:rPr>
                <w:rFonts w:ascii="Arial" w:hAnsi="Arial" w:cs="Arial"/>
                <w:color w:val="000000"/>
                <w:position w:val="-2"/>
                <w:sz w:val="18"/>
                <w:szCs w:val="18"/>
              </w:rPr>
              <w:br/>
            </w:r>
            <w:r>
              <w:rPr>
                <w:rFonts w:ascii="Arial" w:hAnsi="Arial" w:cs="Arial"/>
                <w:color w:val="000000"/>
                <w:position w:val="-2"/>
                <w:sz w:val="18"/>
                <w:szCs w:val="18"/>
              </w:rPr>
              <w:br/>
              <w:t>Branko Fartek</w:t>
            </w:r>
          </w:p>
        </w:tc>
      </w:tr>
    </w:tbl>
    <w:p w14:paraId="638E4C9D" w14:textId="77777777" w:rsidR="004C171D" w:rsidRDefault="004C171D">
      <w:pPr>
        <w:sectPr w:rsidR="004C171D" w:rsidSect="002C5F9B">
          <w:headerReference w:type="default" r:id="rId10"/>
          <w:footerReference w:type="default" r:id="rId11"/>
          <w:pgSz w:w="11906" w:h="16838"/>
          <w:pgMar w:top="1418" w:right="1418" w:bottom="1418" w:left="1418" w:header="567" w:footer="596" w:gutter="0"/>
          <w:cols w:space="708"/>
          <w:docGrid w:linePitch="360"/>
        </w:sectPr>
      </w:pPr>
    </w:p>
    <w:p w14:paraId="651E0DF5" w14:textId="77777777" w:rsidR="002C5F9B" w:rsidRPr="00EF740C" w:rsidRDefault="000A0FE1" w:rsidP="002C5F9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D0A5FF2" w14:textId="77777777" w:rsidR="002C5F9B" w:rsidRDefault="002C5F9B" w:rsidP="002C5F9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C171D" w14:paraId="4EB90536" w14:textId="77777777">
        <w:tc>
          <w:tcPr>
            <w:tcW w:w="0" w:type="auto"/>
            <w:shd w:val="clear" w:color="auto" w:fill="000000"/>
            <w:tcMar>
              <w:top w:w="150" w:type="dxa"/>
              <w:bottom w:w="150" w:type="dxa"/>
            </w:tcMar>
            <w:vAlign w:val="center"/>
          </w:tcPr>
          <w:p w14:paraId="220FAEFE" w14:textId="77777777" w:rsidR="004C171D" w:rsidRDefault="000A0FE1">
            <w:r>
              <w:rPr>
                <w:rFonts w:ascii="Arial" w:hAnsi="Arial" w:cs="Arial"/>
                <w:b/>
                <w:bCs/>
                <w:color w:val="FFFFFF"/>
                <w:position w:val="-2"/>
                <w:sz w:val="18"/>
                <w:szCs w:val="18"/>
                <w:shd w:val="clear" w:color="auto" w:fill="000000"/>
              </w:rPr>
              <w:t>1. Splošna navodila</w:t>
            </w:r>
          </w:p>
        </w:tc>
      </w:tr>
    </w:tbl>
    <w:p w14:paraId="2B09D8A3" w14:textId="77777777" w:rsidR="004C171D" w:rsidRDefault="000A0FE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3C8ADE5" w14:textId="77777777" w:rsidR="004C171D" w:rsidRDefault="000A0FE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34C40B60" w14:textId="77777777" w:rsidR="004C171D" w:rsidRDefault="000A0FE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FF52BE7" w14:textId="77777777" w:rsidR="004C171D" w:rsidRDefault="000A0FE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14:paraId="5BA22870" w14:textId="77777777" w:rsidR="004C171D" w:rsidRDefault="000A0FE1">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8962"/>
      </w:tblGrid>
      <w:tr w:rsidR="004C171D" w14:paraId="265F2D52" w14:textId="77777777">
        <w:tc>
          <w:tcPr>
            <w:tcW w:w="0" w:type="auto"/>
            <w:tcMar>
              <w:top w:w="0" w:type="auto"/>
              <w:bottom w:w="0" w:type="auto"/>
            </w:tcMar>
          </w:tcPr>
          <w:p w14:paraId="76F643A0" w14:textId="77777777" w:rsidR="004C171D" w:rsidRDefault="000A0FE1" w:rsidP="00072887">
            <w:pPr>
              <w:numPr>
                <w:ilvl w:val="0"/>
                <w:numId w:val="3"/>
              </w:numPr>
              <w:rPr>
                <w:rFonts w:ascii="Arial" w:hAnsi="Arial" w:cs="Arial"/>
                <w:color w:val="000000"/>
                <w:sz w:val="18"/>
                <w:szCs w:val="18"/>
              </w:rPr>
            </w:pPr>
            <w:r>
              <w:rPr>
                <w:rFonts w:ascii="Arial" w:hAnsi="Arial" w:cs="Arial"/>
                <w:color w:val="000000"/>
                <w:sz w:val="18"/>
                <w:szCs w:val="18"/>
              </w:rPr>
              <w:t>1 original ponudbe</w:t>
            </w:r>
          </w:p>
          <w:p w14:paraId="608D4364" w14:textId="77777777" w:rsidR="004C171D" w:rsidRDefault="000A0FE1" w:rsidP="00072887">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14:paraId="2C5A5C09" w14:textId="77777777" w:rsidR="004C171D" w:rsidRDefault="000A0FE1">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4C171D" w14:paraId="365C55D9" w14:textId="77777777">
        <w:tc>
          <w:tcPr>
            <w:tcW w:w="0" w:type="auto"/>
            <w:shd w:val="clear" w:color="auto" w:fill="000000"/>
            <w:tcMar>
              <w:top w:w="150" w:type="dxa"/>
              <w:bottom w:w="150" w:type="dxa"/>
            </w:tcMar>
            <w:vAlign w:val="center"/>
          </w:tcPr>
          <w:p w14:paraId="2189966B" w14:textId="77777777" w:rsidR="004C171D" w:rsidRDefault="000A0FE1">
            <w:r>
              <w:rPr>
                <w:rFonts w:ascii="Arial" w:hAnsi="Arial" w:cs="Arial"/>
                <w:b/>
                <w:bCs/>
                <w:color w:val="FFFFFF"/>
                <w:position w:val="-2"/>
                <w:sz w:val="18"/>
                <w:szCs w:val="18"/>
                <w:shd w:val="clear" w:color="auto" w:fill="000000"/>
              </w:rPr>
              <w:t>2. Zakoni in predpisi</w:t>
            </w:r>
          </w:p>
        </w:tc>
      </w:tr>
    </w:tbl>
    <w:p w14:paraId="0F562A8B" w14:textId="77777777" w:rsidR="004C171D" w:rsidRDefault="000A0FE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C171D" w14:paraId="621E8D98" w14:textId="77777777">
        <w:tc>
          <w:tcPr>
            <w:tcW w:w="0" w:type="auto"/>
            <w:tcMar>
              <w:top w:w="0" w:type="auto"/>
              <w:bottom w:w="0" w:type="auto"/>
            </w:tcMar>
          </w:tcPr>
          <w:p w14:paraId="77AADF9F" w14:textId="4506813D"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Zakon o javnem naročanju (ZJN-3; Uradni list RS, št. 91/2015)</w:t>
            </w:r>
            <w:r w:rsidR="0054576D">
              <w:rPr>
                <w:rFonts w:ascii="Arial" w:hAnsi="Arial" w:cs="Arial"/>
                <w:color w:val="000000"/>
                <w:sz w:val="18"/>
                <w:szCs w:val="18"/>
              </w:rPr>
              <w:t>,</w:t>
            </w:r>
          </w:p>
          <w:p w14:paraId="7151E1C0" w14:textId="6C95FA53"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w:t>
            </w:r>
            <w:r w:rsidR="00CB790F">
              <w:rPr>
                <w:rFonts w:ascii="Arial" w:hAnsi="Arial" w:cs="Arial"/>
                <w:color w:val="000000"/>
                <w:sz w:val="18"/>
                <w:szCs w:val="18"/>
              </w:rPr>
              <w:t xml:space="preserve">, </w:t>
            </w:r>
            <w:r>
              <w:rPr>
                <w:rFonts w:ascii="Arial" w:hAnsi="Arial" w:cs="Arial"/>
                <w:color w:val="000000"/>
                <w:sz w:val="18"/>
                <w:szCs w:val="18"/>
              </w:rPr>
              <w:t>90/14 - ZDU-1I</w:t>
            </w:r>
            <w:r w:rsidR="00CB790F">
              <w:rPr>
                <w:rFonts w:ascii="Arial" w:hAnsi="Arial" w:cs="Arial"/>
                <w:color w:val="000000"/>
                <w:sz w:val="18"/>
                <w:szCs w:val="18"/>
              </w:rPr>
              <w:t xml:space="preserve"> in 60/17</w:t>
            </w:r>
            <w:r>
              <w:rPr>
                <w:rFonts w:ascii="Arial" w:hAnsi="Arial" w:cs="Arial"/>
                <w:color w:val="000000"/>
                <w:sz w:val="18"/>
                <w:szCs w:val="18"/>
              </w:rPr>
              <w:t>)</w:t>
            </w:r>
            <w:r w:rsidR="0054576D">
              <w:rPr>
                <w:rFonts w:ascii="Arial" w:hAnsi="Arial" w:cs="Arial"/>
                <w:color w:val="000000"/>
                <w:sz w:val="18"/>
                <w:szCs w:val="18"/>
              </w:rPr>
              <w:t>,</w:t>
            </w:r>
          </w:p>
          <w:p w14:paraId="6D4E80DA" w14:textId="72D18F48"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r w:rsidR="0054576D">
              <w:rPr>
                <w:rFonts w:ascii="Arial" w:hAnsi="Arial" w:cs="Arial"/>
                <w:color w:val="000000"/>
                <w:sz w:val="18"/>
                <w:szCs w:val="18"/>
              </w:rPr>
              <w:t>,</w:t>
            </w:r>
          </w:p>
          <w:p w14:paraId="77B22001" w14:textId="56E956B9"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w:t>
            </w:r>
            <w:r w:rsidR="00CB790F">
              <w:rPr>
                <w:rFonts w:ascii="Arial" w:hAnsi="Arial" w:cs="Arial"/>
                <w:color w:val="000000"/>
                <w:sz w:val="18"/>
                <w:szCs w:val="18"/>
              </w:rPr>
              <w:t xml:space="preserve"> </w:t>
            </w:r>
            <w:r>
              <w:rPr>
                <w:rFonts w:ascii="Arial" w:hAnsi="Arial" w:cs="Arial"/>
                <w:color w:val="000000"/>
                <w:sz w:val="18"/>
                <w:szCs w:val="18"/>
              </w:rPr>
              <w:t>besedilo)</w:t>
            </w:r>
            <w:r w:rsidR="0054576D">
              <w:rPr>
                <w:rFonts w:ascii="Arial" w:hAnsi="Arial" w:cs="Arial"/>
                <w:color w:val="000000"/>
                <w:sz w:val="18"/>
                <w:szCs w:val="18"/>
              </w:rPr>
              <w:t>,</w:t>
            </w:r>
          </w:p>
          <w:p w14:paraId="0782CD76" w14:textId="6ACE03AE"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r w:rsidR="0054576D">
              <w:rPr>
                <w:rFonts w:ascii="Arial" w:hAnsi="Arial" w:cs="Arial"/>
                <w:color w:val="000000"/>
                <w:sz w:val="18"/>
                <w:szCs w:val="18"/>
              </w:rPr>
              <w:t>,</w:t>
            </w:r>
          </w:p>
          <w:p w14:paraId="4010EE86" w14:textId="51920B72"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Obligacijski zakonik (Uradni list RS, št. 97/07 - uradno prečiščeno besedilo)</w:t>
            </w:r>
            <w:r w:rsidR="0054576D">
              <w:rPr>
                <w:rFonts w:ascii="Arial" w:hAnsi="Arial" w:cs="Arial"/>
                <w:color w:val="000000"/>
                <w:sz w:val="18"/>
                <w:szCs w:val="18"/>
              </w:rPr>
              <w:t>,</w:t>
            </w:r>
          </w:p>
          <w:p w14:paraId="649B6F88" w14:textId="453D0914"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Zakon o varstvu pred utopitvami (Uradni list RS, št. 42/07 - uradno prečiščeno besedilo in 9/11)</w:t>
            </w:r>
            <w:r w:rsidR="0054576D">
              <w:rPr>
                <w:rFonts w:ascii="Arial" w:hAnsi="Arial" w:cs="Arial"/>
                <w:color w:val="000000"/>
                <w:sz w:val="18"/>
                <w:szCs w:val="18"/>
              </w:rPr>
              <w:t>,</w:t>
            </w:r>
          </w:p>
          <w:p w14:paraId="3A12A0FA" w14:textId="09921BB1"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Pravilnik o ukrepih za varstvo pred utopitvami na kopališčih (Uradni list RS, št. 84/07 in 22/13)</w:t>
            </w:r>
            <w:r w:rsidR="0054576D">
              <w:rPr>
                <w:rFonts w:ascii="Arial" w:hAnsi="Arial" w:cs="Arial"/>
                <w:color w:val="000000"/>
                <w:sz w:val="18"/>
                <w:szCs w:val="18"/>
              </w:rPr>
              <w:t>,</w:t>
            </w:r>
          </w:p>
          <w:p w14:paraId="77B67839" w14:textId="77777777"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Pravilnik o reševalcih iz vode (Uradni list RS, št. 103/11) ter</w:t>
            </w:r>
          </w:p>
          <w:p w14:paraId="2E2F2802" w14:textId="77777777" w:rsidR="004C171D" w:rsidRDefault="000A0FE1" w:rsidP="00072887">
            <w:pPr>
              <w:numPr>
                <w:ilvl w:val="0"/>
                <w:numId w:val="4"/>
              </w:numPr>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92AFB40" w14:textId="77777777" w:rsidR="004C171D" w:rsidRDefault="000A0FE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0F5A9D5" w14:textId="77777777" w:rsidR="004C171D" w:rsidRDefault="000A0FE1">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4C171D" w14:paraId="43C10E69" w14:textId="77777777">
        <w:tc>
          <w:tcPr>
            <w:tcW w:w="0" w:type="auto"/>
            <w:tcMar>
              <w:top w:w="0" w:type="auto"/>
              <w:bottom w:w="0" w:type="auto"/>
            </w:tcMar>
          </w:tcPr>
          <w:p w14:paraId="3B811337" w14:textId="77777777" w:rsidR="004C171D" w:rsidRDefault="000A0FE1" w:rsidP="00072887">
            <w:pPr>
              <w:numPr>
                <w:ilvl w:val="0"/>
                <w:numId w:val="5"/>
              </w:numPr>
              <w:jc w:val="both"/>
              <w:rPr>
                <w:rFonts w:ascii="Arial" w:hAnsi="Arial" w:cs="Arial"/>
                <w:color w:val="000000"/>
                <w:sz w:val="18"/>
                <w:szCs w:val="18"/>
              </w:rPr>
            </w:pPr>
            <w:r>
              <w:rPr>
                <w:rFonts w:ascii="Arial" w:hAnsi="Arial" w:cs="Arial"/>
                <w:color w:val="000000"/>
                <w:sz w:val="18"/>
                <w:szCs w:val="18"/>
              </w:rPr>
              <w:lastRenderedPageBreak/>
              <w:t>svojih ustanoviteljih, družbenikih, delničarjih, komanditistih ali drugih lastnikih in podatke o lastniških deležih navedenih oseb in</w:t>
            </w:r>
          </w:p>
          <w:p w14:paraId="61CAFFB8" w14:textId="77777777" w:rsidR="004C171D" w:rsidRDefault="000A0FE1" w:rsidP="00072887">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052A071" w14:textId="77777777" w:rsidR="004C171D" w:rsidRDefault="000A0FE1">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5CE20822" w14:textId="77777777" w:rsidR="004C171D" w:rsidRDefault="000A0FE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65EEE92" w14:textId="77777777" w:rsidR="004C171D" w:rsidRDefault="000A0FE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2F3384B" w14:textId="77777777" w:rsidR="004C171D" w:rsidRDefault="000A0FE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C171D" w14:paraId="13F5FDB6" w14:textId="77777777">
        <w:tc>
          <w:tcPr>
            <w:tcW w:w="0" w:type="auto"/>
            <w:shd w:val="clear" w:color="auto" w:fill="000000"/>
            <w:tcMar>
              <w:top w:w="150" w:type="dxa"/>
              <w:bottom w:w="150" w:type="dxa"/>
            </w:tcMar>
            <w:vAlign w:val="center"/>
          </w:tcPr>
          <w:p w14:paraId="27C38C9C" w14:textId="77777777" w:rsidR="004C171D" w:rsidRDefault="000A0FE1">
            <w:r>
              <w:rPr>
                <w:rFonts w:ascii="Arial" w:hAnsi="Arial" w:cs="Arial"/>
                <w:b/>
                <w:bCs/>
                <w:color w:val="FFFFFF"/>
                <w:position w:val="-2"/>
                <w:sz w:val="18"/>
                <w:szCs w:val="18"/>
                <w:shd w:val="clear" w:color="auto" w:fill="000000"/>
              </w:rPr>
              <w:t>3. Jezik razpisne dokumentacije in ponudbe ter oblika</w:t>
            </w:r>
          </w:p>
        </w:tc>
      </w:tr>
    </w:tbl>
    <w:p w14:paraId="5F12FC11" w14:textId="77777777" w:rsidR="004C171D" w:rsidRDefault="000A0FE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65D06EB" w14:textId="77777777" w:rsidR="004C171D" w:rsidRDefault="000A0FE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9DF510A" w14:textId="77777777" w:rsidR="004C171D" w:rsidRDefault="000A0FE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734ED96" w14:textId="77777777" w:rsidR="004C171D" w:rsidRDefault="000A0FE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48B5E20" w14:textId="77777777" w:rsidR="004C171D" w:rsidRDefault="000A0FE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C171D" w14:paraId="209A2DCF" w14:textId="77777777">
        <w:tc>
          <w:tcPr>
            <w:tcW w:w="0" w:type="auto"/>
            <w:shd w:val="clear" w:color="auto" w:fill="000000"/>
            <w:tcMar>
              <w:top w:w="150" w:type="dxa"/>
              <w:bottom w:w="150" w:type="dxa"/>
            </w:tcMar>
            <w:vAlign w:val="center"/>
          </w:tcPr>
          <w:p w14:paraId="71A6A1CD" w14:textId="77777777" w:rsidR="004C171D" w:rsidRDefault="000A0FE1">
            <w:r>
              <w:rPr>
                <w:rFonts w:ascii="Arial" w:hAnsi="Arial" w:cs="Arial"/>
                <w:b/>
                <w:bCs/>
                <w:color w:val="FFFFFF"/>
                <w:position w:val="-2"/>
                <w:sz w:val="18"/>
                <w:szCs w:val="18"/>
                <w:shd w:val="clear" w:color="auto" w:fill="000000"/>
              </w:rPr>
              <w:t>4. Skupna ponudba</w:t>
            </w:r>
          </w:p>
        </w:tc>
      </w:tr>
    </w:tbl>
    <w:p w14:paraId="55DC2D3F" w14:textId="77777777" w:rsidR="004C171D" w:rsidRDefault="000A0FE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C171D" w14:paraId="471B6EAB" w14:textId="77777777">
        <w:tc>
          <w:tcPr>
            <w:tcW w:w="0" w:type="auto"/>
            <w:tcMar>
              <w:top w:w="0" w:type="auto"/>
              <w:bottom w:w="0" w:type="auto"/>
            </w:tcMar>
          </w:tcPr>
          <w:p w14:paraId="7AC0BBED"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EF65E78"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C9306AC"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F73CF9A"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8EFF5A0"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8AEDB2F" w14:textId="77777777" w:rsidR="004C171D" w:rsidRDefault="000A0FE1" w:rsidP="00072887">
            <w:pPr>
              <w:numPr>
                <w:ilvl w:val="0"/>
                <w:numId w:val="6"/>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14:paraId="027172BD" w14:textId="77777777" w:rsidR="004C171D" w:rsidRDefault="000A0FE1">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54B5D41" w14:textId="77777777" w:rsidR="004C171D" w:rsidRDefault="000A0FE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C171D" w14:paraId="4BA649E9" w14:textId="77777777">
        <w:tc>
          <w:tcPr>
            <w:tcW w:w="0" w:type="auto"/>
            <w:shd w:val="clear" w:color="auto" w:fill="000000"/>
            <w:tcMar>
              <w:top w:w="150" w:type="dxa"/>
              <w:bottom w:w="150" w:type="dxa"/>
            </w:tcMar>
            <w:vAlign w:val="center"/>
          </w:tcPr>
          <w:p w14:paraId="474560FB" w14:textId="77777777" w:rsidR="004C171D" w:rsidRDefault="000A0FE1">
            <w:r>
              <w:rPr>
                <w:rFonts w:ascii="Arial" w:hAnsi="Arial" w:cs="Arial"/>
                <w:b/>
                <w:bCs/>
                <w:color w:val="FFFFFF"/>
                <w:position w:val="-2"/>
                <w:sz w:val="18"/>
                <w:szCs w:val="18"/>
                <w:shd w:val="clear" w:color="auto" w:fill="000000"/>
              </w:rPr>
              <w:t>5. ESPD</w:t>
            </w:r>
          </w:p>
        </w:tc>
      </w:tr>
    </w:tbl>
    <w:p w14:paraId="456E497C" w14:textId="77777777" w:rsidR="004C171D" w:rsidRDefault="000A0FE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530CB3D" w14:textId="74792CEF" w:rsidR="004C171D" w:rsidRDefault="000A0FE1" w:rsidP="00CB790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4C171D" w14:paraId="3C6F30EF" w14:textId="77777777">
        <w:tc>
          <w:tcPr>
            <w:tcW w:w="0" w:type="auto"/>
            <w:shd w:val="clear" w:color="auto" w:fill="000000"/>
            <w:tcMar>
              <w:top w:w="150" w:type="dxa"/>
              <w:bottom w:w="150" w:type="dxa"/>
            </w:tcMar>
            <w:vAlign w:val="center"/>
          </w:tcPr>
          <w:p w14:paraId="3BF18B06" w14:textId="77777777" w:rsidR="004C171D" w:rsidRDefault="000A0FE1">
            <w:r>
              <w:rPr>
                <w:rFonts w:ascii="Arial" w:hAnsi="Arial" w:cs="Arial"/>
                <w:b/>
                <w:bCs/>
                <w:color w:val="FFFFFF"/>
                <w:position w:val="-2"/>
                <w:sz w:val="18"/>
                <w:szCs w:val="18"/>
                <w:shd w:val="clear" w:color="auto" w:fill="000000"/>
              </w:rPr>
              <w:t>6. Ponudba s podizvajalci</w:t>
            </w:r>
          </w:p>
        </w:tc>
      </w:tr>
    </w:tbl>
    <w:p w14:paraId="10B50CCE" w14:textId="77777777" w:rsidR="004C171D" w:rsidRDefault="000A0FE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B8F55C" w14:textId="77777777" w:rsidR="004C171D" w:rsidRDefault="000A0FE1">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C171D" w14:paraId="537FE659" w14:textId="77777777">
        <w:tc>
          <w:tcPr>
            <w:tcW w:w="0" w:type="auto"/>
            <w:tcMar>
              <w:top w:w="0" w:type="auto"/>
              <w:bottom w:w="0" w:type="auto"/>
            </w:tcMar>
          </w:tcPr>
          <w:p w14:paraId="2EA97894" w14:textId="77777777" w:rsidR="004C171D" w:rsidRDefault="000A0FE1" w:rsidP="00072887">
            <w:pPr>
              <w:numPr>
                <w:ilvl w:val="0"/>
                <w:numId w:val="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36839B69" w14:textId="77777777" w:rsidR="004C171D" w:rsidRDefault="000A0FE1" w:rsidP="00072887">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1EDD638" w14:textId="77777777" w:rsidR="004C171D" w:rsidRDefault="000A0FE1" w:rsidP="00072887">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C4022B2" w14:textId="77777777" w:rsidR="004C171D" w:rsidRDefault="000A0FE1" w:rsidP="00072887">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CB4BC72" w14:textId="77777777" w:rsidR="004C171D" w:rsidRDefault="000A0FE1">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CAE52A1" w14:textId="77777777" w:rsidR="004C171D" w:rsidRDefault="000A0FE1">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6A4D602" w14:textId="77777777" w:rsidR="004C171D" w:rsidRDefault="000A0FE1">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CB2FDBE" w14:textId="77777777" w:rsidR="004C171D" w:rsidRDefault="000A0FE1">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9BD34F8" w14:textId="77777777" w:rsidR="004C171D" w:rsidRDefault="000A0FE1">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AA5EADC" w14:textId="77777777" w:rsidR="004C171D" w:rsidRDefault="000A0FE1">
      <w:pPr>
        <w:spacing w:before="225" w:after="225" w:line="240" w:lineRule="auto"/>
        <w:jc w:val="both"/>
      </w:pPr>
      <w:r>
        <w:rPr>
          <w:rFonts w:ascii="Arial" w:hAnsi="Arial" w:cs="Arial"/>
          <w:color w:val="000000"/>
          <w:sz w:val="18"/>
          <w:szCs w:val="18"/>
        </w:rPr>
        <w:lastRenderedPageBreak/>
        <w:t>V kolikor podizvajalec v skladu z 2. in 3. odstavkom 94. člena ZJN-3, zahteva neposredno plačilo, se šteje, da je neposredno plačilo podizvajalcu obvezno, kar sta dolžan upoštevati naročnik in glavni izvajalec.</w:t>
      </w:r>
    </w:p>
    <w:p w14:paraId="6A2FA873" w14:textId="77777777" w:rsidR="004C171D" w:rsidRDefault="000A0FE1">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C171D" w14:paraId="3A4D629E" w14:textId="77777777">
        <w:tc>
          <w:tcPr>
            <w:tcW w:w="0" w:type="auto"/>
            <w:tcMar>
              <w:top w:w="0" w:type="auto"/>
              <w:bottom w:w="0" w:type="auto"/>
            </w:tcMar>
          </w:tcPr>
          <w:p w14:paraId="415E3C43" w14:textId="77777777" w:rsidR="004C171D" w:rsidRDefault="000A0FE1" w:rsidP="00072887">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73AB32D" w14:textId="77777777" w:rsidR="004C171D" w:rsidRDefault="000A0FE1" w:rsidP="00072887">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1F8A137" w14:textId="77777777" w:rsidR="004C171D" w:rsidRDefault="000A0FE1" w:rsidP="00072887">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5CD249D" w14:textId="77777777" w:rsidR="004C171D" w:rsidRDefault="000A0FE1">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C171D" w14:paraId="78C3C424" w14:textId="77777777">
        <w:tc>
          <w:tcPr>
            <w:tcW w:w="0" w:type="auto"/>
            <w:shd w:val="clear" w:color="auto" w:fill="000000"/>
            <w:tcMar>
              <w:top w:w="150" w:type="dxa"/>
              <w:bottom w:w="150" w:type="dxa"/>
            </w:tcMar>
            <w:vAlign w:val="center"/>
          </w:tcPr>
          <w:p w14:paraId="6A026403" w14:textId="77777777" w:rsidR="004C171D" w:rsidRDefault="000A0FE1">
            <w:r>
              <w:rPr>
                <w:rFonts w:ascii="Arial" w:hAnsi="Arial" w:cs="Arial"/>
                <w:b/>
                <w:bCs/>
                <w:color w:val="FFFFFF"/>
                <w:position w:val="-2"/>
                <w:sz w:val="18"/>
                <w:szCs w:val="18"/>
                <w:shd w:val="clear" w:color="auto" w:fill="000000"/>
              </w:rPr>
              <w:t>7. Ustavitev postopka, zavrnitev vseh ponudb, odstop od izvedbe javnega naročila</w:t>
            </w:r>
          </w:p>
        </w:tc>
      </w:tr>
    </w:tbl>
    <w:p w14:paraId="09489F5A" w14:textId="77777777" w:rsidR="004C171D" w:rsidRDefault="000A0FE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C171D" w14:paraId="61FE8F8C" w14:textId="77777777">
        <w:tc>
          <w:tcPr>
            <w:tcW w:w="0" w:type="auto"/>
            <w:shd w:val="clear" w:color="auto" w:fill="000000"/>
            <w:tcMar>
              <w:top w:w="150" w:type="dxa"/>
              <w:bottom w:w="150" w:type="dxa"/>
            </w:tcMar>
            <w:vAlign w:val="center"/>
          </w:tcPr>
          <w:p w14:paraId="4216065A" w14:textId="77777777" w:rsidR="004C171D" w:rsidRDefault="000A0FE1">
            <w:r>
              <w:rPr>
                <w:rFonts w:ascii="Arial" w:hAnsi="Arial" w:cs="Arial"/>
                <w:b/>
                <w:bCs/>
                <w:color w:val="FFFFFF"/>
                <w:position w:val="-2"/>
                <w:sz w:val="18"/>
                <w:szCs w:val="18"/>
                <w:shd w:val="clear" w:color="auto" w:fill="000000"/>
              </w:rPr>
              <w:t>8. Zmanjšanje obsega naročila</w:t>
            </w:r>
          </w:p>
        </w:tc>
      </w:tr>
    </w:tbl>
    <w:p w14:paraId="7DD5DA6D" w14:textId="77777777" w:rsidR="004C171D" w:rsidRDefault="000A0FE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0298F5F" w14:textId="77777777" w:rsidR="004C171D" w:rsidRDefault="000A0FE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C171D" w14:paraId="046D4CCB" w14:textId="77777777">
        <w:tc>
          <w:tcPr>
            <w:tcW w:w="0" w:type="auto"/>
            <w:shd w:val="clear" w:color="auto" w:fill="000000"/>
            <w:tcMar>
              <w:top w:w="150" w:type="dxa"/>
              <w:bottom w:w="150" w:type="dxa"/>
            </w:tcMar>
            <w:vAlign w:val="center"/>
          </w:tcPr>
          <w:p w14:paraId="256DE816" w14:textId="77777777" w:rsidR="004C171D" w:rsidRDefault="000A0FE1">
            <w:r>
              <w:rPr>
                <w:rFonts w:ascii="Arial" w:hAnsi="Arial" w:cs="Arial"/>
                <w:b/>
                <w:bCs/>
                <w:color w:val="FFFFFF"/>
                <w:position w:val="-2"/>
                <w:sz w:val="18"/>
                <w:szCs w:val="18"/>
                <w:shd w:val="clear" w:color="auto" w:fill="000000"/>
              </w:rPr>
              <w:t>9. Dodatno naročilo</w:t>
            </w:r>
          </w:p>
        </w:tc>
      </w:tr>
    </w:tbl>
    <w:p w14:paraId="7027AF15" w14:textId="77777777" w:rsidR="004C171D" w:rsidRDefault="000A0FE1">
      <w:pPr>
        <w:spacing w:before="225" w:after="225" w:line="240" w:lineRule="auto"/>
        <w:jc w:val="both"/>
      </w:pPr>
      <w:r>
        <w:rPr>
          <w:rFonts w:ascii="Arial" w:hAnsi="Arial" w:cs="Arial"/>
          <w:color w:val="000000"/>
          <w:sz w:val="18"/>
          <w:szCs w:val="18"/>
        </w:rPr>
        <w:t>Naročnik si v fazi sklenjene pogodbe na podlagi konkretnega javnega naročila pridržuje pravico do izvedbe postopka s pogajanji brez predhodne objave z obstoječim izvajalcem, v kolikor bo tekom izvajanja del nastopila potreba po novih storitvah, ki pomenijo ponovitev podobnih storitev in so te dodatne storitve v skladu z osnovnim projektom.  </w:t>
      </w:r>
    </w:p>
    <w:p w14:paraId="3D74A055" w14:textId="77777777" w:rsidR="004C171D" w:rsidRDefault="000A0FE1">
      <w:pPr>
        <w:spacing w:before="225" w:after="225" w:line="240" w:lineRule="auto"/>
        <w:jc w:val="both"/>
      </w:pPr>
      <w:r>
        <w:rPr>
          <w:rFonts w:ascii="Arial" w:hAnsi="Arial" w:cs="Arial"/>
          <w:color w:val="000000"/>
          <w:sz w:val="18"/>
          <w:szCs w:val="18"/>
        </w:rPr>
        <w:t>V kolikor naročnik v razpisni dokumentaciji ni opredelil obsega mogočih dodatnih storitev in pogoje za njihovo oddajo, se predmetna točka šteje kot nerelevantna. </w:t>
      </w:r>
    </w:p>
    <w:tbl>
      <w:tblPr>
        <w:tblStyle w:val="NormalTablePHPDOCX"/>
        <w:tblW w:w="2500" w:type="pct"/>
        <w:tblInd w:w="108" w:type="dxa"/>
        <w:tblLook w:val="04A0" w:firstRow="1" w:lastRow="0" w:firstColumn="1" w:lastColumn="0" w:noHBand="0" w:noVBand="1"/>
      </w:tblPr>
      <w:tblGrid>
        <w:gridCol w:w="4535"/>
      </w:tblGrid>
      <w:tr w:rsidR="004C171D" w14:paraId="76E8AADD" w14:textId="77777777">
        <w:tc>
          <w:tcPr>
            <w:tcW w:w="0" w:type="auto"/>
            <w:shd w:val="clear" w:color="auto" w:fill="000000"/>
            <w:tcMar>
              <w:top w:w="150" w:type="dxa"/>
              <w:bottom w:w="150" w:type="dxa"/>
            </w:tcMar>
            <w:vAlign w:val="center"/>
          </w:tcPr>
          <w:p w14:paraId="3E379F57" w14:textId="77777777" w:rsidR="004C171D" w:rsidRDefault="000A0FE1">
            <w:r>
              <w:rPr>
                <w:rFonts w:ascii="Arial" w:hAnsi="Arial" w:cs="Arial"/>
                <w:b/>
                <w:bCs/>
                <w:color w:val="FFFFFF"/>
                <w:position w:val="-2"/>
                <w:sz w:val="18"/>
                <w:szCs w:val="18"/>
                <w:shd w:val="clear" w:color="auto" w:fill="000000"/>
              </w:rPr>
              <w:t>10. Dopolnjevanje, spreminjanje ter pojasnjevanje ponudb</w:t>
            </w:r>
          </w:p>
        </w:tc>
      </w:tr>
    </w:tbl>
    <w:p w14:paraId="56EFCD74" w14:textId="77777777" w:rsidR="004C171D" w:rsidRDefault="000A0FE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8A9CE01" w14:textId="77777777" w:rsidR="004C171D" w:rsidRDefault="000A0FE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550E7A9" w14:textId="77777777" w:rsidR="004C171D" w:rsidRDefault="000A0FE1">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w:t>
      </w:r>
      <w:r>
        <w:rPr>
          <w:rFonts w:ascii="Arial" w:hAnsi="Arial" w:cs="Arial"/>
          <w:color w:val="000000"/>
          <w:sz w:val="18"/>
          <w:szCs w:val="18"/>
        </w:rPr>
        <w:lastRenderedPageBreak/>
        <w:t>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BD41C6D" w14:textId="77777777" w:rsidR="004C171D" w:rsidRDefault="000A0FE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4C171D" w14:paraId="23782C21" w14:textId="77777777">
        <w:tc>
          <w:tcPr>
            <w:tcW w:w="0" w:type="auto"/>
            <w:tcMar>
              <w:top w:w="0" w:type="auto"/>
              <w:bottom w:w="0" w:type="auto"/>
            </w:tcMar>
          </w:tcPr>
          <w:p w14:paraId="1353803B" w14:textId="77777777" w:rsidR="004C171D" w:rsidRDefault="000A0FE1" w:rsidP="00072887">
            <w:pPr>
              <w:numPr>
                <w:ilvl w:val="0"/>
                <w:numId w:val="9"/>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056B0A04" w14:textId="77777777" w:rsidR="004C171D" w:rsidRDefault="000A0FE1" w:rsidP="00072887">
            <w:pPr>
              <w:numPr>
                <w:ilvl w:val="0"/>
                <w:numId w:val="9"/>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766BDFDE" w14:textId="77777777" w:rsidR="004C171D" w:rsidRDefault="000A0FE1" w:rsidP="00072887">
            <w:pPr>
              <w:numPr>
                <w:ilvl w:val="0"/>
                <w:numId w:val="9"/>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5441B7CB" w14:textId="77777777" w:rsidR="004C171D" w:rsidRDefault="000A0FE1">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834BD5C" w14:textId="77777777" w:rsidR="004C171D" w:rsidRDefault="000A0FE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C171D" w14:paraId="4184B76D" w14:textId="77777777">
        <w:tc>
          <w:tcPr>
            <w:tcW w:w="0" w:type="auto"/>
            <w:shd w:val="clear" w:color="auto" w:fill="000000"/>
            <w:tcMar>
              <w:top w:w="150" w:type="dxa"/>
              <w:bottom w:w="150" w:type="dxa"/>
            </w:tcMar>
            <w:vAlign w:val="center"/>
          </w:tcPr>
          <w:p w14:paraId="1A5171BA" w14:textId="77777777" w:rsidR="004C171D" w:rsidRDefault="000A0FE1">
            <w:r>
              <w:rPr>
                <w:rFonts w:ascii="Arial" w:hAnsi="Arial" w:cs="Arial"/>
                <w:b/>
                <w:bCs/>
                <w:color w:val="FFFFFF"/>
                <w:position w:val="-2"/>
                <w:sz w:val="18"/>
                <w:szCs w:val="18"/>
                <w:shd w:val="clear" w:color="auto" w:fill="000000"/>
              </w:rPr>
              <w:t>11. Obvestilo o oddaji naročila</w:t>
            </w:r>
          </w:p>
        </w:tc>
      </w:tr>
    </w:tbl>
    <w:p w14:paraId="1B7D95AF" w14:textId="77777777" w:rsidR="004C171D" w:rsidRDefault="000A0FE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BE4202F" w14:textId="77777777" w:rsidR="004C171D" w:rsidRDefault="000A0FE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9B37B19" w14:textId="77777777" w:rsidR="004C171D" w:rsidRDefault="000A0FE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586479F" w14:textId="77777777" w:rsidR="004C171D" w:rsidRDefault="000A0FE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C171D" w14:paraId="0B56999D" w14:textId="77777777">
        <w:tc>
          <w:tcPr>
            <w:tcW w:w="0" w:type="auto"/>
            <w:shd w:val="clear" w:color="auto" w:fill="000000"/>
            <w:tcMar>
              <w:top w:w="150" w:type="dxa"/>
              <w:bottom w:w="150" w:type="dxa"/>
            </w:tcMar>
            <w:vAlign w:val="center"/>
          </w:tcPr>
          <w:p w14:paraId="7B767AEC" w14:textId="77777777" w:rsidR="004C171D" w:rsidRDefault="000A0FE1">
            <w:r>
              <w:rPr>
                <w:rFonts w:ascii="Arial" w:hAnsi="Arial" w:cs="Arial"/>
                <w:b/>
                <w:bCs/>
                <w:color w:val="FFFFFF"/>
                <w:position w:val="-2"/>
                <w:sz w:val="18"/>
                <w:szCs w:val="18"/>
                <w:shd w:val="clear" w:color="auto" w:fill="000000"/>
              </w:rPr>
              <w:t>12. Sklenitev pogodbe in spremembe pogodbe</w:t>
            </w:r>
          </w:p>
        </w:tc>
      </w:tr>
    </w:tbl>
    <w:p w14:paraId="144FC27A" w14:textId="77777777" w:rsidR="004C171D" w:rsidRDefault="000A0FE1">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2E47CC3" w14:textId="77777777" w:rsidR="004C171D" w:rsidRDefault="000A0FE1">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29338C2" w14:textId="77777777" w:rsidR="004C171D" w:rsidRDefault="000A0FE1">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04F51DE2" w14:textId="77777777" w:rsidR="004C171D" w:rsidRDefault="000A0FE1">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4C171D" w14:paraId="0B2D212B" w14:textId="77777777">
        <w:tc>
          <w:tcPr>
            <w:tcW w:w="0" w:type="auto"/>
            <w:tcMar>
              <w:top w:w="0" w:type="auto"/>
              <w:bottom w:w="0" w:type="auto"/>
            </w:tcMar>
          </w:tcPr>
          <w:p w14:paraId="4A880B71" w14:textId="77777777" w:rsidR="004C171D" w:rsidRDefault="000A0FE1" w:rsidP="00072887">
            <w:pPr>
              <w:numPr>
                <w:ilvl w:val="0"/>
                <w:numId w:val="10"/>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02BCB8F" w14:textId="77777777" w:rsidR="004C171D" w:rsidRDefault="000A0FE1" w:rsidP="00072887">
            <w:pPr>
              <w:numPr>
                <w:ilvl w:val="0"/>
                <w:numId w:val="10"/>
              </w:numPr>
              <w:jc w:val="both"/>
              <w:rPr>
                <w:rFonts w:ascii="Arial" w:hAnsi="Arial" w:cs="Arial"/>
                <w:color w:val="000000"/>
                <w:sz w:val="18"/>
                <w:szCs w:val="18"/>
              </w:rPr>
            </w:pPr>
            <w:r>
              <w:rPr>
                <w:rFonts w:ascii="Arial" w:hAnsi="Arial" w:cs="Arial"/>
                <w:color w:val="000000"/>
                <w:sz w:val="18"/>
                <w:szCs w:val="18"/>
              </w:rPr>
              <w:t>za dodatne storitve, ki jih izvede prvotni izvajalec, če so potrebne, čeprav niso bile vključene v prvotno javno naročilo, in če zamenjava izvajalca:</w:t>
            </w:r>
          </w:p>
        </w:tc>
      </w:tr>
    </w:tbl>
    <w:p w14:paraId="5D5E1788" w14:textId="77777777" w:rsidR="004C171D" w:rsidRDefault="004C171D"/>
    <w:tbl>
      <w:tblPr>
        <w:tblStyle w:val="NormalTablePHPDOCX"/>
        <w:tblW w:w="0" w:type="auto"/>
        <w:tblInd w:w="108" w:type="dxa"/>
        <w:tblLook w:val="04A0" w:firstRow="1" w:lastRow="0" w:firstColumn="1" w:lastColumn="0" w:noHBand="0" w:noVBand="1"/>
      </w:tblPr>
      <w:tblGrid>
        <w:gridCol w:w="8962"/>
      </w:tblGrid>
      <w:tr w:rsidR="004C171D" w14:paraId="293A4180" w14:textId="77777777">
        <w:tc>
          <w:tcPr>
            <w:tcW w:w="0" w:type="auto"/>
            <w:tcMar>
              <w:top w:w="0" w:type="auto"/>
              <w:bottom w:w="0" w:type="auto"/>
            </w:tcMar>
          </w:tcPr>
          <w:p w14:paraId="7DB99CFC" w14:textId="77777777" w:rsidR="004C171D" w:rsidRDefault="000A0FE1" w:rsidP="00072887">
            <w:pPr>
              <w:numPr>
                <w:ilvl w:val="0"/>
                <w:numId w:val="11"/>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obstoječimi storitvami, naročenimi v okviru prvotnega javnega naročila, ter</w:t>
            </w:r>
          </w:p>
          <w:p w14:paraId="54C874EB" w14:textId="77777777" w:rsidR="004C171D" w:rsidRDefault="000A0FE1" w:rsidP="00072887">
            <w:pPr>
              <w:numPr>
                <w:ilvl w:val="0"/>
                <w:numId w:val="11"/>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3AEF9515" w14:textId="77777777" w:rsidR="004C171D" w:rsidRDefault="004C171D"/>
    <w:tbl>
      <w:tblPr>
        <w:tblStyle w:val="NormalTablePHPDOCX"/>
        <w:tblW w:w="0" w:type="auto"/>
        <w:tblInd w:w="108" w:type="dxa"/>
        <w:tblLook w:val="04A0" w:firstRow="1" w:lastRow="0" w:firstColumn="1" w:lastColumn="0" w:noHBand="0" w:noVBand="1"/>
      </w:tblPr>
      <w:tblGrid>
        <w:gridCol w:w="8962"/>
      </w:tblGrid>
      <w:tr w:rsidR="004C171D" w14:paraId="450C724D" w14:textId="77777777">
        <w:tc>
          <w:tcPr>
            <w:tcW w:w="0" w:type="auto"/>
            <w:tcMar>
              <w:top w:w="0" w:type="auto"/>
              <w:bottom w:w="0" w:type="auto"/>
            </w:tcMar>
          </w:tcPr>
          <w:p w14:paraId="14370858" w14:textId="77777777" w:rsidR="004C171D" w:rsidRDefault="000A0FE1" w:rsidP="00072887">
            <w:pPr>
              <w:numPr>
                <w:ilvl w:val="0"/>
                <w:numId w:val="12"/>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1E47D6E9" w14:textId="77777777" w:rsidR="004C171D" w:rsidRDefault="000A0FE1" w:rsidP="00072887">
            <w:pPr>
              <w:numPr>
                <w:ilvl w:val="0"/>
                <w:numId w:val="12"/>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14:paraId="0989BCA8" w14:textId="77777777" w:rsidR="004C171D" w:rsidRDefault="004C171D"/>
    <w:tbl>
      <w:tblPr>
        <w:tblStyle w:val="NormalTablePHPDOCX"/>
        <w:tblW w:w="0" w:type="auto"/>
        <w:tblInd w:w="108" w:type="dxa"/>
        <w:tblLook w:val="04A0" w:firstRow="1" w:lastRow="0" w:firstColumn="1" w:lastColumn="0" w:noHBand="0" w:noVBand="1"/>
      </w:tblPr>
      <w:tblGrid>
        <w:gridCol w:w="8962"/>
      </w:tblGrid>
      <w:tr w:rsidR="004C171D" w14:paraId="1DD5023B" w14:textId="77777777">
        <w:tc>
          <w:tcPr>
            <w:tcW w:w="0" w:type="auto"/>
            <w:tcMar>
              <w:top w:w="0" w:type="auto"/>
              <w:bottom w:w="0" w:type="auto"/>
            </w:tcMar>
          </w:tcPr>
          <w:p w14:paraId="041733DB" w14:textId="77777777" w:rsidR="004C171D" w:rsidRDefault="000A0FE1" w:rsidP="00072887">
            <w:pPr>
              <w:numPr>
                <w:ilvl w:val="0"/>
                <w:numId w:val="13"/>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092CFC3A" w14:textId="77777777" w:rsidR="004C171D" w:rsidRDefault="000A0FE1" w:rsidP="00072887">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0FC35E03" w14:textId="77777777" w:rsidR="004C171D" w:rsidRDefault="004C171D"/>
    <w:tbl>
      <w:tblPr>
        <w:tblStyle w:val="NormalTablePHPDOCX"/>
        <w:tblW w:w="0" w:type="auto"/>
        <w:tblInd w:w="108" w:type="dxa"/>
        <w:tblLook w:val="04A0" w:firstRow="1" w:lastRow="0" w:firstColumn="1" w:lastColumn="0" w:noHBand="0" w:noVBand="1"/>
      </w:tblPr>
      <w:tblGrid>
        <w:gridCol w:w="5309"/>
      </w:tblGrid>
      <w:tr w:rsidR="004C171D" w14:paraId="25013E30" w14:textId="77777777">
        <w:tc>
          <w:tcPr>
            <w:tcW w:w="0" w:type="auto"/>
            <w:tcMar>
              <w:top w:w="0" w:type="auto"/>
              <w:bottom w:w="0" w:type="auto"/>
            </w:tcMar>
          </w:tcPr>
          <w:p w14:paraId="54FA64FE" w14:textId="77777777" w:rsidR="004C171D" w:rsidRDefault="000A0FE1" w:rsidP="00072887">
            <w:pPr>
              <w:numPr>
                <w:ilvl w:val="0"/>
                <w:numId w:val="14"/>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3BBB9014" w14:textId="77777777" w:rsidR="004C171D" w:rsidRDefault="000A0FE1">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5932489" w14:textId="77777777" w:rsidR="004C171D" w:rsidRDefault="000A0FE1">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4C171D" w14:paraId="43C4E5B5" w14:textId="77777777">
        <w:tc>
          <w:tcPr>
            <w:tcW w:w="0" w:type="auto"/>
            <w:tcMar>
              <w:top w:w="0" w:type="auto"/>
              <w:bottom w:w="0" w:type="auto"/>
            </w:tcMar>
          </w:tcPr>
          <w:p w14:paraId="18ED6A5F" w14:textId="77777777" w:rsidR="004C171D" w:rsidRDefault="000A0FE1" w:rsidP="00825159">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71686BE" w14:textId="77777777" w:rsidR="004C171D" w:rsidRDefault="000A0FE1" w:rsidP="00825159">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63C04C2" w14:textId="77777777" w:rsidR="004C171D" w:rsidRDefault="000A0FE1" w:rsidP="00825159">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278F693C" w14:textId="77777777" w:rsidR="004C171D" w:rsidRDefault="000A0FE1" w:rsidP="00825159">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3AD3275" w14:textId="77777777" w:rsidR="004C171D" w:rsidRDefault="004C171D"/>
    <w:tbl>
      <w:tblPr>
        <w:tblStyle w:val="NormalTablePHPDOCX"/>
        <w:tblW w:w="2500" w:type="pct"/>
        <w:tblInd w:w="108" w:type="dxa"/>
        <w:tblLook w:val="04A0" w:firstRow="1" w:lastRow="0" w:firstColumn="1" w:lastColumn="0" w:noHBand="0" w:noVBand="1"/>
      </w:tblPr>
      <w:tblGrid>
        <w:gridCol w:w="4535"/>
      </w:tblGrid>
      <w:tr w:rsidR="004C171D" w14:paraId="7B86A4CF" w14:textId="77777777">
        <w:tc>
          <w:tcPr>
            <w:tcW w:w="0" w:type="auto"/>
            <w:shd w:val="clear" w:color="auto" w:fill="000000"/>
            <w:tcMar>
              <w:top w:w="150" w:type="dxa"/>
              <w:bottom w:w="150" w:type="dxa"/>
            </w:tcMar>
            <w:vAlign w:val="center"/>
          </w:tcPr>
          <w:p w14:paraId="5675AD4F" w14:textId="77777777" w:rsidR="004C171D" w:rsidRDefault="000A0FE1">
            <w:r>
              <w:rPr>
                <w:rFonts w:ascii="Arial" w:hAnsi="Arial" w:cs="Arial"/>
                <w:b/>
                <w:bCs/>
                <w:color w:val="FFFFFF"/>
                <w:position w:val="-2"/>
                <w:sz w:val="18"/>
                <w:szCs w:val="18"/>
                <w:shd w:val="clear" w:color="auto" w:fill="000000"/>
              </w:rPr>
              <w:t>13. Zaupnost ponudbene dokumentacije</w:t>
            </w:r>
          </w:p>
        </w:tc>
      </w:tr>
    </w:tbl>
    <w:p w14:paraId="776D95BA" w14:textId="77777777" w:rsidR="004C171D" w:rsidRDefault="000A0FE1">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w:t>
      </w:r>
    </w:p>
    <w:p w14:paraId="4215FC94" w14:textId="77777777" w:rsidR="004C171D" w:rsidRDefault="000A0FE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08784EB" w14:textId="77777777" w:rsidR="004C171D" w:rsidRDefault="000A0FE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A030C54" w14:textId="77777777" w:rsidR="004C171D" w:rsidRDefault="000A0FE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4C171D" w14:paraId="0A77CDE4" w14:textId="77777777">
        <w:tc>
          <w:tcPr>
            <w:tcW w:w="0" w:type="auto"/>
            <w:shd w:val="clear" w:color="auto" w:fill="000000"/>
            <w:tcMar>
              <w:top w:w="150" w:type="dxa"/>
              <w:bottom w:w="150" w:type="dxa"/>
            </w:tcMar>
            <w:vAlign w:val="center"/>
          </w:tcPr>
          <w:p w14:paraId="71FCCE00" w14:textId="77777777" w:rsidR="004C171D" w:rsidRDefault="000A0FE1">
            <w:r>
              <w:rPr>
                <w:rFonts w:ascii="Arial" w:hAnsi="Arial" w:cs="Arial"/>
                <w:b/>
                <w:bCs/>
                <w:color w:val="FFFFFF"/>
                <w:position w:val="-2"/>
                <w:sz w:val="18"/>
                <w:szCs w:val="18"/>
                <w:shd w:val="clear" w:color="auto" w:fill="000000"/>
              </w:rPr>
              <w:t>14. Način predložitve dokumentov v ponudbi</w:t>
            </w:r>
          </w:p>
        </w:tc>
      </w:tr>
    </w:tbl>
    <w:p w14:paraId="312248EB" w14:textId="77777777" w:rsidR="004C171D" w:rsidRDefault="000A0FE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4C171D" w14:paraId="769C7087" w14:textId="77777777">
        <w:tc>
          <w:tcPr>
            <w:tcW w:w="0" w:type="auto"/>
            <w:tcMar>
              <w:top w:w="0" w:type="auto"/>
              <w:bottom w:w="0" w:type="auto"/>
            </w:tcMar>
          </w:tcPr>
          <w:p w14:paraId="0B5435D8" w14:textId="77777777" w:rsidR="004C171D" w:rsidRDefault="000A0FE1" w:rsidP="001D031F">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8A2441C" w14:textId="77777777" w:rsidR="004C171D" w:rsidRDefault="000A0FE1" w:rsidP="001D031F">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441BB931" w14:textId="77777777" w:rsidR="004C171D" w:rsidRDefault="000A0FE1" w:rsidP="001D031F">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A95E22D" w14:textId="77777777" w:rsidR="004C171D" w:rsidRDefault="000A0FE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312D15C" w14:textId="77777777" w:rsidR="004C171D" w:rsidRDefault="000A0FE1">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3F6774F" w14:textId="77777777" w:rsidR="004C171D" w:rsidRDefault="000A0FE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14BF714" w14:textId="77777777" w:rsidR="004C171D" w:rsidRDefault="000A0FE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C171D" w14:paraId="5BA71163" w14:textId="77777777">
        <w:tc>
          <w:tcPr>
            <w:tcW w:w="0" w:type="auto"/>
            <w:shd w:val="clear" w:color="auto" w:fill="000000"/>
            <w:tcMar>
              <w:top w:w="150" w:type="dxa"/>
              <w:bottom w:w="150" w:type="dxa"/>
            </w:tcMar>
            <w:vAlign w:val="center"/>
          </w:tcPr>
          <w:p w14:paraId="4A528AE3" w14:textId="77777777" w:rsidR="004C171D" w:rsidRDefault="000A0FE1">
            <w:r>
              <w:rPr>
                <w:rFonts w:ascii="Arial" w:hAnsi="Arial" w:cs="Arial"/>
                <w:b/>
                <w:bCs/>
                <w:color w:val="FFFFFF"/>
                <w:position w:val="-2"/>
                <w:sz w:val="18"/>
                <w:szCs w:val="18"/>
                <w:shd w:val="clear" w:color="auto" w:fill="000000"/>
              </w:rPr>
              <w:t>15. Veljavnost ponudbe</w:t>
            </w:r>
          </w:p>
        </w:tc>
      </w:tr>
    </w:tbl>
    <w:p w14:paraId="3352E486" w14:textId="77777777" w:rsidR="004C171D" w:rsidRDefault="000A0FE1">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E15AF31" w14:textId="77777777" w:rsidR="004C171D" w:rsidRDefault="000A0FE1">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C171D" w14:paraId="0CCAC083" w14:textId="77777777">
        <w:tc>
          <w:tcPr>
            <w:tcW w:w="0" w:type="auto"/>
            <w:shd w:val="clear" w:color="auto" w:fill="000000"/>
            <w:tcMar>
              <w:top w:w="150" w:type="dxa"/>
              <w:bottom w:w="150" w:type="dxa"/>
            </w:tcMar>
            <w:vAlign w:val="center"/>
          </w:tcPr>
          <w:p w14:paraId="70EE9B5A" w14:textId="77777777" w:rsidR="004C171D" w:rsidRDefault="000A0FE1">
            <w:r>
              <w:rPr>
                <w:rFonts w:ascii="Arial" w:hAnsi="Arial" w:cs="Arial"/>
                <w:b/>
                <w:bCs/>
                <w:color w:val="FFFFFF"/>
                <w:position w:val="-2"/>
                <w:sz w:val="18"/>
                <w:szCs w:val="18"/>
                <w:shd w:val="clear" w:color="auto" w:fill="000000"/>
              </w:rPr>
              <w:t>16. Pravno varstvo</w:t>
            </w:r>
          </w:p>
        </w:tc>
      </w:tr>
    </w:tbl>
    <w:p w14:paraId="59481BF5" w14:textId="77777777" w:rsidR="004C171D" w:rsidRDefault="000A0FE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E6572F3" w14:textId="77777777" w:rsidR="004C171D" w:rsidRDefault="000A0FE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4F7B229" w14:textId="77777777" w:rsidR="004C171D" w:rsidRDefault="000A0FE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D7ABF96" w14:textId="77777777" w:rsidR="004C171D" w:rsidRDefault="000A0FE1">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914BE87" w14:textId="77777777" w:rsidR="004C171D" w:rsidRDefault="000A0FE1">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4.000,00 EUR.</w:t>
      </w:r>
    </w:p>
    <w:p w14:paraId="1BDDFD23" w14:textId="77777777" w:rsidR="004C171D" w:rsidRDefault="000A0FE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2E44F51E" w14:textId="77777777" w:rsidR="004C171D" w:rsidRDefault="000A0FE1">
      <w:pPr>
        <w:spacing w:before="225" w:after="225" w:line="240" w:lineRule="auto"/>
        <w:jc w:val="both"/>
      </w:pPr>
      <w:r>
        <w:rPr>
          <w:rFonts w:ascii="Arial" w:hAnsi="Arial" w:cs="Arial"/>
          <w:color w:val="000000"/>
          <w:sz w:val="18"/>
          <w:szCs w:val="18"/>
        </w:rPr>
        <w:t>http://www.djn.mju.gov.si/sistem-javnega-narocanja/pravno-varstvo</w:t>
      </w:r>
    </w:p>
    <w:p w14:paraId="267C4BBA" w14:textId="77777777" w:rsidR="004C171D" w:rsidRDefault="000A0FE1">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0971F185" w14:textId="77777777" w:rsidR="004C171D" w:rsidRDefault="000A0FE1">
      <w:pPr>
        <w:spacing w:before="225" w:after="225" w:line="240" w:lineRule="auto"/>
        <w:jc w:val="both"/>
      </w:pPr>
      <w:r>
        <w:rPr>
          <w:rFonts w:ascii="Arial" w:hAnsi="Arial" w:cs="Arial"/>
          <w:color w:val="000000"/>
          <w:sz w:val="18"/>
          <w:szCs w:val="18"/>
        </w:rPr>
        <w:t>Zahtevek za revizijo se lahko vloži v roku iz 25. člena ZPVPJN.</w:t>
      </w:r>
    </w:p>
    <w:p w14:paraId="734B31B6" w14:textId="77777777" w:rsidR="004C171D" w:rsidRDefault="000A0FE1">
      <w:pPr>
        <w:spacing w:before="225" w:after="225" w:line="240" w:lineRule="auto"/>
        <w:jc w:val="both"/>
      </w:pPr>
      <w:r>
        <w:rPr>
          <w:rFonts w:ascii="Arial" w:hAnsi="Arial" w:cs="Arial"/>
          <w:color w:val="000000"/>
          <w:sz w:val="18"/>
          <w:szCs w:val="18"/>
          <w:shd w:val="clear" w:color="auto" w:fill="FFFFFF"/>
        </w:rPr>
        <w:t>Če naročnik ugotovi, da niso izpolnjeni procesni pogoji iz prve, tretje, četrte ali pete alineje prvega odstavka 26. člena</w:t>
      </w:r>
      <w:r>
        <w:rPr>
          <w:rFonts w:ascii="Arial" w:hAnsi="Arial" w:cs="Arial"/>
          <w:color w:val="000000"/>
          <w:sz w:val="18"/>
          <w:szCs w:val="18"/>
        </w:rPr>
        <w:t xml:space="preserve"> ZPVPJN</w:t>
      </w:r>
      <w:r>
        <w:rPr>
          <w:rFonts w:ascii="Arial" w:hAnsi="Arial" w:cs="Arial"/>
          <w:color w:val="000000"/>
          <w:sz w:val="18"/>
          <w:szCs w:val="18"/>
          <w:shd w:val="clear" w:color="auto" w:fill="FFFFFF"/>
        </w:rPr>
        <w:t>, zahtevek za revizijo najpozneje v treh delovnih dneh od prejema s sklepom zavrže.</w:t>
      </w:r>
    </w:p>
    <w:p w14:paraId="26BF0E60" w14:textId="77777777" w:rsidR="004C171D" w:rsidRDefault="004C171D">
      <w:pPr>
        <w:sectPr w:rsidR="004C171D" w:rsidSect="00D931BF">
          <w:pgSz w:w="11906" w:h="16838"/>
          <w:pgMar w:top="1418" w:right="1418" w:bottom="1418" w:left="1418" w:header="567" w:footer="680" w:gutter="0"/>
          <w:cols w:space="708"/>
          <w:docGrid w:linePitch="360"/>
        </w:sectPr>
      </w:pPr>
    </w:p>
    <w:p w14:paraId="0A974B13" w14:textId="77777777" w:rsidR="002C5F9B" w:rsidRPr="00A820C7" w:rsidRDefault="000A0FE1" w:rsidP="002C5F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927D557" w14:textId="77777777" w:rsidR="002C5F9B" w:rsidRDefault="002C5F9B" w:rsidP="002C5F9B">
      <w:pPr>
        <w:rPr>
          <w:rFonts w:ascii="Arial" w:hAnsi="Arial" w:cs="Arial"/>
          <w:sz w:val="18"/>
          <w:szCs w:val="18"/>
        </w:rPr>
      </w:pPr>
    </w:p>
    <w:p w14:paraId="383068B6" w14:textId="77777777" w:rsidR="004C171D" w:rsidRDefault="000A0FE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42DDC7E" w14:textId="77777777" w:rsidR="004C171D" w:rsidRDefault="000A0FE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4C171D" w14:paraId="5728C16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0A776" w14:textId="77777777" w:rsidR="004C171D" w:rsidRDefault="000A0FE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543F8" w14:textId="77777777" w:rsidR="004C171D" w:rsidRDefault="000A0FE1">
            <w:r>
              <w:rPr>
                <w:rFonts w:ascii="Arial" w:hAnsi="Arial" w:cs="Arial"/>
                <w:color w:val="000000"/>
                <w:position w:val="-2"/>
                <w:sz w:val="18"/>
                <w:szCs w:val="18"/>
              </w:rPr>
              <w:t>Ponudbena cena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D3C5C" w14:textId="77777777" w:rsidR="004C171D" w:rsidRDefault="000A0FE1">
            <w:pPr>
              <w:spacing w:before="135" w:after="135"/>
              <w:jc w:val="both"/>
              <w:textAlignment w:val="center"/>
            </w:pPr>
            <w:r>
              <w:rPr>
                <w:rFonts w:ascii="Arial" w:hAnsi="Arial" w:cs="Arial"/>
                <w:color w:val="000000"/>
                <w:position w:val="-2"/>
                <w:sz w:val="18"/>
                <w:szCs w:val="18"/>
              </w:rPr>
              <w:t>OPIS:</w:t>
            </w:r>
          </w:p>
          <w:p w14:paraId="2D218943" w14:textId="77777777" w:rsidR="004C171D" w:rsidRDefault="000A0FE1">
            <w:pPr>
              <w:spacing w:before="135" w:after="135"/>
              <w:jc w:val="both"/>
              <w:textAlignment w:val="center"/>
            </w:pPr>
            <w:r>
              <w:rPr>
                <w:rFonts w:ascii="Arial" w:hAnsi="Arial" w:cs="Arial"/>
                <w:color w:val="000000"/>
                <w:position w:val="-2"/>
                <w:sz w:val="18"/>
                <w:szCs w:val="18"/>
              </w:rPr>
              <w:t>Ponudnik mora v obrazec "Ponudba" vpisati ceno za izvedbo predmeta javnega naročila. Ponudniku bo na podlagi njegove cene (brez DDV) dodeljeno št. točk po naslednjem izračunu:</w:t>
            </w:r>
          </w:p>
          <w:p w14:paraId="7A9BA222" w14:textId="77777777" w:rsidR="004C171D" w:rsidRDefault="000A0FE1">
            <w:pPr>
              <w:spacing w:before="135" w:after="135"/>
              <w:jc w:val="both"/>
              <w:textAlignment w:val="center"/>
            </w:pPr>
            <w:r>
              <w:rPr>
                <w:rFonts w:ascii="Arial" w:hAnsi="Arial" w:cs="Arial"/>
                <w:color w:val="000000"/>
                <w:position w:val="-2"/>
                <w:sz w:val="18"/>
                <w:szCs w:val="18"/>
              </w:rPr>
              <w:t>M1</w:t>
            </w:r>
            <w:r>
              <w:rPr>
                <w:rFonts w:ascii="Arial" w:hAnsi="Arial" w:cs="Arial"/>
                <w:color w:val="000000"/>
                <w:position w:val="-3"/>
                <w:sz w:val="16"/>
                <w:szCs w:val="16"/>
                <w:vertAlign w:val="subscript"/>
              </w:rPr>
              <w:t>(x)</w:t>
            </w:r>
            <w:r>
              <w:rPr>
                <w:rFonts w:ascii="Arial" w:hAnsi="Arial" w:cs="Arial"/>
                <w:color w:val="000000"/>
                <w:position w:val="-2"/>
                <w:sz w:val="18"/>
                <w:szCs w:val="18"/>
              </w:rPr>
              <w:t xml:space="preserve"> = (C</w:t>
            </w:r>
            <w:r>
              <w:rPr>
                <w:rFonts w:ascii="Arial" w:hAnsi="Arial" w:cs="Arial"/>
                <w:color w:val="000000"/>
                <w:position w:val="-3"/>
                <w:sz w:val="16"/>
                <w:szCs w:val="16"/>
                <w:vertAlign w:val="subscript"/>
              </w:rPr>
              <w:t>min</w:t>
            </w:r>
            <w:r>
              <w:rPr>
                <w:rFonts w:ascii="Arial" w:hAnsi="Arial" w:cs="Arial"/>
                <w:color w:val="000000"/>
                <w:position w:val="-2"/>
                <w:sz w:val="18"/>
                <w:szCs w:val="18"/>
              </w:rPr>
              <w:t xml:space="preserve"> / C</w:t>
            </w:r>
            <w:r>
              <w:rPr>
                <w:rFonts w:ascii="Arial" w:hAnsi="Arial" w:cs="Arial"/>
                <w:color w:val="000000"/>
                <w:position w:val="-3"/>
                <w:sz w:val="16"/>
                <w:szCs w:val="16"/>
                <w:vertAlign w:val="subscript"/>
              </w:rPr>
              <w:t>(x)</w:t>
            </w:r>
            <w:r>
              <w:rPr>
                <w:rFonts w:ascii="Arial" w:hAnsi="Arial" w:cs="Arial"/>
                <w:color w:val="000000"/>
                <w:position w:val="-2"/>
                <w:sz w:val="18"/>
                <w:szCs w:val="18"/>
              </w:rPr>
              <w:t>) * M1</w:t>
            </w:r>
            <w:r>
              <w:rPr>
                <w:rFonts w:ascii="Arial" w:hAnsi="Arial" w:cs="Arial"/>
                <w:color w:val="000000"/>
                <w:position w:val="-3"/>
                <w:sz w:val="16"/>
                <w:szCs w:val="16"/>
                <w:vertAlign w:val="subscript"/>
              </w:rPr>
              <w:t>(max)</w:t>
            </w:r>
          </w:p>
          <w:tbl>
            <w:tblPr>
              <w:tblStyle w:val="NormalTablePHPDOCX"/>
              <w:tblW w:w="0" w:type="auto"/>
              <w:tblLook w:val="04A0" w:firstRow="1" w:lastRow="0" w:firstColumn="1" w:lastColumn="0" w:noHBand="0" w:noVBand="1"/>
            </w:tblPr>
            <w:tblGrid>
              <w:gridCol w:w="4313"/>
            </w:tblGrid>
            <w:tr w:rsidR="004C171D" w14:paraId="456CCB63" w14:textId="77777777">
              <w:tc>
                <w:tcPr>
                  <w:tcW w:w="0" w:type="auto"/>
                  <w:tcMar>
                    <w:top w:w="0" w:type="auto"/>
                    <w:bottom w:w="0" w:type="auto"/>
                  </w:tcMar>
                </w:tcPr>
                <w:p w14:paraId="3FA7E78A" w14:textId="77777777" w:rsidR="004C171D" w:rsidRDefault="000A0FE1" w:rsidP="001D031F">
                  <w:pPr>
                    <w:numPr>
                      <w:ilvl w:val="0"/>
                      <w:numId w:val="17"/>
                    </w:numPr>
                    <w:rPr>
                      <w:rFonts w:ascii="Arial" w:hAnsi="Arial" w:cs="Arial"/>
                      <w:color w:val="000000"/>
                      <w:sz w:val="18"/>
                      <w:szCs w:val="18"/>
                    </w:rPr>
                  </w:pPr>
                  <w:r>
                    <w:rPr>
                      <w:rFonts w:ascii="Arial" w:hAnsi="Arial" w:cs="Arial"/>
                      <w:color w:val="000000"/>
                      <w:position w:val="-2"/>
                      <w:sz w:val="18"/>
                      <w:szCs w:val="18"/>
                    </w:rPr>
                    <w:t>M1</w:t>
                  </w:r>
                  <w:r>
                    <w:rPr>
                      <w:rFonts w:ascii="Arial" w:hAnsi="Arial" w:cs="Arial"/>
                      <w:color w:val="000000"/>
                      <w:position w:val="-3"/>
                      <w:sz w:val="16"/>
                      <w:szCs w:val="16"/>
                      <w:vertAlign w:val="subscript"/>
                    </w:rPr>
                    <w:t>(x) </w:t>
                  </w:r>
                  <w:r>
                    <w:rPr>
                      <w:rFonts w:ascii="Arial" w:hAnsi="Arial" w:cs="Arial"/>
                      <w:color w:val="000000"/>
                      <w:position w:val="-2"/>
                      <w:sz w:val="18"/>
                      <w:szCs w:val="18"/>
                    </w:rPr>
                    <w:t>= doseženo število točk posamezne ponudbe po tem merilu</w:t>
                  </w:r>
                </w:p>
                <w:p w14:paraId="276A7645" w14:textId="77777777" w:rsidR="004C171D" w:rsidRDefault="000A0FE1" w:rsidP="001D031F">
                  <w:pPr>
                    <w:numPr>
                      <w:ilvl w:val="0"/>
                      <w:numId w:val="17"/>
                    </w:numPr>
                    <w:rPr>
                      <w:rFonts w:ascii="Arial" w:hAnsi="Arial" w:cs="Arial"/>
                      <w:color w:val="000000"/>
                      <w:sz w:val="18"/>
                      <w:szCs w:val="18"/>
                    </w:rPr>
                  </w:pPr>
                  <w:r>
                    <w:rPr>
                      <w:rFonts w:ascii="Arial" w:hAnsi="Arial" w:cs="Arial"/>
                      <w:color w:val="000000"/>
                      <w:position w:val="-2"/>
                      <w:sz w:val="18"/>
                      <w:szCs w:val="18"/>
                    </w:rPr>
                    <w:t>C</w:t>
                  </w:r>
                  <w:r>
                    <w:rPr>
                      <w:rFonts w:ascii="Arial" w:hAnsi="Arial" w:cs="Arial"/>
                      <w:color w:val="000000"/>
                      <w:position w:val="-3"/>
                      <w:sz w:val="16"/>
                      <w:szCs w:val="16"/>
                      <w:vertAlign w:val="subscript"/>
                    </w:rPr>
                    <w:t>min </w:t>
                  </w:r>
                  <w:r>
                    <w:rPr>
                      <w:rFonts w:ascii="Arial" w:hAnsi="Arial" w:cs="Arial"/>
                      <w:color w:val="000000"/>
                      <w:position w:val="-2"/>
                      <w:sz w:val="18"/>
                      <w:szCs w:val="18"/>
                    </w:rPr>
                    <w:t>= najnižja ponudbena cena brez DDV</w:t>
                  </w:r>
                </w:p>
                <w:p w14:paraId="3A480670" w14:textId="77777777" w:rsidR="004C171D" w:rsidRDefault="000A0FE1" w:rsidP="001D031F">
                  <w:pPr>
                    <w:numPr>
                      <w:ilvl w:val="0"/>
                      <w:numId w:val="17"/>
                    </w:numPr>
                    <w:rPr>
                      <w:rFonts w:ascii="Arial" w:hAnsi="Arial" w:cs="Arial"/>
                      <w:color w:val="000000"/>
                      <w:sz w:val="18"/>
                      <w:szCs w:val="18"/>
                    </w:rPr>
                  </w:pPr>
                  <w:r>
                    <w:rPr>
                      <w:rFonts w:ascii="Arial" w:hAnsi="Arial" w:cs="Arial"/>
                      <w:color w:val="000000"/>
                      <w:position w:val="-2"/>
                      <w:sz w:val="18"/>
                      <w:szCs w:val="18"/>
                    </w:rPr>
                    <w:t>C</w:t>
                  </w:r>
                  <w:r>
                    <w:rPr>
                      <w:rFonts w:ascii="Arial" w:hAnsi="Arial" w:cs="Arial"/>
                      <w:color w:val="000000"/>
                      <w:position w:val="-3"/>
                      <w:sz w:val="16"/>
                      <w:szCs w:val="16"/>
                      <w:vertAlign w:val="subscript"/>
                    </w:rPr>
                    <w:t>(x) </w:t>
                  </w:r>
                  <w:r>
                    <w:rPr>
                      <w:rFonts w:ascii="Arial" w:hAnsi="Arial" w:cs="Arial"/>
                      <w:color w:val="000000"/>
                      <w:position w:val="-2"/>
                      <w:sz w:val="18"/>
                      <w:szCs w:val="18"/>
                    </w:rPr>
                    <w:t>= ponudbena cena posameznega ponudnika brez DDV</w:t>
                  </w:r>
                </w:p>
                <w:p w14:paraId="782BDA90" w14:textId="77777777" w:rsidR="004C171D" w:rsidRDefault="000A0FE1" w:rsidP="001D031F">
                  <w:pPr>
                    <w:numPr>
                      <w:ilvl w:val="0"/>
                      <w:numId w:val="17"/>
                    </w:numPr>
                    <w:rPr>
                      <w:rFonts w:ascii="Arial" w:hAnsi="Arial" w:cs="Arial"/>
                      <w:color w:val="000000"/>
                      <w:sz w:val="18"/>
                      <w:szCs w:val="18"/>
                    </w:rPr>
                  </w:pPr>
                  <w:r>
                    <w:rPr>
                      <w:rFonts w:ascii="Arial" w:hAnsi="Arial" w:cs="Arial"/>
                      <w:color w:val="000000"/>
                      <w:position w:val="-2"/>
                      <w:sz w:val="18"/>
                      <w:szCs w:val="18"/>
                    </w:rPr>
                    <w:t>M1</w:t>
                  </w:r>
                  <w:r>
                    <w:rPr>
                      <w:rFonts w:ascii="Arial" w:hAnsi="Arial" w:cs="Arial"/>
                      <w:color w:val="000000"/>
                      <w:position w:val="-3"/>
                      <w:sz w:val="16"/>
                      <w:szCs w:val="16"/>
                      <w:vertAlign w:val="subscript"/>
                    </w:rPr>
                    <w:t>(max) </w:t>
                  </w:r>
                  <w:r>
                    <w:rPr>
                      <w:rFonts w:ascii="Arial" w:hAnsi="Arial" w:cs="Arial"/>
                      <w:color w:val="000000"/>
                      <w:position w:val="-2"/>
                      <w:sz w:val="18"/>
                      <w:szCs w:val="18"/>
                    </w:rPr>
                    <w:t>= maksimalno število točk po merilu M1 (80 točk)</w:t>
                  </w:r>
                </w:p>
              </w:tc>
            </w:tr>
          </w:tbl>
          <w:p w14:paraId="79C35F37" w14:textId="77777777" w:rsidR="004C171D" w:rsidRDefault="004C171D"/>
        </w:tc>
      </w:tr>
      <w:tr w:rsidR="004C171D" w14:paraId="3B2AA38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09982" w14:textId="77777777" w:rsidR="004C171D" w:rsidRDefault="000A0FE1">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DEB31" w14:textId="77777777" w:rsidR="004C171D" w:rsidRDefault="000A0FE1">
            <w:r>
              <w:rPr>
                <w:rFonts w:ascii="Arial" w:hAnsi="Arial" w:cs="Arial"/>
                <w:color w:val="000000"/>
                <w:position w:val="-2"/>
                <w:sz w:val="18"/>
                <w:szCs w:val="18"/>
              </w:rPr>
              <w:t>Večja usposobljenost nominiranega kadra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47DE9" w14:textId="77777777" w:rsidR="004C171D" w:rsidRDefault="000A0FE1">
            <w:pPr>
              <w:spacing w:before="135" w:after="135"/>
              <w:jc w:val="both"/>
              <w:textAlignment w:val="center"/>
            </w:pPr>
            <w:r>
              <w:rPr>
                <w:rFonts w:ascii="Arial" w:hAnsi="Arial" w:cs="Arial"/>
                <w:color w:val="000000"/>
                <w:position w:val="-2"/>
                <w:sz w:val="18"/>
                <w:szCs w:val="18"/>
              </w:rPr>
              <w:t>V okviru predmetnega merila se z več točkami točkuje ponudbe, iz katerih izhaja boljša izkušenost nominiranega kadra, ki bo izvedlo javno naročilo.</w:t>
            </w:r>
          </w:p>
          <w:p w14:paraId="6E2F1594" w14:textId="111B6E86" w:rsidR="004C171D" w:rsidRDefault="000A0FE1">
            <w:pPr>
              <w:spacing w:before="135" w:after="135"/>
              <w:jc w:val="both"/>
              <w:textAlignment w:val="center"/>
            </w:pPr>
            <w:r>
              <w:rPr>
                <w:rFonts w:ascii="Arial" w:hAnsi="Arial" w:cs="Arial"/>
                <w:color w:val="000000"/>
                <w:position w:val="-2"/>
                <w:sz w:val="18"/>
                <w:szCs w:val="18"/>
              </w:rPr>
              <w:t>Ponudba bo točkovana z dodatnimi točkami, v kolikor bo med nominiranim kadrom, ki izpolnjuje najmanj zahteve po pogoju</w:t>
            </w:r>
            <w:r w:rsidR="00E27DC4">
              <w:rPr>
                <w:rFonts w:ascii="Arial" w:hAnsi="Arial" w:cs="Arial"/>
                <w:color w:val="000000"/>
                <w:position w:val="-2"/>
                <w:sz w:val="18"/>
                <w:szCs w:val="18"/>
              </w:rPr>
              <w:t xml:space="preserve"> 2</w:t>
            </w:r>
            <w:r>
              <w:rPr>
                <w:rFonts w:ascii="Arial" w:hAnsi="Arial" w:cs="Arial"/>
                <w:color w:val="000000"/>
                <w:position w:val="-2"/>
                <w:sz w:val="18"/>
                <w:szCs w:val="18"/>
              </w:rPr>
              <w:t xml:space="preserve"> "Kadrovska usposobljenost", izkazano določeno let delovnih izkušenj pri večjem številu nominiranega kadra na naslednji način:</w:t>
            </w:r>
          </w:p>
          <w:tbl>
            <w:tblPr>
              <w:tblStyle w:val="NormalTablePHPDOCX"/>
              <w:tblW w:w="0" w:type="auto"/>
              <w:tblLook w:val="04A0" w:firstRow="1" w:lastRow="0" w:firstColumn="1" w:lastColumn="0" w:noHBand="0" w:noVBand="1"/>
            </w:tblPr>
            <w:tblGrid>
              <w:gridCol w:w="4313"/>
            </w:tblGrid>
            <w:tr w:rsidR="004C171D" w14:paraId="497F601D" w14:textId="77777777">
              <w:tc>
                <w:tcPr>
                  <w:tcW w:w="0" w:type="auto"/>
                  <w:tcMar>
                    <w:top w:w="0" w:type="auto"/>
                    <w:bottom w:w="0" w:type="auto"/>
                  </w:tcMar>
                </w:tcPr>
                <w:p w14:paraId="1F5BC8FA" w14:textId="4271BD74" w:rsidR="004C171D" w:rsidRDefault="000A0FE1" w:rsidP="001D031F">
                  <w:pPr>
                    <w:numPr>
                      <w:ilvl w:val="0"/>
                      <w:numId w:val="18"/>
                    </w:numPr>
                    <w:rPr>
                      <w:rFonts w:ascii="Arial" w:hAnsi="Arial" w:cs="Arial"/>
                      <w:color w:val="000000"/>
                      <w:sz w:val="18"/>
                      <w:szCs w:val="18"/>
                    </w:rPr>
                  </w:pPr>
                  <w:r>
                    <w:rPr>
                      <w:rFonts w:ascii="Arial" w:hAnsi="Arial" w:cs="Arial"/>
                      <w:color w:val="000000"/>
                      <w:position w:val="-2"/>
                      <w:sz w:val="18"/>
                      <w:szCs w:val="18"/>
                    </w:rPr>
                    <w:t xml:space="preserve">najmanj tri (3) leta delovnih izkušenj iz reševanja iz vode za pokrite in letne bazene </w:t>
                  </w:r>
                  <w:r w:rsidR="00853AB2">
                    <w:rPr>
                      <w:rFonts w:ascii="Arial" w:hAnsi="Arial" w:cs="Arial"/>
                      <w:color w:val="000000"/>
                      <w:position w:val="-2"/>
                      <w:sz w:val="18"/>
                      <w:szCs w:val="18"/>
                    </w:rPr>
                    <w:t>z globino nad 1</w:t>
                  </w:r>
                  <w:r w:rsidR="006543C2">
                    <w:rPr>
                      <w:rFonts w:ascii="Arial" w:hAnsi="Arial" w:cs="Arial"/>
                      <w:color w:val="000000"/>
                      <w:position w:val="-2"/>
                      <w:sz w:val="18"/>
                      <w:szCs w:val="18"/>
                    </w:rPr>
                    <w:t xml:space="preserve">,35 </w:t>
                  </w:r>
                  <w:r w:rsidR="00853AB2">
                    <w:rPr>
                      <w:rFonts w:ascii="Arial" w:hAnsi="Arial" w:cs="Arial"/>
                      <w:color w:val="000000"/>
                      <w:position w:val="-2"/>
                      <w:sz w:val="18"/>
                      <w:szCs w:val="18"/>
                    </w:rPr>
                    <w:t>m</w:t>
                  </w:r>
                  <w:r>
                    <w:rPr>
                      <w:rFonts w:ascii="Arial" w:hAnsi="Arial" w:cs="Arial"/>
                      <w:color w:val="000000"/>
                      <w:position w:val="-2"/>
                      <w:sz w:val="18"/>
                      <w:szCs w:val="18"/>
                    </w:rPr>
                    <w:t xml:space="preserve"> (Program A, modul A2) izpolnjuje le en (od vseh) nominirani kader (5 točk),</w:t>
                  </w:r>
                </w:p>
                <w:p w14:paraId="1F39DC30" w14:textId="6489126F" w:rsidR="004C171D" w:rsidRDefault="000A0FE1" w:rsidP="001D031F">
                  <w:pPr>
                    <w:numPr>
                      <w:ilvl w:val="0"/>
                      <w:numId w:val="18"/>
                    </w:numPr>
                    <w:rPr>
                      <w:rFonts w:ascii="Arial" w:hAnsi="Arial" w:cs="Arial"/>
                      <w:color w:val="000000"/>
                      <w:sz w:val="18"/>
                      <w:szCs w:val="18"/>
                    </w:rPr>
                  </w:pPr>
                  <w:r>
                    <w:rPr>
                      <w:rFonts w:ascii="Arial" w:hAnsi="Arial" w:cs="Arial"/>
                      <w:color w:val="000000"/>
                      <w:position w:val="-2"/>
                      <w:sz w:val="18"/>
                      <w:szCs w:val="18"/>
                    </w:rPr>
                    <w:t xml:space="preserve">najmanj tri (3) leta delovnih izkušenj iz reševanja iz vode </w:t>
                  </w:r>
                  <w:r w:rsidR="00925513">
                    <w:rPr>
                      <w:rFonts w:ascii="Arial" w:hAnsi="Arial" w:cs="Arial"/>
                      <w:color w:val="000000"/>
                      <w:position w:val="-2"/>
                      <w:sz w:val="18"/>
                      <w:szCs w:val="18"/>
                    </w:rPr>
                    <w:t>za pokrite in letne bazene z globino nad 1</w:t>
                  </w:r>
                  <w:r w:rsidR="006543C2">
                    <w:rPr>
                      <w:rFonts w:ascii="Arial" w:hAnsi="Arial" w:cs="Arial"/>
                      <w:color w:val="000000"/>
                      <w:position w:val="-2"/>
                      <w:sz w:val="18"/>
                      <w:szCs w:val="18"/>
                    </w:rPr>
                    <w:t xml:space="preserve">,35 </w:t>
                  </w:r>
                  <w:r w:rsidR="00925513">
                    <w:rPr>
                      <w:rFonts w:ascii="Arial" w:hAnsi="Arial" w:cs="Arial"/>
                      <w:color w:val="000000"/>
                      <w:position w:val="-2"/>
                      <w:sz w:val="18"/>
                      <w:szCs w:val="18"/>
                    </w:rPr>
                    <w:t xml:space="preserve">m </w:t>
                  </w:r>
                  <w:r>
                    <w:rPr>
                      <w:rFonts w:ascii="Arial" w:hAnsi="Arial" w:cs="Arial"/>
                      <w:color w:val="000000"/>
                      <w:position w:val="-2"/>
                      <w:sz w:val="18"/>
                      <w:szCs w:val="18"/>
                    </w:rPr>
                    <w:t>(Program A, modul A2) izpolnjujejo do</w:t>
                  </w:r>
                  <w:r w:rsidR="002066E2">
                    <w:rPr>
                      <w:rFonts w:ascii="Arial" w:hAnsi="Arial" w:cs="Arial"/>
                      <w:color w:val="000000"/>
                      <w:position w:val="-2"/>
                      <w:sz w:val="18"/>
                      <w:szCs w:val="18"/>
                    </w:rPr>
                    <w:t xml:space="preserve"> vključno</w:t>
                  </w:r>
                  <w:r>
                    <w:rPr>
                      <w:rFonts w:ascii="Arial" w:hAnsi="Arial" w:cs="Arial"/>
                      <w:color w:val="000000"/>
                      <w:position w:val="-2"/>
                      <w:sz w:val="18"/>
                      <w:szCs w:val="18"/>
                    </w:rPr>
                    <w:t xml:space="preserve"> trije nominirani kadri (10 točk),</w:t>
                  </w:r>
                </w:p>
                <w:p w14:paraId="09C0EE37" w14:textId="4CAD2EFB" w:rsidR="004C171D" w:rsidRDefault="000A0FE1" w:rsidP="001D031F">
                  <w:pPr>
                    <w:numPr>
                      <w:ilvl w:val="0"/>
                      <w:numId w:val="18"/>
                    </w:numPr>
                    <w:rPr>
                      <w:rFonts w:ascii="Arial" w:hAnsi="Arial" w:cs="Arial"/>
                      <w:color w:val="000000"/>
                      <w:sz w:val="18"/>
                      <w:szCs w:val="18"/>
                    </w:rPr>
                  </w:pPr>
                  <w:r>
                    <w:rPr>
                      <w:rFonts w:ascii="Arial" w:hAnsi="Arial" w:cs="Arial"/>
                      <w:color w:val="000000"/>
                      <w:position w:val="-2"/>
                      <w:sz w:val="18"/>
                      <w:szCs w:val="18"/>
                    </w:rPr>
                    <w:t xml:space="preserve">najmanj tri (3) leta delovnih izkušenj iz reševanja iz vode </w:t>
                  </w:r>
                  <w:r w:rsidR="00925513">
                    <w:rPr>
                      <w:rFonts w:ascii="Arial" w:hAnsi="Arial" w:cs="Arial"/>
                      <w:color w:val="000000"/>
                      <w:position w:val="-2"/>
                      <w:sz w:val="18"/>
                      <w:szCs w:val="18"/>
                    </w:rPr>
                    <w:t>za pokrite in letne bazene z globino nad 1</w:t>
                  </w:r>
                  <w:r w:rsidR="006543C2">
                    <w:rPr>
                      <w:rFonts w:ascii="Arial" w:hAnsi="Arial" w:cs="Arial"/>
                      <w:color w:val="000000"/>
                      <w:position w:val="-2"/>
                      <w:sz w:val="18"/>
                      <w:szCs w:val="18"/>
                    </w:rPr>
                    <w:t xml:space="preserve">,35 </w:t>
                  </w:r>
                  <w:r w:rsidR="00925513">
                    <w:rPr>
                      <w:rFonts w:ascii="Arial" w:hAnsi="Arial" w:cs="Arial"/>
                      <w:color w:val="000000"/>
                      <w:position w:val="-2"/>
                      <w:sz w:val="18"/>
                      <w:szCs w:val="18"/>
                    </w:rPr>
                    <w:t xml:space="preserve">m </w:t>
                  </w:r>
                  <w:r>
                    <w:rPr>
                      <w:rFonts w:ascii="Arial" w:hAnsi="Arial" w:cs="Arial"/>
                      <w:color w:val="000000"/>
                      <w:position w:val="-2"/>
                      <w:sz w:val="18"/>
                      <w:szCs w:val="18"/>
                    </w:rPr>
                    <w:t>(Program A, modul A2) izpolnjujejo štirje ali več nominiranih kadrov (20 točk).</w:t>
                  </w:r>
                </w:p>
              </w:tc>
            </w:tr>
          </w:tbl>
          <w:p w14:paraId="369711DA" w14:textId="77777777" w:rsidR="004C171D" w:rsidRDefault="004C171D"/>
          <w:p w14:paraId="5C949F73" w14:textId="77777777" w:rsidR="004C171D" w:rsidRDefault="000A0FE1">
            <w:pPr>
              <w:spacing w:before="135" w:after="135"/>
              <w:jc w:val="both"/>
              <w:textAlignment w:val="center"/>
            </w:pPr>
            <w:r>
              <w:rPr>
                <w:rFonts w:ascii="Arial" w:hAnsi="Arial" w:cs="Arial"/>
                <w:color w:val="000000"/>
                <w:position w:val="-2"/>
                <w:sz w:val="18"/>
                <w:szCs w:val="18"/>
              </w:rPr>
              <w:t>Ponudnik lahko po tem merilu prejme največ 20 točk.</w:t>
            </w:r>
          </w:p>
          <w:p w14:paraId="4CB5F504" w14:textId="77777777" w:rsidR="004C171D" w:rsidRDefault="000A0FE1">
            <w:pPr>
              <w:spacing w:before="135" w:after="135"/>
              <w:jc w:val="both"/>
              <w:textAlignment w:val="center"/>
            </w:pPr>
            <w:r>
              <w:rPr>
                <w:rFonts w:ascii="Arial" w:hAnsi="Arial" w:cs="Arial"/>
                <w:b/>
                <w:bCs/>
                <w:color w:val="000000"/>
                <w:position w:val="-2"/>
                <w:sz w:val="18"/>
                <w:szCs w:val="18"/>
              </w:rPr>
              <w:t>Način dokazovanja:</w:t>
            </w:r>
          </w:p>
          <w:p w14:paraId="174FB61C" w14:textId="77777777" w:rsidR="00520C9B" w:rsidRPr="00520C9B" w:rsidRDefault="00520C9B" w:rsidP="001D031F">
            <w:pPr>
              <w:pStyle w:val="Odstavekseznama"/>
              <w:numPr>
                <w:ilvl w:val="0"/>
                <w:numId w:val="42"/>
              </w:numPr>
              <w:spacing w:before="135" w:after="135"/>
              <w:jc w:val="both"/>
              <w:textAlignment w:val="center"/>
            </w:pPr>
            <w:r>
              <w:rPr>
                <w:rFonts w:ascii="Arial" w:hAnsi="Arial" w:cs="Arial"/>
                <w:color w:val="000000"/>
                <w:position w:val="-2"/>
                <w:sz w:val="18"/>
                <w:szCs w:val="18"/>
              </w:rPr>
              <w:t>v</w:t>
            </w:r>
            <w:r w:rsidRPr="00520C9B">
              <w:rPr>
                <w:rFonts w:ascii="Arial" w:hAnsi="Arial" w:cs="Arial"/>
                <w:color w:val="000000"/>
                <w:position w:val="-2"/>
                <w:sz w:val="18"/>
                <w:szCs w:val="18"/>
              </w:rPr>
              <w:t xml:space="preserve">pis </w:t>
            </w:r>
            <w:r w:rsidR="000A0FE1" w:rsidRPr="00520C9B">
              <w:rPr>
                <w:rFonts w:ascii="Arial" w:hAnsi="Arial" w:cs="Arial"/>
                <w:color w:val="000000"/>
                <w:position w:val="-2"/>
                <w:sz w:val="18"/>
                <w:szCs w:val="18"/>
              </w:rPr>
              <w:t>delovnih izkušenj v obrazec S</w:t>
            </w:r>
            <w:r w:rsidR="000A0FE1" w:rsidRPr="00520C9B">
              <w:rPr>
                <w:rFonts w:ascii="Arial" w:hAnsi="Arial" w:cs="Arial"/>
                <w:i/>
                <w:iCs/>
                <w:color w:val="000000"/>
                <w:position w:val="-2"/>
                <w:sz w:val="18"/>
                <w:szCs w:val="18"/>
              </w:rPr>
              <w:t>eznam kadrov</w:t>
            </w:r>
            <w:r w:rsidR="0035451D" w:rsidRPr="00520C9B">
              <w:rPr>
                <w:rFonts w:ascii="Arial" w:hAnsi="Arial" w:cs="Arial"/>
                <w:color w:val="000000"/>
                <w:position w:val="-2"/>
                <w:sz w:val="18"/>
                <w:szCs w:val="18"/>
              </w:rPr>
              <w:t xml:space="preserve"> in </w:t>
            </w:r>
          </w:p>
          <w:p w14:paraId="7B85660D" w14:textId="46AAA0A2" w:rsidR="004C171D" w:rsidRDefault="0035451D" w:rsidP="001D031F">
            <w:pPr>
              <w:pStyle w:val="Odstavekseznama"/>
              <w:numPr>
                <w:ilvl w:val="0"/>
                <w:numId w:val="42"/>
              </w:numPr>
              <w:spacing w:before="135" w:after="135"/>
              <w:jc w:val="both"/>
              <w:textAlignment w:val="center"/>
            </w:pPr>
            <w:r w:rsidRPr="00520C9B">
              <w:rPr>
                <w:rFonts w:ascii="Arial" w:hAnsi="Arial" w:cs="Arial"/>
                <w:color w:val="000000"/>
                <w:position w:val="-2"/>
                <w:sz w:val="18"/>
                <w:szCs w:val="18"/>
              </w:rPr>
              <w:t xml:space="preserve">predložitev dokazila, iz katerega so razvidne delovne izkušnje nominiranega kadra (npr. </w:t>
            </w:r>
            <w:r w:rsidR="002066E2">
              <w:rPr>
                <w:rFonts w:ascii="Arial" w:hAnsi="Arial" w:cs="Arial"/>
                <w:color w:val="000000"/>
                <w:position w:val="-2"/>
                <w:sz w:val="18"/>
                <w:szCs w:val="18"/>
              </w:rPr>
              <w:lastRenderedPageBreak/>
              <w:t xml:space="preserve">podpisan </w:t>
            </w:r>
            <w:r w:rsidRPr="00520C9B">
              <w:rPr>
                <w:rFonts w:ascii="Arial" w:hAnsi="Arial" w:cs="Arial"/>
                <w:color w:val="000000"/>
                <w:position w:val="-2"/>
                <w:sz w:val="18"/>
                <w:szCs w:val="18"/>
              </w:rPr>
              <w:t>življen</w:t>
            </w:r>
            <w:r w:rsidR="00520C9B">
              <w:rPr>
                <w:rFonts w:ascii="Arial" w:hAnsi="Arial" w:cs="Arial"/>
                <w:color w:val="000000"/>
                <w:position w:val="-2"/>
                <w:sz w:val="18"/>
                <w:szCs w:val="18"/>
              </w:rPr>
              <w:t>j</w:t>
            </w:r>
            <w:r w:rsidRPr="00520C9B">
              <w:rPr>
                <w:rFonts w:ascii="Arial" w:hAnsi="Arial" w:cs="Arial"/>
                <w:color w:val="000000"/>
                <w:position w:val="-2"/>
                <w:sz w:val="18"/>
                <w:szCs w:val="18"/>
              </w:rPr>
              <w:t>epis</w:t>
            </w:r>
            <w:r w:rsidR="002066E2">
              <w:rPr>
                <w:rFonts w:ascii="Arial" w:hAnsi="Arial" w:cs="Arial"/>
                <w:color w:val="000000"/>
                <w:position w:val="-2"/>
                <w:sz w:val="18"/>
                <w:szCs w:val="18"/>
              </w:rPr>
              <w:t xml:space="preserve"> nominiranega kadra</w:t>
            </w:r>
            <w:r w:rsidR="00520C9B" w:rsidRPr="00520C9B">
              <w:rPr>
                <w:rFonts w:ascii="Arial" w:hAnsi="Arial" w:cs="Arial"/>
                <w:color w:val="000000"/>
                <w:position w:val="-2"/>
                <w:sz w:val="18"/>
                <w:szCs w:val="18"/>
              </w:rPr>
              <w:t>, potrjena referenčna potrdila, potrdila o delovnih izkušnjah itd.)</w:t>
            </w:r>
            <w:r w:rsidR="000A0FE1" w:rsidRPr="00520C9B">
              <w:rPr>
                <w:rFonts w:ascii="Arial" w:hAnsi="Arial" w:cs="Arial"/>
                <w:color w:val="000000"/>
                <w:position w:val="-2"/>
                <w:sz w:val="18"/>
                <w:szCs w:val="18"/>
              </w:rPr>
              <w:t>.</w:t>
            </w:r>
          </w:p>
          <w:p w14:paraId="47A90B7D" w14:textId="301A3120" w:rsidR="004C171D" w:rsidRDefault="000A0FE1">
            <w:pPr>
              <w:spacing w:before="135" w:after="135"/>
              <w:jc w:val="both"/>
              <w:textAlignment w:val="center"/>
            </w:pPr>
            <w:r>
              <w:rPr>
                <w:rFonts w:ascii="Arial" w:hAnsi="Arial" w:cs="Arial"/>
                <w:color w:val="000000"/>
                <w:position w:val="-2"/>
                <w:sz w:val="18"/>
                <w:szCs w:val="18"/>
              </w:rPr>
              <w:t xml:space="preserve">V kolikor se izkaže, da kateri od nominiranega kadra ne izpolnjuje zahtev pogoja </w:t>
            </w:r>
            <w:r w:rsidR="00A34ADE">
              <w:rPr>
                <w:rFonts w:ascii="Arial" w:hAnsi="Arial" w:cs="Arial"/>
                <w:color w:val="000000"/>
                <w:position w:val="-2"/>
                <w:sz w:val="18"/>
                <w:szCs w:val="18"/>
              </w:rPr>
              <w:t xml:space="preserve">2 </w:t>
            </w:r>
            <w:r>
              <w:rPr>
                <w:rFonts w:ascii="Arial" w:hAnsi="Arial" w:cs="Arial"/>
                <w:color w:val="000000"/>
                <w:position w:val="-2"/>
                <w:sz w:val="18"/>
                <w:szCs w:val="18"/>
              </w:rPr>
              <w:t>"</w:t>
            </w:r>
            <w:r>
              <w:rPr>
                <w:rFonts w:ascii="Arial" w:hAnsi="Arial" w:cs="Arial"/>
                <w:i/>
                <w:iCs/>
                <w:color w:val="000000"/>
                <w:position w:val="-2"/>
                <w:sz w:val="18"/>
                <w:szCs w:val="18"/>
              </w:rPr>
              <w:t>Kadrovska usposobljenost",</w:t>
            </w:r>
            <w:r>
              <w:rPr>
                <w:rFonts w:ascii="Arial" w:hAnsi="Arial" w:cs="Arial"/>
                <w:color w:val="000000"/>
                <w:position w:val="-2"/>
                <w:sz w:val="18"/>
                <w:szCs w:val="18"/>
              </w:rPr>
              <w:t xml:space="preserve"> ta kader ne bo upoštevan pri točkovanju, spremembe ponudbe v tem delu pa niso dovoljene.</w:t>
            </w:r>
            <w:r>
              <w:rPr>
                <w:rFonts w:ascii="Arial" w:hAnsi="Arial" w:cs="Arial"/>
                <w:i/>
                <w:iCs/>
                <w:color w:val="000000"/>
                <w:position w:val="-2"/>
                <w:sz w:val="18"/>
                <w:szCs w:val="18"/>
              </w:rPr>
              <w:t> </w:t>
            </w:r>
          </w:p>
        </w:tc>
      </w:tr>
    </w:tbl>
    <w:p w14:paraId="6DD09289" w14:textId="77777777" w:rsidR="004C171D" w:rsidRDefault="006E319A">
      <w:pPr>
        <w:spacing w:before="225" w:after="225" w:line="240" w:lineRule="auto"/>
        <w:jc w:val="both"/>
      </w:pPr>
      <w:r w:rsidRPr="006E319A">
        <w:rPr>
          <w:rFonts w:ascii="Arial" w:hAnsi="Arial" w:cs="Arial"/>
          <w:b/>
          <w:color w:val="000000"/>
          <w:sz w:val="18"/>
          <w:szCs w:val="18"/>
        </w:rPr>
        <w:lastRenderedPageBreak/>
        <w:t>Dodatno merilo:</w:t>
      </w:r>
      <w:r>
        <w:rPr>
          <w:rFonts w:ascii="Arial" w:hAnsi="Arial" w:cs="Arial"/>
          <w:color w:val="000000"/>
          <w:sz w:val="18"/>
          <w:szCs w:val="18"/>
        </w:rPr>
        <w:t xml:space="preserve"> </w:t>
      </w:r>
      <w:r w:rsidR="000A0FE1">
        <w:rPr>
          <w:rFonts w:ascii="Arial" w:hAnsi="Arial" w:cs="Arial"/>
          <w:color w:val="000000"/>
          <w:sz w:val="18"/>
          <w:szCs w:val="18"/>
        </w:rPr>
        <w:t>V primeru, če naročnik prejme ponudbe, ki jim je bilo dodeljeno enako število točk na podlagi meril, se za namen vzpostavitve vrstnega reda upošteva čas prispetja. Ponudba, ki je na naslov naročnika prispela pred drugo ponudbo, ki ima enako število točk glede na merila, se dodeli dodatna točka.</w:t>
      </w:r>
    </w:p>
    <w:p w14:paraId="759294D1" w14:textId="77777777" w:rsidR="002C5F9B" w:rsidRPr="00C25086" w:rsidRDefault="002C5F9B" w:rsidP="002C5F9B"/>
    <w:p w14:paraId="13640A4B" w14:textId="77777777" w:rsidR="004C171D" w:rsidRDefault="004C171D">
      <w:pPr>
        <w:sectPr w:rsidR="004C171D" w:rsidSect="00D931BF">
          <w:pgSz w:w="11906" w:h="16838"/>
          <w:pgMar w:top="1418" w:right="1418" w:bottom="1418" w:left="1418" w:header="567" w:footer="680" w:gutter="0"/>
          <w:cols w:space="708"/>
          <w:docGrid w:linePitch="360"/>
        </w:sectPr>
      </w:pPr>
    </w:p>
    <w:p w14:paraId="7FEB962A" w14:textId="77777777" w:rsidR="006975C6" w:rsidRPr="00563971" w:rsidRDefault="000A0FE1" w:rsidP="002C5F9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BECCEEF" w14:textId="77777777" w:rsidR="004C171D" w:rsidRDefault="000A0FE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6CB5C1A" w14:textId="77777777" w:rsidR="004C171D" w:rsidRDefault="000A0FE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C171D" w14:paraId="143639B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2990A8B" w14:textId="77777777" w:rsidR="004C171D" w:rsidRDefault="000A0FE1">
            <w:r>
              <w:rPr>
                <w:rFonts w:ascii="Arial" w:hAnsi="Arial" w:cs="Arial"/>
                <w:color w:val="FFFFFF"/>
                <w:position w:val="-2"/>
                <w:sz w:val="18"/>
                <w:szCs w:val="18"/>
              </w:rPr>
              <w:t>Razlogi za izključitev</w:t>
            </w:r>
          </w:p>
        </w:tc>
      </w:tr>
    </w:tbl>
    <w:p w14:paraId="7F50ABF8"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6CBAF8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E2336B" w14:textId="77777777" w:rsidR="004C171D" w:rsidRDefault="000A0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B6020" w14:textId="77777777" w:rsidR="004C171D" w:rsidRDefault="000A0FE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F034D57" w14:textId="77777777" w:rsidR="004C171D" w:rsidRDefault="000A0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C171D" w14:paraId="78A5B4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66246"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50700" w14:textId="77777777" w:rsidR="004C171D" w:rsidRDefault="000A0FE1">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8FA503C" w14:textId="77777777" w:rsidR="004C171D" w:rsidRDefault="000A0FE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45E4E158" w14:textId="77777777" w:rsidR="004C171D" w:rsidRDefault="000A0FE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4C171D" w14:paraId="2CE49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4040B" w14:textId="77777777"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BC8D5" w14:textId="77777777" w:rsidR="004C171D" w:rsidRDefault="000A0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8434A6" w14:textId="77777777" w:rsidR="004C171D" w:rsidRDefault="000A0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C171D" w14:paraId="5D270D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E7165" w14:textId="77777777" w:rsidR="004C171D" w:rsidRDefault="000A0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10CE8"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5378D242" w14:textId="77777777" w:rsidR="004C171D" w:rsidRDefault="000A0FE1">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w:t>
            </w:r>
            <w:r>
              <w:rPr>
                <w:rFonts w:ascii="Arial" w:hAnsi="Arial" w:cs="Arial"/>
                <w:color w:val="000000"/>
                <w:position w:val="-2"/>
                <w:sz w:val="18"/>
                <w:szCs w:val="18"/>
              </w:rPr>
              <w:lastRenderedPageBreak/>
              <w:t>(obrazec Izjava gospodarskega subjekta in pooblastilo za pridobitev podatkov iz kazenske evidence in Izjava članov organov in zastopnikov gospodarskega subjekta in pooblastilo za pridobitev podatkov iz kazenske evidence).</w:t>
            </w:r>
          </w:p>
        </w:tc>
      </w:tr>
      <w:tr w:rsidR="004C171D" w14:paraId="7CD85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6C462" w14:textId="77777777" w:rsidR="004C171D" w:rsidRDefault="000A0FE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8AA56"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67DB6AB3" w14:textId="77777777" w:rsidR="004C171D" w:rsidRDefault="000A0FE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7993D7A" w14:textId="77777777" w:rsidR="004C171D" w:rsidRDefault="000A0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1F8E7DC"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42015A1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E3AD7A" w14:textId="77777777" w:rsidR="004C171D" w:rsidRDefault="000A0FE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2F0E4" w14:textId="77777777" w:rsidR="004C171D" w:rsidRDefault="000A0FE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23605749" w14:textId="77777777" w:rsidR="004C171D" w:rsidRDefault="000A0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C171D" w14:paraId="53B8E6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B1F7E"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40281"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 ali ESPD.</w:t>
            </w:r>
          </w:p>
          <w:p w14:paraId="238117FC" w14:textId="77777777" w:rsidR="004C171D" w:rsidRDefault="000A0FE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A81E19C" w14:textId="77777777" w:rsidR="004C171D" w:rsidRDefault="000A0FE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C171D" w14:paraId="26F229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0EAD7" w14:textId="77777777"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E2FE5" w14:textId="77777777" w:rsidR="004C171D" w:rsidRDefault="000A0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6402C59" w14:textId="77777777" w:rsidR="004C171D" w:rsidRDefault="000A0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C171D" w14:paraId="078D94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F8AF6" w14:textId="77777777" w:rsidR="004C171D" w:rsidRDefault="000A0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2C1E7"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3C75A026"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w:t>
            </w:r>
          </w:p>
        </w:tc>
      </w:tr>
      <w:tr w:rsidR="004C171D" w14:paraId="114846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67293" w14:textId="77777777" w:rsidR="004C171D" w:rsidRDefault="000A0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65237"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63ECAF2B" w14:textId="77777777" w:rsidR="004C171D" w:rsidRDefault="000A0FE1">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w:t>
            </w:r>
          </w:p>
          <w:p w14:paraId="0A08DE64" w14:textId="77777777" w:rsidR="004C171D" w:rsidRDefault="000A0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CCBEBA2"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7BA9E1B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1B73B3" w14:textId="77777777" w:rsidR="004C171D" w:rsidRDefault="000A0FE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8FA9" w14:textId="77777777" w:rsidR="004C171D" w:rsidRDefault="000A0FE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0CBE4D58" w14:textId="77777777" w:rsidR="004C171D" w:rsidRDefault="000A0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C171D" w14:paraId="34EE09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40A09"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C0BB"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 ali ESPD.</w:t>
            </w:r>
          </w:p>
          <w:p w14:paraId="658B8805" w14:textId="77777777" w:rsidR="004C171D" w:rsidRDefault="000A0FE1">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4C171D" w14:paraId="20E76D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30DFF" w14:textId="77777777"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CBA31" w14:textId="77777777" w:rsidR="004C171D" w:rsidRDefault="000A0FE1">
            <w:pPr>
              <w:jc w:val="both"/>
              <w:textAlignment w:val="center"/>
            </w:pPr>
            <w:r>
              <w:rPr>
                <w:rFonts w:ascii="Arial" w:hAnsi="Arial" w:cs="Arial"/>
                <w:color w:val="000000"/>
                <w:position w:val="-2"/>
                <w:sz w:val="18"/>
                <w:szCs w:val="18"/>
              </w:rPr>
              <w:t> </w:t>
            </w:r>
          </w:p>
          <w:p w14:paraId="6B2FB95F" w14:textId="77777777" w:rsidR="004C171D" w:rsidRDefault="000A0FE1">
            <w:r>
              <w:rPr>
                <w:rFonts w:ascii="Arial" w:hAnsi="Arial" w:cs="Arial"/>
                <w:color w:val="000000"/>
                <w:position w:val="-2"/>
                <w:sz w:val="18"/>
                <w:szCs w:val="18"/>
              </w:rPr>
              <w:t xml:space="preserve"> /</w:t>
            </w:r>
          </w:p>
        </w:tc>
      </w:tr>
      <w:tr w:rsidR="004C171D" w14:paraId="0E4B05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291B1" w14:textId="77777777" w:rsidR="004C171D" w:rsidRDefault="000A0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C21E5"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62BD2BED"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w:t>
            </w:r>
          </w:p>
        </w:tc>
      </w:tr>
      <w:tr w:rsidR="004C171D" w14:paraId="28B932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4556" w14:textId="77777777" w:rsidR="004C171D" w:rsidRDefault="000A0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3F832"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78D544B1" w14:textId="77777777" w:rsidR="004C171D" w:rsidRDefault="000A0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3DE25DB"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7B56EF1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5F1E6B" w14:textId="77777777" w:rsidR="004C171D" w:rsidRDefault="000A0FE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EE33C" w14:textId="77777777" w:rsidR="004C171D" w:rsidRDefault="000A0FE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14:paraId="64005201" w14:textId="77777777" w:rsidR="004C171D" w:rsidRDefault="000A0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C171D" w14:paraId="17AC8D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3EEF"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13610"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 ali ESPD.</w:t>
            </w:r>
          </w:p>
          <w:p w14:paraId="7C63B21D" w14:textId="77777777" w:rsidR="004C171D" w:rsidRDefault="000A0FE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7B50C7B" w14:textId="77777777" w:rsidR="004C171D" w:rsidRDefault="000A0FE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C171D" w14:paraId="1E4F44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0E1ED" w14:textId="77777777" w:rsidR="004C171D" w:rsidRDefault="000A0FE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8158A" w14:textId="77777777" w:rsidR="004C171D" w:rsidRDefault="000A0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C171D" w14:paraId="18BAF4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1B55" w14:textId="77777777" w:rsidR="004C171D" w:rsidRDefault="000A0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0736E"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40B91DD9"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w:t>
            </w:r>
          </w:p>
        </w:tc>
      </w:tr>
      <w:tr w:rsidR="004C171D" w14:paraId="72F0EA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C4D4D" w14:textId="77777777" w:rsidR="004C171D" w:rsidRDefault="000A0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E5671"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06F7143B" w14:textId="77777777" w:rsidR="004C171D" w:rsidRDefault="000A0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CFD37B" w14:textId="77777777" w:rsidR="004C171D" w:rsidRDefault="000A0FE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F5E4226" w14:textId="77777777" w:rsidR="004C171D" w:rsidRDefault="004C171D"/>
    <w:tbl>
      <w:tblPr>
        <w:tblStyle w:val="NormalTablePHPDOCX"/>
        <w:tblW w:w="2500" w:type="pct"/>
        <w:tblInd w:w="108" w:type="dxa"/>
        <w:tblLook w:val="04A0" w:firstRow="1" w:lastRow="0" w:firstColumn="1" w:lastColumn="0" w:noHBand="0" w:noVBand="1"/>
      </w:tblPr>
      <w:tblGrid>
        <w:gridCol w:w="4504"/>
      </w:tblGrid>
      <w:tr w:rsidR="004C171D" w14:paraId="23350B2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E1C6AAB" w14:textId="77777777" w:rsidR="004C171D" w:rsidRDefault="000A0FE1">
            <w:r>
              <w:rPr>
                <w:rFonts w:ascii="Arial" w:hAnsi="Arial" w:cs="Arial"/>
                <w:color w:val="FFFFFF"/>
                <w:position w:val="-2"/>
                <w:sz w:val="18"/>
                <w:szCs w:val="18"/>
              </w:rPr>
              <w:t>Poslovna in finančna sposobnost</w:t>
            </w:r>
          </w:p>
        </w:tc>
      </w:tr>
    </w:tbl>
    <w:p w14:paraId="44FA63F0"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0BFE9C7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D8B691" w14:textId="77777777" w:rsidR="004C171D" w:rsidRDefault="000A0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0C45A" w14:textId="77777777" w:rsidR="004C171D" w:rsidRDefault="000A0FE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1D964D9" w14:textId="77777777" w:rsidR="004C171D" w:rsidRDefault="000A0FE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C171D" w14:paraId="375577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66870"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17946" w14:textId="77777777" w:rsidR="004C171D" w:rsidRDefault="000A0FE1">
            <w:pPr>
              <w:spacing w:before="135" w:after="135"/>
              <w:jc w:val="both"/>
              <w:textAlignment w:val="center"/>
            </w:pPr>
            <w:r>
              <w:rPr>
                <w:rFonts w:ascii="Arial" w:hAnsi="Arial" w:cs="Arial"/>
                <w:color w:val="000000"/>
                <w:position w:val="-2"/>
                <w:sz w:val="18"/>
                <w:szCs w:val="18"/>
              </w:rPr>
              <w:t>Izpolnjen in podpisan Obrazec  KROVNA IZJAVA.</w:t>
            </w:r>
          </w:p>
          <w:p w14:paraId="14B6793B" w14:textId="77777777" w:rsidR="004C171D" w:rsidRDefault="000A0FE1">
            <w:pPr>
              <w:spacing w:before="135" w:after="135"/>
              <w:textAlignment w:val="center"/>
            </w:pPr>
            <w:r>
              <w:rPr>
                <w:rFonts w:ascii="Arial" w:hAnsi="Arial" w:cs="Arial"/>
                <w:color w:val="000000"/>
                <w:position w:val="-2"/>
                <w:sz w:val="18"/>
                <w:szCs w:val="18"/>
              </w:rPr>
              <w:t>Naročnik lahko izpolnjevanje navedenega pogoja preveri v uradnih registrih in evidencah.</w:t>
            </w:r>
          </w:p>
        </w:tc>
      </w:tr>
      <w:tr w:rsidR="004C171D" w14:paraId="7C56E4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B6E51" w14:textId="77777777"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4047F" w14:textId="77777777" w:rsidR="004C171D" w:rsidRDefault="000A0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13D6BA2" w14:textId="77777777" w:rsidR="004C171D" w:rsidRDefault="000A0FE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C171D" w14:paraId="603281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A2A91" w14:textId="77777777" w:rsidR="004C171D" w:rsidRDefault="000A0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FC43B"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08D7F72F" w14:textId="77777777" w:rsidR="004C171D" w:rsidRDefault="000A0FE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C171D" w14:paraId="4CA715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31AB5" w14:textId="77777777" w:rsidR="004C171D" w:rsidRDefault="000A0FE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4466F" w14:textId="77777777" w:rsidR="004C171D" w:rsidRDefault="000A0FE1">
            <w:pPr>
              <w:spacing w:before="135" w:after="135"/>
              <w:jc w:val="both"/>
              <w:textAlignment w:val="center"/>
            </w:pPr>
            <w:r>
              <w:rPr>
                <w:rFonts w:ascii="Arial" w:hAnsi="Arial" w:cs="Arial"/>
                <w:color w:val="000000"/>
                <w:position w:val="-2"/>
                <w:sz w:val="18"/>
                <w:szCs w:val="18"/>
              </w:rPr>
              <w:t>MORAJO izpolnjevati pogoj</w:t>
            </w:r>
          </w:p>
          <w:p w14:paraId="41BEB809" w14:textId="77777777" w:rsidR="004C171D" w:rsidRDefault="000A0FE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0EEC800" w14:textId="77777777" w:rsidR="004C171D" w:rsidRDefault="004C171D"/>
    <w:tbl>
      <w:tblPr>
        <w:tblStyle w:val="NormalTablePHPDOCX"/>
        <w:tblW w:w="2500" w:type="pct"/>
        <w:tblInd w:w="108" w:type="dxa"/>
        <w:tblLook w:val="04A0" w:firstRow="1" w:lastRow="0" w:firstColumn="1" w:lastColumn="0" w:noHBand="0" w:noVBand="1"/>
      </w:tblPr>
      <w:tblGrid>
        <w:gridCol w:w="4504"/>
      </w:tblGrid>
      <w:tr w:rsidR="004C171D" w14:paraId="53C68B9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37B7F12" w14:textId="77777777" w:rsidR="004C171D" w:rsidRDefault="000A0FE1">
            <w:r>
              <w:rPr>
                <w:rFonts w:ascii="Arial" w:hAnsi="Arial" w:cs="Arial"/>
                <w:color w:val="FFFFFF"/>
                <w:position w:val="-2"/>
                <w:sz w:val="18"/>
                <w:szCs w:val="18"/>
              </w:rPr>
              <w:t>Tehnična sposobnost</w:t>
            </w:r>
          </w:p>
        </w:tc>
      </w:tr>
    </w:tbl>
    <w:p w14:paraId="02E4EBBB"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6F24DB1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34254D" w14:textId="77777777" w:rsidR="004C171D" w:rsidRDefault="000A0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7AF94" w14:textId="77777777" w:rsidR="004C171D" w:rsidRDefault="000A0FE1">
            <w:pPr>
              <w:spacing w:before="135" w:after="135"/>
              <w:jc w:val="both"/>
              <w:textAlignment w:val="center"/>
            </w:pPr>
            <w:r>
              <w:rPr>
                <w:rFonts w:ascii="Arial" w:hAnsi="Arial" w:cs="Arial"/>
                <w:color w:val="000000"/>
                <w:position w:val="-2"/>
                <w:sz w:val="18"/>
                <w:szCs w:val="18"/>
              </w:rPr>
              <w:t>Gospodarski subjekt, ki nastopa v ponudbi, mora dokazati, da je v obdobju zadnjih treh (3) let pred dnem objave tega naročila na Portalu javnih naročil, vsaj 6 mesecev neprekinjeno kvalitetno in v skladu s pogodbenimi določili izvajal službo reševanja iz vode z usposobljenimi reševalci iz vode:</w:t>
            </w:r>
          </w:p>
          <w:p w14:paraId="4A677883" w14:textId="77777777" w:rsidR="004C171D" w:rsidRDefault="000A0FE1">
            <w:pPr>
              <w:spacing w:before="135" w:after="135"/>
              <w:jc w:val="both"/>
              <w:textAlignment w:val="center"/>
            </w:pPr>
            <w:r>
              <w:rPr>
                <w:rFonts w:ascii="Arial" w:hAnsi="Arial" w:cs="Arial"/>
                <w:color w:val="000000"/>
                <w:position w:val="-2"/>
                <w:sz w:val="18"/>
                <w:szCs w:val="18"/>
              </w:rPr>
              <w:t>- po programu A, modulu A2 program za reševalce iz vode na pokritih (zaprtih) bazenskih kopališčih in nepokritih (letnih) bazenskih kopališčih, za bazene z globino vode nad 1,35 m,</w:t>
            </w:r>
          </w:p>
          <w:p w14:paraId="7E8718D2" w14:textId="77777777" w:rsidR="004C171D" w:rsidRDefault="000A0FE1">
            <w:pPr>
              <w:spacing w:before="135" w:after="135"/>
              <w:jc w:val="both"/>
              <w:textAlignment w:val="center"/>
            </w:pPr>
            <w:r>
              <w:rPr>
                <w:rFonts w:ascii="Arial" w:hAnsi="Arial" w:cs="Arial"/>
                <w:color w:val="000000"/>
                <w:position w:val="-2"/>
                <w:sz w:val="18"/>
                <w:szCs w:val="18"/>
              </w:rPr>
              <w:t>ali</w:t>
            </w:r>
          </w:p>
          <w:p w14:paraId="1FD02B53" w14:textId="77777777" w:rsidR="004C171D" w:rsidRDefault="000A0FE1">
            <w:pPr>
              <w:spacing w:before="135" w:after="135"/>
              <w:jc w:val="both"/>
              <w:textAlignment w:val="center"/>
            </w:pPr>
            <w:r>
              <w:rPr>
                <w:rFonts w:ascii="Arial" w:hAnsi="Arial" w:cs="Arial"/>
                <w:color w:val="000000"/>
                <w:position w:val="-2"/>
                <w:sz w:val="18"/>
                <w:szCs w:val="18"/>
              </w:rPr>
              <w:t>- po programu B (za naravna kopališča).</w:t>
            </w:r>
          </w:p>
          <w:p w14:paraId="101ACC86" w14:textId="77777777" w:rsidR="004C171D" w:rsidRDefault="000A0FE1">
            <w:pPr>
              <w:spacing w:before="135" w:after="135"/>
              <w:jc w:val="both"/>
              <w:textAlignment w:val="center"/>
            </w:pPr>
            <w:r>
              <w:rPr>
                <w:rFonts w:ascii="Arial" w:hAnsi="Arial" w:cs="Arial"/>
                <w:color w:val="000000"/>
                <w:position w:val="-2"/>
                <w:sz w:val="18"/>
                <w:szCs w:val="18"/>
              </w:rPr>
              <w:t>Naročnik zahteva najmanj 1 (eno) referenco.</w:t>
            </w:r>
          </w:p>
        </w:tc>
      </w:tr>
      <w:tr w:rsidR="004C171D" w14:paraId="45B425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5D3D9"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D17FA" w14:textId="77777777" w:rsidR="00EC3B7A" w:rsidRDefault="000A0FE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izpolni</w:t>
            </w:r>
            <w:r w:rsidR="00EC3B7A">
              <w:rPr>
                <w:rFonts w:ascii="Arial" w:hAnsi="Arial" w:cs="Arial"/>
                <w:color w:val="000000"/>
                <w:position w:val="-2"/>
                <w:sz w:val="18"/>
                <w:szCs w:val="18"/>
              </w:rPr>
              <w:t>:</w:t>
            </w:r>
          </w:p>
          <w:p w14:paraId="1BE1A354" w14:textId="4F6FABA1" w:rsidR="00EC3B7A" w:rsidRPr="00EC3B7A" w:rsidRDefault="000A0FE1" w:rsidP="001D031F">
            <w:pPr>
              <w:pStyle w:val="Odstavekseznama"/>
              <w:numPr>
                <w:ilvl w:val="0"/>
                <w:numId w:val="43"/>
              </w:numPr>
              <w:spacing w:before="135" w:after="135"/>
              <w:jc w:val="both"/>
              <w:textAlignment w:val="center"/>
            </w:pPr>
            <w:r w:rsidRPr="00EC3B7A">
              <w:rPr>
                <w:rFonts w:ascii="Arial" w:hAnsi="Arial" w:cs="Arial"/>
                <w:color w:val="000000"/>
                <w:position w:val="-2"/>
                <w:sz w:val="18"/>
                <w:szCs w:val="18"/>
              </w:rPr>
              <w:t xml:space="preserve">obrazec </w:t>
            </w:r>
            <w:r w:rsidRPr="00EC3B7A">
              <w:rPr>
                <w:rFonts w:ascii="Arial" w:hAnsi="Arial" w:cs="Arial"/>
                <w:i/>
                <w:iCs/>
                <w:color w:val="000000"/>
                <w:position w:val="-2"/>
                <w:sz w:val="18"/>
                <w:szCs w:val="18"/>
              </w:rPr>
              <w:t>Referenčna lista ponudnika</w:t>
            </w:r>
            <w:r w:rsidRPr="00EC3B7A">
              <w:rPr>
                <w:rFonts w:ascii="Arial" w:hAnsi="Arial" w:cs="Arial"/>
                <w:color w:val="000000"/>
                <w:position w:val="-2"/>
                <w:sz w:val="18"/>
                <w:szCs w:val="18"/>
              </w:rPr>
              <w:t xml:space="preserve"> </w:t>
            </w:r>
          </w:p>
          <w:p w14:paraId="38CD2B96" w14:textId="2FCEDF1B" w:rsidR="004C171D" w:rsidRDefault="000A0FE1" w:rsidP="001D031F">
            <w:pPr>
              <w:pStyle w:val="Odstavekseznama"/>
              <w:numPr>
                <w:ilvl w:val="0"/>
                <w:numId w:val="43"/>
              </w:numPr>
              <w:spacing w:before="135" w:after="135"/>
              <w:jc w:val="both"/>
              <w:textAlignment w:val="center"/>
            </w:pPr>
            <w:r w:rsidRPr="00EC3B7A">
              <w:rPr>
                <w:rFonts w:ascii="Arial" w:hAnsi="Arial" w:cs="Arial"/>
                <w:color w:val="000000"/>
                <w:position w:val="-2"/>
                <w:sz w:val="18"/>
                <w:szCs w:val="18"/>
              </w:rPr>
              <w:t xml:space="preserve">ter predloži ustrezna </w:t>
            </w:r>
            <w:r w:rsidRPr="00EC3B7A">
              <w:rPr>
                <w:rFonts w:ascii="Arial" w:hAnsi="Arial" w:cs="Arial"/>
                <w:i/>
                <w:iCs/>
                <w:color w:val="000000"/>
                <w:position w:val="-2"/>
                <w:sz w:val="18"/>
                <w:szCs w:val="18"/>
              </w:rPr>
              <w:t>referenčna potrdila</w:t>
            </w:r>
            <w:r w:rsidR="00EC3B7A">
              <w:rPr>
                <w:rFonts w:ascii="Arial" w:hAnsi="Arial" w:cs="Arial"/>
                <w:i/>
                <w:iCs/>
                <w:color w:val="000000"/>
                <w:position w:val="-2"/>
                <w:sz w:val="18"/>
                <w:szCs w:val="18"/>
              </w:rPr>
              <w:t xml:space="preserve"> (obrazec Potrdilo o dobro opravljenem delu)</w:t>
            </w:r>
            <w:r w:rsidRPr="00EC3B7A">
              <w:rPr>
                <w:rFonts w:ascii="Arial" w:hAnsi="Arial" w:cs="Arial"/>
                <w:color w:val="000000"/>
                <w:position w:val="-2"/>
                <w:sz w:val="18"/>
                <w:szCs w:val="18"/>
              </w:rPr>
              <w:t>.</w:t>
            </w:r>
          </w:p>
          <w:p w14:paraId="320DE7CB" w14:textId="77777777" w:rsidR="004C171D" w:rsidRDefault="000A0FE1">
            <w:pPr>
              <w:spacing w:before="135" w:after="135"/>
              <w:jc w:val="both"/>
              <w:textAlignment w:val="center"/>
            </w:pPr>
            <w:r>
              <w:rPr>
                <w:rFonts w:ascii="Arial" w:hAnsi="Arial" w:cs="Arial"/>
                <w:color w:val="000000"/>
                <w:position w:val="-2"/>
                <w:sz w:val="18"/>
                <w:szCs w:val="18"/>
              </w:rPr>
              <w:t xml:space="preserve">Obrazec </w:t>
            </w:r>
            <w:r>
              <w:rPr>
                <w:rFonts w:ascii="Arial" w:hAnsi="Arial" w:cs="Arial"/>
                <w:i/>
                <w:iCs/>
                <w:color w:val="000000"/>
                <w:position w:val="-2"/>
                <w:sz w:val="18"/>
                <w:szCs w:val="18"/>
              </w:rPr>
              <w:t>Referenčna lista ponudnika</w:t>
            </w:r>
            <w:r>
              <w:rPr>
                <w:rFonts w:ascii="Arial" w:hAnsi="Arial" w:cs="Arial"/>
                <w:color w:val="000000"/>
                <w:position w:val="-2"/>
                <w:sz w:val="18"/>
                <w:szCs w:val="18"/>
              </w:rPr>
              <w:t xml:space="preserve"> mora ponudnik v ponudbi priložiti v originalu, referenčna potrdila, potrjena s strani referenčnih naročnikov, pa so lahko priložena v originalu ali kot fotokopija.</w:t>
            </w:r>
          </w:p>
          <w:p w14:paraId="5A822977" w14:textId="6F051E26" w:rsidR="004C171D" w:rsidRDefault="000A0FE1">
            <w:pPr>
              <w:spacing w:before="135" w:after="135"/>
              <w:jc w:val="both"/>
              <w:textAlignment w:val="center"/>
            </w:pPr>
            <w:r>
              <w:rPr>
                <w:rFonts w:ascii="Arial" w:hAnsi="Arial" w:cs="Arial"/>
                <w:color w:val="000000"/>
                <w:position w:val="-2"/>
                <w:sz w:val="18"/>
                <w:szCs w:val="18"/>
              </w:rPr>
              <w:t>Reference, ki ne bodo vpisane v obrazec </w:t>
            </w:r>
            <w:r>
              <w:rPr>
                <w:rFonts w:ascii="Arial" w:hAnsi="Arial" w:cs="Arial"/>
                <w:i/>
                <w:iCs/>
                <w:color w:val="000000"/>
                <w:position w:val="-2"/>
                <w:sz w:val="18"/>
                <w:szCs w:val="18"/>
              </w:rPr>
              <w:t>Referenčna lista ponudnik</w:t>
            </w:r>
            <w:r w:rsidR="00EC3B7A">
              <w:rPr>
                <w:rFonts w:ascii="Arial" w:hAnsi="Arial" w:cs="Arial"/>
                <w:i/>
                <w:iCs/>
                <w:color w:val="000000"/>
                <w:position w:val="-2"/>
                <w:sz w:val="18"/>
                <w:szCs w:val="18"/>
              </w:rPr>
              <w:t>a</w:t>
            </w:r>
            <w:r>
              <w:rPr>
                <w:rFonts w:ascii="Arial" w:hAnsi="Arial" w:cs="Arial"/>
                <w:color w:val="000000"/>
                <w:position w:val="-2"/>
                <w:sz w:val="18"/>
                <w:szCs w:val="18"/>
              </w:rPr>
              <w:t xml:space="preserve"> in potrjene s strani referenčnih naročnikov na predpisanem obrazcu</w:t>
            </w:r>
            <w:r w:rsidR="00EC3B7A">
              <w:rPr>
                <w:rFonts w:ascii="Arial" w:hAnsi="Arial" w:cs="Arial"/>
                <w:color w:val="000000"/>
                <w:position w:val="-2"/>
                <w:sz w:val="18"/>
                <w:szCs w:val="18"/>
              </w:rPr>
              <w:t xml:space="preserve"> </w:t>
            </w:r>
            <w:r w:rsidR="00EC3B7A">
              <w:rPr>
                <w:rFonts w:ascii="Arial" w:hAnsi="Arial" w:cs="Arial"/>
                <w:i/>
                <w:iCs/>
                <w:color w:val="000000"/>
                <w:position w:val="-2"/>
                <w:sz w:val="18"/>
                <w:szCs w:val="18"/>
              </w:rPr>
              <w:t>Potrdilo o dobro opravljenem delu</w:t>
            </w:r>
            <w:r>
              <w:rPr>
                <w:rFonts w:ascii="Arial" w:hAnsi="Arial" w:cs="Arial"/>
                <w:color w:val="000000"/>
                <w:position w:val="-2"/>
                <w:sz w:val="18"/>
                <w:szCs w:val="18"/>
              </w:rPr>
              <w:t xml:space="preserve"> ali na potrdilu, ki po vsebini vsebuje vse podatke iz predpisanega obrazca, se pri pregledu ponudb ne bodo upoštevale. Naročnik bo zavrnil tiste reference, ki jih preveri pri referenčnih naročnikih, in zanje ugotovi njihovo neustreznost.</w:t>
            </w:r>
          </w:p>
          <w:p w14:paraId="4E7DA873" w14:textId="77777777" w:rsidR="004C171D" w:rsidRDefault="000A0FE1">
            <w:pPr>
              <w:spacing w:before="135" w:after="135"/>
              <w:jc w:val="both"/>
              <w:textAlignment w:val="center"/>
            </w:pPr>
            <w:r>
              <w:rPr>
                <w:rFonts w:ascii="Arial" w:hAnsi="Arial" w:cs="Arial"/>
                <w:color w:val="000000"/>
                <w:position w:val="-2"/>
                <w:sz w:val="18"/>
                <w:szCs w:val="18"/>
              </w:rPr>
              <w:t>Če bo iz ponudbe (referenčne liste ponudnika) razvidno, da ponudnik ne izpolnjuje referenčnega pogoja, bo naročnik štel, da ponudnik zahtevanih referenc nima, in ponudnika ne bo pozival k predložitvi drugih/dodatnih referenc.</w:t>
            </w:r>
          </w:p>
        </w:tc>
      </w:tr>
      <w:tr w:rsidR="004C171D" w14:paraId="69CB48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D9B45" w14:textId="444DBCAB"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A671A" w14:textId="77777777" w:rsidR="004C171D" w:rsidRDefault="000A0FE1">
            <w:pPr>
              <w:spacing w:before="135" w:after="135"/>
              <w:jc w:val="both"/>
              <w:textAlignment w:val="center"/>
            </w:pPr>
            <w:r>
              <w:rPr>
                <w:rFonts w:ascii="Arial" w:hAnsi="Arial" w:cs="Arial"/>
                <w:color w:val="000000"/>
                <w:position w:val="-2"/>
                <w:sz w:val="18"/>
                <w:szCs w:val="18"/>
              </w:rPr>
              <w:t>Naročnik bo priznal reference, ki ne bodo starejše od treh (3) let od objave tega javnega naročila na Portalu  javnih naročil.</w:t>
            </w:r>
          </w:p>
          <w:p w14:paraId="019243C4" w14:textId="77777777" w:rsidR="004C171D" w:rsidRDefault="000A0FE1">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in v skladu s pogodbenimi določili opravljeno storitev izvajanja službe reševanja iz vode, se takšna referenca ne upošteva.</w:t>
            </w:r>
          </w:p>
          <w:p w14:paraId="633E5838" w14:textId="77777777" w:rsidR="004C171D" w:rsidRDefault="000A0FE1">
            <w:pPr>
              <w:spacing w:before="135" w:after="135"/>
              <w:jc w:val="both"/>
              <w:textAlignment w:val="center"/>
            </w:pPr>
            <w:r>
              <w:rPr>
                <w:rFonts w:ascii="Arial" w:hAnsi="Arial" w:cs="Arial"/>
                <w:color w:val="000000"/>
                <w:position w:val="-2"/>
                <w:sz w:val="18"/>
                <w:szCs w:val="18"/>
              </w:rPr>
              <w:t xml:space="preserve">Kot nekvalitetno in neskladno s pogodbenimi določili opravljeno storitev izvajanja službe reševanja iz vode se šteje: neustrezna izvedba storitev, glede na zahteve posameznega referenčnega naročnika in glede na relevantne predpise, kot npr. neizvajanje storitve, netočno ali malomarno izvajanje storitve, izvajanje storitve z neusposobljenim kadrom ali s </w:t>
            </w:r>
            <w:r>
              <w:rPr>
                <w:rFonts w:ascii="Arial" w:hAnsi="Arial" w:cs="Arial"/>
                <w:color w:val="000000"/>
                <w:position w:val="-2"/>
                <w:sz w:val="18"/>
                <w:szCs w:val="18"/>
              </w:rPr>
              <w:lastRenderedPageBreak/>
              <w:t>premalo kadra, zvišanje stroškov storitve glede na dogovorjeno ceno, nespoštovanje naročnikovih zahtev in dogovorov skladno z naročilom ipd. </w:t>
            </w:r>
          </w:p>
        </w:tc>
      </w:tr>
      <w:tr w:rsidR="004C171D" w14:paraId="298C9C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A76E" w14:textId="77777777" w:rsidR="004C171D" w:rsidRDefault="000A0FE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208F7" w14:textId="77777777" w:rsidR="004C171D" w:rsidRDefault="000A0FE1">
            <w:pPr>
              <w:spacing w:before="135" w:after="135"/>
              <w:jc w:val="both"/>
              <w:textAlignment w:val="center"/>
            </w:pPr>
            <w:r>
              <w:rPr>
                <w:rFonts w:ascii="Arial" w:hAnsi="Arial" w:cs="Arial"/>
                <w:color w:val="000000"/>
                <w:position w:val="-2"/>
                <w:sz w:val="18"/>
                <w:szCs w:val="18"/>
              </w:rPr>
              <w:t>KUMULATIVNO izpolnjevanje pogoja</w:t>
            </w:r>
          </w:p>
          <w:p w14:paraId="7F3EDC0B" w14:textId="77777777" w:rsidR="004C171D" w:rsidRDefault="000A0FE1">
            <w:pPr>
              <w:jc w:val="both"/>
              <w:textAlignment w:val="center"/>
            </w:pPr>
            <w:r>
              <w:rPr>
                <w:rFonts w:ascii="Arial" w:hAnsi="Arial" w:cs="Arial"/>
                <w:color w:val="000000"/>
                <w:position w:val="-2"/>
                <w:sz w:val="18"/>
                <w:szCs w:val="18"/>
              </w:rPr>
              <w:t> </w:t>
            </w:r>
          </w:p>
        </w:tc>
      </w:tr>
      <w:tr w:rsidR="004C171D" w14:paraId="7D3B1D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8DDC" w14:textId="77777777" w:rsidR="004C171D" w:rsidRDefault="000A0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AE405" w14:textId="77777777" w:rsidR="004C171D" w:rsidRDefault="000A0FE1">
            <w:pPr>
              <w:spacing w:before="135" w:after="135"/>
              <w:jc w:val="both"/>
              <w:textAlignment w:val="center"/>
            </w:pPr>
            <w:r>
              <w:rPr>
                <w:rFonts w:ascii="Arial" w:hAnsi="Arial" w:cs="Arial"/>
                <w:color w:val="000000"/>
                <w:position w:val="-2"/>
                <w:sz w:val="18"/>
                <w:szCs w:val="18"/>
              </w:rPr>
              <w:t>KUMULATIVNO izpolnjevanje pogoja</w:t>
            </w:r>
          </w:p>
          <w:p w14:paraId="105A8F60" w14:textId="77777777" w:rsidR="004C171D" w:rsidRDefault="000A0FE1">
            <w:pPr>
              <w:jc w:val="both"/>
              <w:textAlignment w:val="center"/>
            </w:pPr>
            <w:r>
              <w:rPr>
                <w:rFonts w:ascii="Arial" w:hAnsi="Arial" w:cs="Arial"/>
                <w:color w:val="000000"/>
                <w:position w:val="-2"/>
                <w:sz w:val="18"/>
                <w:szCs w:val="18"/>
              </w:rPr>
              <w:t> </w:t>
            </w:r>
          </w:p>
        </w:tc>
      </w:tr>
    </w:tbl>
    <w:p w14:paraId="5FE7D094" w14:textId="77777777" w:rsidR="004C171D" w:rsidRDefault="004C171D"/>
    <w:tbl>
      <w:tblPr>
        <w:tblStyle w:val="NormalTablePHPDOCX"/>
        <w:tblW w:w="9300" w:type="dxa"/>
        <w:tblInd w:w="108" w:type="dxa"/>
        <w:tblLook w:val="04A0" w:firstRow="1" w:lastRow="0" w:firstColumn="1" w:lastColumn="0" w:noHBand="0" w:noVBand="1"/>
      </w:tblPr>
      <w:tblGrid>
        <w:gridCol w:w="1860"/>
        <w:gridCol w:w="7440"/>
      </w:tblGrid>
      <w:tr w:rsidR="004C171D" w14:paraId="3B0EADA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399B33" w14:textId="77777777" w:rsidR="004C171D" w:rsidRDefault="000A0FE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usposobljenost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3E0C6" w14:textId="77777777" w:rsidR="004C171D" w:rsidRDefault="000A0FE1">
            <w:pPr>
              <w:spacing w:before="135" w:after="135"/>
              <w:jc w:val="both"/>
              <w:textAlignment w:val="center"/>
            </w:pPr>
            <w:r>
              <w:rPr>
                <w:rFonts w:ascii="Arial" w:hAnsi="Arial" w:cs="Arial"/>
                <w:color w:val="000000"/>
                <w:position w:val="-2"/>
                <w:sz w:val="18"/>
                <w:szCs w:val="18"/>
              </w:rPr>
              <w:t>Gospodarski subjekt, ki nastopa v ponudbi, ima za izvajanje razpisanih storitev na voljo zadostne kadrovske kapacitete, skladno z naročnikovimi zahtevami po številu prisotnih reševalcev iz vode glede na delovne izmene po dnevih v tednu, glede na obe (pokrito in letno) kopališči in občasno nadomeščanje pri naročniku zaposlenih reševalcev iz vode. Gospodarski subjekt mora razpolagati z najmanj devetimi (9) reševalci iz vode.</w:t>
            </w:r>
          </w:p>
          <w:p w14:paraId="4BD2DF53" w14:textId="77777777" w:rsidR="004C171D" w:rsidRDefault="000A0FE1">
            <w:pPr>
              <w:spacing w:before="135" w:after="135"/>
              <w:jc w:val="both"/>
              <w:textAlignment w:val="center"/>
            </w:pPr>
            <w:r>
              <w:rPr>
                <w:rFonts w:ascii="Arial" w:hAnsi="Arial" w:cs="Arial"/>
                <w:color w:val="000000"/>
                <w:position w:val="-2"/>
                <w:sz w:val="18"/>
                <w:szCs w:val="18"/>
              </w:rPr>
              <w:t>Vsi nominirani kadri (reševalci iz vode) morajo izpolnjevati najmanj naslednje pogoje:</w:t>
            </w:r>
          </w:p>
          <w:p w14:paraId="73CE535C" w14:textId="77777777" w:rsidR="004C171D" w:rsidRDefault="000A0FE1">
            <w:pPr>
              <w:spacing w:before="135" w:after="135"/>
              <w:jc w:val="both"/>
              <w:textAlignment w:val="center"/>
            </w:pPr>
            <w:r>
              <w:rPr>
                <w:rFonts w:ascii="Arial" w:hAnsi="Arial" w:cs="Arial"/>
                <w:color w:val="000000"/>
                <w:position w:val="-2"/>
                <w:sz w:val="18"/>
                <w:szCs w:val="18"/>
              </w:rPr>
              <w:t>- zaključen program A za reševalce iz vode na bazenskih kopališčih, po modulu A2 program za bazene z globino vode nad 1,35 m, </w:t>
            </w:r>
          </w:p>
          <w:p w14:paraId="4D60D2F4" w14:textId="2A795591" w:rsidR="004C171D" w:rsidRDefault="000A0FE1">
            <w:pPr>
              <w:spacing w:before="135" w:after="135"/>
              <w:jc w:val="both"/>
              <w:textAlignment w:val="center"/>
            </w:pPr>
            <w:r>
              <w:rPr>
                <w:rFonts w:ascii="Arial" w:hAnsi="Arial" w:cs="Arial"/>
                <w:color w:val="000000"/>
                <w:position w:val="-2"/>
                <w:sz w:val="18"/>
                <w:szCs w:val="18"/>
              </w:rPr>
              <w:t>- veljavna licenca za reševanje iz vode,</w:t>
            </w:r>
          </w:p>
          <w:p w14:paraId="1689AF16" w14:textId="77777777" w:rsidR="004C171D" w:rsidRDefault="000A0FE1">
            <w:pPr>
              <w:spacing w:before="135" w:after="135"/>
              <w:jc w:val="both"/>
              <w:textAlignment w:val="center"/>
            </w:pPr>
            <w:r>
              <w:rPr>
                <w:rFonts w:ascii="Arial" w:hAnsi="Arial" w:cs="Arial"/>
                <w:color w:val="000000"/>
                <w:position w:val="-2"/>
                <w:sz w:val="18"/>
                <w:szCs w:val="18"/>
              </w:rPr>
              <w:t>- aktivno znanje slovenskega jezika.</w:t>
            </w:r>
          </w:p>
        </w:tc>
      </w:tr>
      <w:tr w:rsidR="004C171D" w14:paraId="744BB7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94852" w14:textId="77777777" w:rsidR="004C171D" w:rsidRDefault="000A0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84B67" w14:textId="77777777" w:rsidR="004C171D" w:rsidRDefault="000A0FE1">
            <w:pPr>
              <w:spacing w:before="135" w:after="135"/>
              <w:jc w:val="both"/>
              <w:textAlignment w:val="center"/>
            </w:pPr>
            <w:r>
              <w:rPr>
                <w:rFonts w:ascii="Arial" w:hAnsi="Arial" w:cs="Arial"/>
                <w:color w:val="000000"/>
                <w:position w:val="-2"/>
                <w:sz w:val="18"/>
                <w:szCs w:val="18"/>
              </w:rPr>
              <w:t>Ponudnik mora:</w:t>
            </w:r>
          </w:p>
          <w:p w14:paraId="6601918C" w14:textId="69ECFBF2" w:rsidR="004C171D" w:rsidRDefault="000A0FE1" w:rsidP="00E60499">
            <w:pPr>
              <w:pStyle w:val="Odstavekseznama"/>
              <w:numPr>
                <w:ilvl w:val="0"/>
                <w:numId w:val="46"/>
              </w:numPr>
              <w:spacing w:before="135" w:after="135"/>
              <w:jc w:val="both"/>
              <w:textAlignment w:val="center"/>
            </w:pPr>
            <w:r w:rsidRPr="001D031F">
              <w:rPr>
                <w:rFonts w:ascii="Arial" w:hAnsi="Arial" w:cs="Arial"/>
                <w:color w:val="000000"/>
                <w:position w:val="-2"/>
                <w:sz w:val="18"/>
                <w:szCs w:val="18"/>
              </w:rPr>
              <w:t xml:space="preserve">izpolniti obrazec </w:t>
            </w:r>
            <w:r w:rsidRPr="001D031F">
              <w:rPr>
                <w:rFonts w:ascii="Arial" w:hAnsi="Arial" w:cs="Arial"/>
                <w:i/>
                <w:iCs/>
                <w:color w:val="000000"/>
                <w:position w:val="-2"/>
                <w:sz w:val="18"/>
                <w:szCs w:val="18"/>
              </w:rPr>
              <w:t>Seznam kadrov,</w:t>
            </w:r>
          </w:p>
          <w:p w14:paraId="65398DAF" w14:textId="438A646E" w:rsidR="004C171D" w:rsidRDefault="000A0FE1" w:rsidP="00E60499">
            <w:pPr>
              <w:pStyle w:val="Odstavekseznama"/>
              <w:numPr>
                <w:ilvl w:val="0"/>
                <w:numId w:val="46"/>
              </w:numPr>
              <w:spacing w:before="135" w:after="135"/>
              <w:jc w:val="both"/>
              <w:textAlignment w:val="center"/>
            </w:pPr>
            <w:r w:rsidRPr="001D031F">
              <w:rPr>
                <w:rFonts w:ascii="Arial" w:hAnsi="Arial" w:cs="Arial"/>
                <w:color w:val="000000"/>
                <w:position w:val="-2"/>
                <w:sz w:val="18"/>
                <w:szCs w:val="18"/>
              </w:rPr>
              <w:t>priložiti obojestransko fotokopijo veljavne licence za reševanje iz vode in nudenje prve pomoči (za vsak nominiran kader),</w:t>
            </w:r>
          </w:p>
          <w:p w14:paraId="6BFD6D01" w14:textId="2F3BB0EB" w:rsidR="004C171D" w:rsidRDefault="001D031F" w:rsidP="00E60499">
            <w:pPr>
              <w:pStyle w:val="Odstavekseznama"/>
              <w:numPr>
                <w:ilvl w:val="0"/>
                <w:numId w:val="46"/>
              </w:numPr>
              <w:spacing w:before="135" w:after="135"/>
              <w:jc w:val="both"/>
              <w:textAlignment w:val="center"/>
            </w:pPr>
            <w:r w:rsidRPr="001D031F">
              <w:rPr>
                <w:rFonts w:ascii="Arial" w:hAnsi="Arial" w:cs="Arial"/>
                <w:color w:val="000000"/>
                <w:position w:val="-2"/>
                <w:sz w:val="18"/>
                <w:szCs w:val="18"/>
              </w:rPr>
              <w:t>(</w:t>
            </w:r>
            <w:r w:rsidR="000A0FE1" w:rsidRPr="001D031F">
              <w:rPr>
                <w:rFonts w:ascii="Arial" w:hAnsi="Arial" w:cs="Arial"/>
                <w:b/>
                <w:bCs/>
                <w:color w:val="000000"/>
                <w:position w:val="-2"/>
                <w:sz w:val="18"/>
                <w:szCs w:val="18"/>
              </w:rPr>
              <w:t>opcijsko, le za nominirani kader, ki ni zaposlen pri subjektu, ki sodeluje v prijavi</w:t>
            </w:r>
            <w:r w:rsidR="000A0FE1" w:rsidRPr="001D031F">
              <w:rPr>
                <w:rFonts w:ascii="Arial" w:hAnsi="Arial" w:cs="Arial"/>
                <w:color w:val="000000"/>
                <w:position w:val="-2"/>
                <w:sz w:val="18"/>
                <w:szCs w:val="18"/>
              </w:rPr>
              <w:t>) ustrezno dokazilo (izjavo), iz katerega izhaja, da se nominirani kader strinja s predmetno nominacijo in sodelovanjem v okviru izvedbe predmeta tega javnega naročila.</w:t>
            </w:r>
          </w:p>
        </w:tc>
      </w:tr>
      <w:tr w:rsidR="004C171D" w14:paraId="69F617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BBC9E" w14:textId="77777777" w:rsidR="004C171D" w:rsidRDefault="000A0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FB1D1" w14:textId="77777777" w:rsidR="004C171D" w:rsidRDefault="000A0FE1">
            <w:pPr>
              <w:spacing w:before="135" w:after="135"/>
              <w:jc w:val="both"/>
              <w:textAlignment w:val="center"/>
            </w:pPr>
            <w:r>
              <w:rPr>
                <w:rFonts w:ascii="Arial" w:hAnsi="Arial" w:cs="Arial"/>
                <w:color w:val="000000"/>
                <w:position w:val="-2"/>
                <w:sz w:val="18"/>
                <w:szCs w:val="18"/>
              </w:rPr>
              <w:t>Gospodarski subjekti, ki nastopajo v ponudbi, morajo izkazati ustrezno pravno podlago za angažiranje nominiranih kadrov (npr. zaposlitev, podjemna pogodba, druga pogodbena oblika sodelovanja s ponudnikom). V kolikor nominirani kader ni zaposlen (po pogodbi o zaposlitvi) pri subjektu, ki nastopa v prijavi, je potrebno priložiti tudi ustrezno dokazilo (izjavo), iz katerega izhaja, da se nominirani kader strinja s predmetno nominacijo in sodelovanjem v okviru izvedbe predmeta tega javnega naročila.</w:t>
            </w:r>
          </w:p>
          <w:p w14:paraId="17B59684" w14:textId="77777777" w:rsidR="004C171D" w:rsidRDefault="000A0FE1">
            <w:pPr>
              <w:spacing w:before="135" w:after="135"/>
              <w:jc w:val="both"/>
              <w:textAlignment w:val="center"/>
            </w:pPr>
            <w:r>
              <w:rPr>
                <w:rFonts w:ascii="Arial" w:hAnsi="Arial" w:cs="Arial"/>
                <w:color w:val="000000"/>
                <w:position w:val="-2"/>
                <w:sz w:val="18"/>
                <w:szCs w:val="18"/>
              </w:rPr>
              <w:t>Naročnik si pridržuje pravico zahtevati ustrezna dokazila, ki izkazujejo obstoj predmetnih pravnih podlag.</w:t>
            </w:r>
          </w:p>
          <w:p w14:paraId="2C5BF589" w14:textId="77777777" w:rsidR="004C171D" w:rsidRDefault="000A0FE1">
            <w:pPr>
              <w:spacing w:before="135" w:after="135"/>
              <w:jc w:val="both"/>
              <w:textAlignment w:val="center"/>
            </w:pPr>
            <w:r>
              <w:rPr>
                <w:rFonts w:ascii="Arial" w:hAnsi="Arial" w:cs="Arial"/>
                <w:color w:val="000000"/>
                <w:position w:val="-2"/>
                <w:sz w:val="18"/>
                <w:szCs w:val="18"/>
              </w:rPr>
              <w:t>Izbrani ponudnik mora ves čas izvajanja pogodbenih storitev imeti na voljo zadostno število kadrov, ki izpolnjujejo vse zahtevane pogoje.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 Kršitev navedenega predstavlja podlago za prekinitev pogodbe za izvedbo predmeta javnega naročila.</w:t>
            </w:r>
          </w:p>
          <w:p w14:paraId="116E5A29" w14:textId="77777777" w:rsidR="004C171D" w:rsidRDefault="000A0FE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Ponudnik mora skozi celotno obdobje izvajanja storitev zagotoviti, da bosta vsaj dva od nominiranega kadra vseskozi pri naročniku opravljala storitev v obsegu 40 ur/teden.</w:t>
            </w:r>
          </w:p>
          <w:p w14:paraId="5EE7495B" w14:textId="40E7FE20" w:rsidR="0028301A" w:rsidRPr="0035451D" w:rsidRDefault="0028301A" w:rsidP="0035451D">
            <w:pPr>
              <w:jc w:val="both"/>
              <w:textAlignment w:val="center"/>
              <w:rPr>
                <w:rFonts w:ascii="Arial" w:hAnsi="Arial" w:cs="Arial"/>
                <w:color w:val="FF0000"/>
                <w:sz w:val="18"/>
                <w:szCs w:val="18"/>
              </w:rPr>
            </w:pPr>
            <w:r w:rsidRPr="0035451D">
              <w:rPr>
                <w:rFonts w:ascii="Arial" w:hAnsi="Arial" w:cs="Arial"/>
                <w:sz w:val="18"/>
                <w:szCs w:val="18"/>
              </w:rPr>
              <w:t>Naročnik ima pristojnost, da zahteva zamenjavo reševalca iz vode, s katerim ni zadovoljen, zaradi neizpolnjevanja zakonskih predpisov in/ali neizpolnjevanja s strani naročnika določenih nalog in dolžnosti na bazenu oziroma kopališču.</w:t>
            </w:r>
          </w:p>
        </w:tc>
      </w:tr>
      <w:tr w:rsidR="004C171D" w14:paraId="7966BB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0C035" w14:textId="77777777" w:rsidR="004C171D" w:rsidRDefault="000A0FE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A7451" w14:textId="77777777" w:rsidR="004C171D" w:rsidRDefault="000A0FE1">
            <w:pPr>
              <w:spacing w:before="135" w:after="135"/>
              <w:jc w:val="both"/>
              <w:textAlignment w:val="center"/>
            </w:pPr>
            <w:r>
              <w:rPr>
                <w:rFonts w:ascii="Arial" w:hAnsi="Arial" w:cs="Arial"/>
                <w:color w:val="000000"/>
                <w:position w:val="-2"/>
                <w:sz w:val="18"/>
                <w:szCs w:val="18"/>
              </w:rPr>
              <w:t>KUMULATIVNO izpolnjevanje pogoja</w:t>
            </w:r>
          </w:p>
          <w:p w14:paraId="3BAD10B5" w14:textId="77777777" w:rsidR="004C171D" w:rsidRDefault="000A0FE1">
            <w:pPr>
              <w:jc w:val="both"/>
              <w:textAlignment w:val="center"/>
            </w:pPr>
            <w:r>
              <w:rPr>
                <w:rFonts w:ascii="Arial" w:hAnsi="Arial" w:cs="Arial"/>
                <w:color w:val="000000"/>
                <w:position w:val="-2"/>
                <w:sz w:val="18"/>
                <w:szCs w:val="18"/>
              </w:rPr>
              <w:t> </w:t>
            </w:r>
          </w:p>
        </w:tc>
      </w:tr>
      <w:tr w:rsidR="004C171D" w14:paraId="2104CE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5756D" w14:textId="77777777" w:rsidR="004C171D" w:rsidRDefault="000A0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6C51F" w14:textId="77777777" w:rsidR="004C171D" w:rsidRDefault="000A0FE1">
            <w:pPr>
              <w:spacing w:before="135" w:after="135"/>
              <w:jc w:val="both"/>
              <w:textAlignment w:val="center"/>
            </w:pPr>
            <w:r>
              <w:rPr>
                <w:rFonts w:ascii="Arial" w:hAnsi="Arial" w:cs="Arial"/>
                <w:color w:val="000000"/>
                <w:position w:val="-2"/>
                <w:sz w:val="18"/>
                <w:szCs w:val="18"/>
              </w:rPr>
              <w:t>KUMULATIVNO izpolnjevanje pogoja</w:t>
            </w:r>
          </w:p>
          <w:p w14:paraId="72B4E6BD" w14:textId="77777777" w:rsidR="004C171D" w:rsidRDefault="000A0FE1">
            <w:pPr>
              <w:jc w:val="both"/>
              <w:textAlignment w:val="center"/>
            </w:pPr>
            <w:r>
              <w:rPr>
                <w:rFonts w:ascii="Arial" w:hAnsi="Arial" w:cs="Arial"/>
                <w:color w:val="000000"/>
                <w:position w:val="-2"/>
                <w:sz w:val="18"/>
                <w:szCs w:val="18"/>
              </w:rPr>
              <w:t> </w:t>
            </w:r>
          </w:p>
        </w:tc>
      </w:tr>
    </w:tbl>
    <w:p w14:paraId="50730FCA" w14:textId="77777777" w:rsidR="004C171D" w:rsidRDefault="004C171D">
      <w:pPr>
        <w:sectPr w:rsidR="004C171D" w:rsidSect="00D931BF">
          <w:pgSz w:w="11906" w:h="16838"/>
          <w:pgMar w:top="1418" w:right="1418" w:bottom="1418" w:left="1418" w:header="567" w:footer="680" w:gutter="0"/>
          <w:cols w:space="708"/>
          <w:docGrid w:linePitch="360"/>
        </w:sectPr>
      </w:pPr>
    </w:p>
    <w:p w14:paraId="6931ABEC" w14:textId="77777777" w:rsidR="002C5F9B" w:rsidRPr="00141928" w:rsidRDefault="000A0FE1" w:rsidP="002C5F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C171D" w14:paraId="7C93511F" w14:textId="77777777">
        <w:tc>
          <w:tcPr>
            <w:tcW w:w="0" w:type="auto"/>
            <w:shd w:val="clear" w:color="auto" w:fill="000000"/>
            <w:tcMar>
              <w:top w:w="150" w:type="dxa"/>
              <w:bottom w:w="150" w:type="dxa"/>
            </w:tcMar>
            <w:vAlign w:val="center"/>
          </w:tcPr>
          <w:p w14:paraId="319D5A05" w14:textId="77777777" w:rsidR="004C171D" w:rsidRDefault="000A0FE1">
            <w:pPr>
              <w:jc w:val="center"/>
            </w:pPr>
            <w:r>
              <w:rPr>
                <w:rFonts w:ascii="Arial" w:hAnsi="Arial" w:cs="Arial"/>
                <w:b/>
                <w:bCs/>
                <w:color w:val="FFFFFF"/>
                <w:position w:val="-2"/>
                <w:sz w:val="18"/>
                <w:szCs w:val="18"/>
                <w:shd w:val="clear" w:color="auto" w:fill="000000"/>
              </w:rPr>
              <w:t>Zavarovanje za resnost ponudbe</w:t>
            </w:r>
          </w:p>
        </w:tc>
      </w:tr>
    </w:tbl>
    <w:p w14:paraId="3A9C1443" w14:textId="77777777" w:rsidR="004C171D" w:rsidRDefault="000A0FE1">
      <w:pPr>
        <w:spacing w:before="225" w:after="225" w:line="240" w:lineRule="auto"/>
        <w:jc w:val="both"/>
      </w:pPr>
      <w:r>
        <w:rPr>
          <w:rFonts w:ascii="Arial" w:hAnsi="Arial" w:cs="Arial"/>
          <w:color w:val="000000"/>
          <w:sz w:val="18"/>
          <w:szCs w:val="18"/>
        </w:rPr>
        <w:t>Instrument zavarovanja: menica</w:t>
      </w:r>
    </w:p>
    <w:p w14:paraId="10C22DE0" w14:textId="77777777" w:rsidR="004C171D" w:rsidRDefault="000A0FE1">
      <w:pPr>
        <w:spacing w:before="225" w:after="225" w:line="240" w:lineRule="auto"/>
        <w:jc w:val="both"/>
      </w:pPr>
      <w:r>
        <w:rPr>
          <w:rFonts w:ascii="Arial" w:hAnsi="Arial" w:cs="Arial"/>
          <w:color w:val="000000"/>
          <w:sz w:val="18"/>
          <w:szCs w:val="18"/>
        </w:rPr>
        <w:t>Višina zavarovanja: najmanj 3.500,00 EUR</w:t>
      </w:r>
    </w:p>
    <w:p w14:paraId="0466B48F" w14:textId="77777777" w:rsidR="004C171D" w:rsidRDefault="000A0FE1">
      <w:pPr>
        <w:spacing w:before="225" w:after="225" w:line="240" w:lineRule="auto"/>
        <w:jc w:val="both"/>
      </w:pPr>
      <w:r>
        <w:rPr>
          <w:rFonts w:ascii="Arial" w:hAnsi="Arial" w:cs="Arial"/>
          <w:color w:val="000000"/>
          <w:sz w:val="18"/>
          <w:szCs w:val="18"/>
        </w:rPr>
        <w:t>Čas veljavnosti: najmanj do 05.03.2018</w:t>
      </w:r>
    </w:p>
    <w:p w14:paraId="73297EAE" w14:textId="77777777" w:rsidR="004C171D" w:rsidRDefault="000A0FE1">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535"/>
      </w:tblGrid>
      <w:tr w:rsidR="004C171D" w14:paraId="51818E4C" w14:textId="77777777">
        <w:tc>
          <w:tcPr>
            <w:tcW w:w="0" w:type="auto"/>
            <w:shd w:val="clear" w:color="auto" w:fill="000000"/>
            <w:tcMar>
              <w:top w:w="150" w:type="dxa"/>
              <w:bottom w:w="150" w:type="dxa"/>
            </w:tcMar>
            <w:vAlign w:val="center"/>
          </w:tcPr>
          <w:p w14:paraId="19EDC3E9" w14:textId="77777777" w:rsidR="004C171D" w:rsidRDefault="000A0FE1">
            <w:pPr>
              <w:jc w:val="center"/>
            </w:pPr>
            <w:r>
              <w:rPr>
                <w:rFonts w:ascii="Arial" w:hAnsi="Arial" w:cs="Arial"/>
                <w:b/>
                <w:bCs/>
                <w:color w:val="FFFFFF"/>
                <w:position w:val="-2"/>
                <w:sz w:val="18"/>
                <w:szCs w:val="18"/>
                <w:shd w:val="clear" w:color="auto" w:fill="000000"/>
              </w:rPr>
              <w:t>Zavarovanje za dobro izvedbo</w:t>
            </w:r>
          </w:p>
        </w:tc>
      </w:tr>
    </w:tbl>
    <w:p w14:paraId="723CCC7A" w14:textId="77777777" w:rsidR="004C171D" w:rsidRDefault="000A0FE1">
      <w:pPr>
        <w:spacing w:before="225" w:after="225" w:line="240" w:lineRule="auto"/>
        <w:jc w:val="both"/>
      </w:pPr>
      <w:r>
        <w:rPr>
          <w:rFonts w:ascii="Arial" w:hAnsi="Arial" w:cs="Arial"/>
          <w:color w:val="000000"/>
          <w:sz w:val="18"/>
          <w:szCs w:val="18"/>
        </w:rPr>
        <w:t>Instrument zavarovanja: bančna garancija / kavcijsko zavarovanje</w:t>
      </w:r>
    </w:p>
    <w:p w14:paraId="217D607B" w14:textId="77777777" w:rsidR="004C171D" w:rsidRDefault="000A0FE1">
      <w:pPr>
        <w:spacing w:before="225" w:after="225" w:line="240" w:lineRule="auto"/>
        <w:jc w:val="both"/>
      </w:pPr>
      <w:r>
        <w:rPr>
          <w:rFonts w:ascii="Arial" w:hAnsi="Arial" w:cs="Arial"/>
          <w:color w:val="000000"/>
          <w:sz w:val="18"/>
          <w:szCs w:val="18"/>
        </w:rPr>
        <w:t>Višina zavarovanja: najmanj 5,00 % pogodbene vrednosti z DDV</w:t>
      </w:r>
    </w:p>
    <w:p w14:paraId="61EB0169" w14:textId="77777777" w:rsidR="004C171D" w:rsidRDefault="000A0FE1">
      <w:pPr>
        <w:spacing w:before="225" w:after="225" w:line="240" w:lineRule="auto"/>
        <w:jc w:val="both"/>
      </w:pPr>
      <w:r>
        <w:rPr>
          <w:rFonts w:ascii="Arial" w:hAnsi="Arial" w:cs="Arial"/>
          <w:color w:val="000000"/>
          <w:sz w:val="18"/>
          <w:szCs w:val="18"/>
        </w:rPr>
        <w:t>Čas veljavnosti: najmanj 60 dni po poteku obdobja veljavnosti pogodbe</w:t>
      </w:r>
    </w:p>
    <w:p w14:paraId="0FA1F1DD" w14:textId="77777777" w:rsidR="004C171D" w:rsidRDefault="000A0FE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2C86128" w14:textId="77777777" w:rsidR="004C171D" w:rsidRDefault="000A0FE1">
      <w:pPr>
        <w:spacing w:before="225" w:after="225" w:line="240" w:lineRule="auto"/>
        <w:jc w:val="both"/>
      </w:pPr>
      <w:r>
        <w:rPr>
          <w:rFonts w:ascii="Arial" w:hAnsi="Arial" w:cs="Arial"/>
          <w:color w:val="000000"/>
          <w:sz w:val="18"/>
          <w:szCs w:val="18"/>
        </w:rPr>
        <w:t>Pogodba o izvedbi javnega naročila postane veljavna pod pogojem, da izbrani ponudnik predloži finančno zavarovanje za dobro izvedbo pogodbenih obveznosti.</w:t>
      </w:r>
    </w:p>
    <w:p w14:paraId="6C442C5F" w14:textId="77777777" w:rsidR="004C171D" w:rsidRDefault="004C171D">
      <w:pPr>
        <w:sectPr w:rsidR="004C171D" w:rsidSect="00D931BF">
          <w:pgSz w:w="11906" w:h="16838"/>
          <w:pgMar w:top="1418" w:right="1418" w:bottom="1418" w:left="1418" w:header="567" w:footer="680" w:gutter="0"/>
          <w:cols w:space="708"/>
          <w:docGrid w:linePitch="360"/>
        </w:sectPr>
      </w:pPr>
    </w:p>
    <w:p w14:paraId="0E67277C" w14:textId="77777777" w:rsidR="002C5F9B" w:rsidRPr="00A207D9" w:rsidRDefault="000A0FE1" w:rsidP="002C5F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66273F9" w14:textId="77777777" w:rsidR="002C5F9B" w:rsidRDefault="002C5F9B" w:rsidP="002C5F9B">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C171D" w14:paraId="0D0BAA6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A07EC94" w14:textId="77777777" w:rsidR="004C171D" w:rsidRDefault="000A0FE1">
            <w:r>
              <w:rPr>
                <w:rFonts w:ascii="Arial" w:hAnsi="Arial" w:cs="Arial"/>
                <w:b/>
                <w:bCs/>
                <w:color w:val="000000"/>
                <w:position w:val="-2"/>
                <w:sz w:val="18"/>
                <w:szCs w:val="18"/>
                <w:shd w:val="clear" w:color="auto" w:fill="FFFFFF"/>
              </w:rPr>
              <w:t>Splošne specifikacije</w:t>
            </w:r>
          </w:p>
        </w:tc>
      </w:tr>
    </w:tbl>
    <w:p w14:paraId="13960E70" w14:textId="39BA2182" w:rsidR="004C171D" w:rsidRDefault="000A0FE1">
      <w:pPr>
        <w:spacing w:before="225" w:after="225" w:line="240" w:lineRule="auto"/>
        <w:jc w:val="both"/>
      </w:pPr>
      <w:r>
        <w:rPr>
          <w:rFonts w:ascii="Arial" w:hAnsi="Arial" w:cs="Arial"/>
          <w:color w:val="000000"/>
          <w:sz w:val="18"/>
          <w:szCs w:val="18"/>
        </w:rPr>
        <w:t>Predmet javnega naročila je storitev opravljanja službe reševanja iz vode v Pokritem olimpijskem bazenu Kranj, Partizanska cesta, 39, 400</w:t>
      </w:r>
      <w:r w:rsidR="008E67EC">
        <w:rPr>
          <w:rFonts w:ascii="Arial" w:hAnsi="Arial" w:cs="Arial"/>
          <w:color w:val="000000"/>
          <w:sz w:val="18"/>
          <w:szCs w:val="18"/>
        </w:rPr>
        <w:t>0</w:t>
      </w:r>
      <w:r>
        <w:rPr>
          <w:rFonts w:ascii="Arial" w:hAnsi="Arial" w:cs="Arial"/>
          <w:color w:val="000000"/>
          <w:sz w:val="18"/>
          <w:szCs w:val="18"/>
        </w:rPr>
        <w:t xml:space="preserve"> Kranj, in na Letnem kopališču Kranj, Partizanska cesta 3</w:t>
      </w:r>
      <w:r w:rsidR="008E67EC">
        <w:rPr>
          <w:rFonts w:ascii="Arial" w:hAnsi="Arial" w:cs="Arial"/>
          <w:color w:val="000000"/>
          <w:sz w:val="18"/>
          <w:szCs w:val="18"/>
        </w:rPr>
        <w:t>5</w:t>
      </w:r>
      <w:r>
        <w:rPr>
          <w:rFonts w:ascii="Arial" w:hAnsi="Arial" w:cs="Arial"/>
          <w:color w:val="000000"/>
          <w:sz w:val="18"/>
          <w:szCs w:val="18"/>
        </w:rPr>
        <w:t>, 4000 Kranj.</w:t>
      </w:r>
    </w:p>
    <w:p w14:paraId="7EB4954F" w14:textId="77777777" w:rsidR="004C171D" w:rsidRDefault="000A0FE1">
      <w:pPr>
        <w:spacing w:before="225" w:after="225" w:line="240" w:lineRule="auto"/>
        <w:jc w:val="both"/>
      </w:pPr>
      <w:r>
        <w:rPr>
          <w:rFonts w:ascii="Arial" w:hAnsi="Arial" w:cs="Arial"/>
          <w:color w:val="000000"/>
          <w:sz w:val="18"/>
          <w:szCs w:val="18"/>
        </w:rPr>
        <w:t>Naročnik je upravljavec Pokritega olimpijskega bazena Kranj in Letnega kopališča Kranj.</w:t>
      </w:r>
    </w:p>
    <w:p w14:paraId="70D0E17F" w14:textId="77777777" w:rsidR="004C171D" w:rsidRDefault="000A0FE1">
      <w:pPr>
        <w:spacing w:before="225" w:after="225" w:line="240" w:lineRule="auto"/>
        <w:jc w:val="both"/>
      </w:pPr>
      <w:r>
        <w:rPr>
          <w:rFonts w:ascii="Arial" w:hAnsi="Arial" w:cs="Arial"/>
          <w:color w:val="000000"/>
          <w:sz w:val="18"/>
          <w:szCs w:val="18"/>
        </w:rPr>
        <w:t>Predmet javnega naročila se izvaja v skladu z:</w:t>
      </w:r>
    </w:p>
    <w:tbl>
      <w:tblPr>
        <w:tblStyle w:val="NormalTablePHPDOCX"/>
        <w:tblW w:w="0" w:type="auto"/>
        <w:tblInd w:w="108" w:type="dxa"/>
        <w:tblLook w:val="04A0" w:firstRow="1" w:lastRow="0" w:firstColumn="1" w:lastColumn="0" w:noHBand="0" w:noVBand="1"/>
      </w:tblPr>
      <w:tblGrid>
        <w:gridCol w:w="8962"/>
      </w:tblGrid>
      <w:tr w:rsidR="004C171D" w14:paraId="1E0E56FE" w14:textId="77777777">
        <w:tc>
          <w:tcPr>
            <w:tcW w:w="0" w:type="auto"/>
            <w:tcMar>
              <w:top w:w="0" w:type="auto"/>
              <w:bottom w:w="0" w:type="auto"/>
            </w:tcMar>
          </w:tcPr>
          <w:p w14:paraId="1867B143" w14:textId="77777777" w:rsidR="004C171D" w:rsidRDefault="000A0FE1" w:rsidP="001D031F">
            <w:pPr>
              <w:numPr>
                <w:ilvl w:val="0"/>
                <w:numId w:val="19"/>
              </w:numPr>
              <w:jc w:val="both"/>
              <w:rPr>
                <w:rFonts w:ascii="Arial" w:hAnsi="Arial" w:cs="Arial"/>
                <w:color w:val="000000"/>
                <w:sz w:val="18"/>
                <w:szCs w:val="18"/>
              </w:rPr>
            </w:pPr>
            <w:r>
              <w:rPr>
                <w:rFonts w:ascii="Arial" w:hAnsi="Arial" w:cs="Arial"/>
                <w:color w:val="000000"/>
                <w:sz w:val="18"/>
                <w:szCs w:val="18"/>
              </w:rPr>
              <w:t>Zakonom o  varstvu pred utopitvami (Uradni list RS, št. 42/07 – uradno prečiščeno besedilo in 9/11),</w:t>
            </w:r>
          </w:p>
          <w:p w14:paraId="5D080F03" w14:textId="77777777" w:rsidR="004C171D" w:rsidRDefault="000A0FE1" w:rsidP="001D031F">
            <w:pPr>
              <w:numPr>
                <w:ilvl w:val="0"/>
                <w:numId w:val="19"/>
              </w:numPr>
              <w:jc w:val="both"/>
              <w:rPr>
                <w:rFonts w:ascii="Arial" w:hAnsi="Arial" w:cs="Arial"/>
                <w:color w:val="000000"/>
                <w:sz w:val="18"/>
                <w:szCs w:val="18"/>
              </w:rPr>
            </w:pPr>
            <w:r>
              <w:rPr>
                <w:rFonts w:ascii="Arial" w:hAnsi="Arial" w:cs="Arial"/>
                <w:color w:val="000000"/>
                <w:sz w:val="18"/>
                <w:szCs w:val="18"/>
              </w:rPr>
              <w:t xml:space="preserve">Pravilnikom o ukrepih za varstvo pred utopitvami </w:t>
            </w:r>
            <w:r>
              <w:rPr>
                <w:rFonts w:ascii="Arial" w:hAnsi="Arial" w:cs="Arial"/>
                <w:color w:val="000000"/>
                <w:sz w:val="18"/>
                <w:szCs w:val="18"/>
                <w:shd w:val="clear" w:color="auto" w:fill="FFFFFF"/>
              </w:rPr>
              <w:t>na kopališčih (Uradni list RS, št. 84/07 in 22/13),</w:t>
            </w:r>
            <w:r>
              <w:rPr>
                <w:rFonts w:ascii="Arial" w:hAnsi="Arial" w:cs="Arial"/>
                <w:color w:val="000000"/>
                <w:sz w:val="18"/>
                <w:szCs w:val="18"/>
              </w:rPr>
              <w:t> </w:t>
            </w:r>
          </w:p>
          <w:p w14:paraId="1934BE5C" w14:textId="6D9DF5FE" w:rsidR="004C171D" w:rsidRDefault="000A0FE1" w:rsidP="001D031F">
            <w:pPr>
              <w:numPr>
                <w:ilvl w:val="0"/>
                <w:numId w:val="19"/>
              </w:numPr>
              <w:jc w:val="both"/>
              <w:rPr>
                <w:rFonts w:ascii="Arial" w:hAnsi="Arial" w:cs="Arial"/>
                <w:color w:val="000000"/>
                <w:sz w:val="18"/>
                <w:szCs w:val="18"/>
              </w:rPr>
            </w:pPr>
            <w:r>
              <w:rPr>
                <w:rFonts w:ascii="Arial" w:hAnsi="Arial" w:cs="Arial"/>
                <w:color w:val="000000"/>
                <w:sz w:val="18"/>
                <w:szCs w:val="18"/>
              </w:rPr>
              <w:t>Pravilnikom o opremi in sredstvih za dajanje prve pomoči, usposabljanju in preizkusih iz prve pomoči ter zdravniških pregledih reševalcev iz vode (Uradni list RS, št. 70/03, 34/04 - popr. in 26/07 - ZVU-A)</w:t>
            </w:r>
            <w:r w:rsidR="00520C9B">
              <w:rPr>
                <w:rFonts w:ascii="Arial" w:hAnsi="Arial" w:cs="Arial"/>
                <w:color w:val="000000"/>
                <w:sz w:val="18"/>
                <w:szCs w:val="18"/>
              </w:rPr>
              <w:t>,</w:t>
            </w:r>
          </w:p>
          <w:p w14:paraId="177781DA" w14:textId="77777777" w:rsidR="004C171D" w:rsidRDefault="000A0FE1" w:rsidP="001D031F">
            <w:pPr>
              <w:numPr>
                <w:ilvl w:val="0"/>
                <w:numId w:val="19"/>
              </w:numPr>
              <w:jc w:val="both"/>
              <w:rPr>
                <w:rFonts w:ascii="Arial" w:hAnsi="Arial" w:cs="Arial"/>
                <w:color w:val="000000"/>
                <w:sz w:val="18"/>
                <w:szCs w:val="18"/>
              </w:rPr>
            </w:pPr>
            <w:r>
              <w:rPr>
                <w:rFonts w:ascii="Arial" w:hAnsi="Arial" w:cs="Arial"/>
                <w:color w:val="000000"/>
                <w:sz w:val="18"/>
                <w:szCs w:val="18"/>
              </w:rPr>
              <w:t>Pravilnikom o reševalcih iz vode (Ur. list  RS, št. 103/11) in</w:t>
            </w:r>
          </w:p>
          <w:p w14:paraId="5EBD4509" w14:textId="77777777" w:rsidR="004C171D" w:rsidRDefault="000A0FE1" w:rsidP="001D031F">
            <w:pPr>
              <w:numPr>
                <w:ilvl w:val="0"/>
                <w:numId w:val="19"/>
              </w:numPr>
              <w:jc w:val="both"/>
              <w:rPr>
                <w:rFonts w:ascii="Arial" w:hAnsi="Arial" w:cs="Arial"/>
                <w:color w:val="000000"/>
                <w:sz w:val="18"/>
                <w:szCs w:val="18"/>
              </w:rPr>
            </w:pPr>
            <w:r>
              <w:rPr>
                <w:rFonts w:ascii="Arial" w:hAnsi="Arial" w:cs="Arial"/>
                <w:color w:val="000000"/>
                <w:sz w:val="18"/>
                <w:szCs w:val="18"/>
              </w:rPr>
              <w:t>naročnikovimi internimi pravili dela in nalog reševanja iz vode.</w:t>
            </w:r>
          </w:p>
        </w:tc>
      </w:tr>
    </w:tbl>
    <w:p w14:paraId="272C1741" w14:textId="77777777" w:rsidR="004C171D" w:rsidRDefault="004C171D"/>
    <w:tbl>
      <w:tblPr>
        <w:tblStyle w:val="NormalTablePHPDOCX"/>
        <w:tblW w:w="2500" w:type="pct"/>
        <w:tblInd w:w="108" w:type="dxa"/>
        <w:tblLook w:val="04A0" w:firstRow="1" w:lastRow="0" w:firstColumn="1" w:lastColumn="0" w:noHBand="0" w:noVBand="1"/>
      </w:tblPr>
      <w:tblGrid>
        <w:gridCol w:w="4529"/>
      </w:tblGrid>
      <w:tr w:rsidR="004C171D" w14:paraId="43DD633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184EF4E" w14:textId="77777777" w:rsidR="004C171D" w:rsidRDefault="000A0FE1">
            <w:r>
              <w:rPr>
                <w:rFonts w:ascii="Arial" w:hAnsi="Arial" w:cs="Arial"/>
                <w:b/>
                <w:bCs/>
                <w:color w:val="000000"/>
                <w:position w:val="-2"/>
                <w:sz w:val="18"/>
                <w:szCs w:val="18"/>
                <w:shd w:val="clear" w:color="auto" w:fill="FFFFFF"/>
              </w:rPr>
              <w:t>Opis predmeta/postavke 1: Obdobje izvajanja storitev</w:t>
            </w:r>
          </w:p>
        </w:tc>
      </w:tr>
    </w:tbl>
    <w:p w14:paraId="1F352E8C" w14:textId="77777777" w:rsidR="004C171D" w:rsidRDefault="000A0FE1">
      <w:pPr>
        <w:spacing w:before="225" w:after="225" w:line="240" w:lineRule="auto"/>
        <w:jc w:val="both"/>
      </w:pPr>
      <w:r>
        <w:rPr>
          <w:rFonts w:ascii="Arial" w:hAnsi="Arial" w:cs="Arial"/>
          <w:color w:val="000000"/>
          <w:sz w:val="18"/>
          <w:szCs w:val="18"/>
        </w:rPr>
        <w:t>Predmet javnega naročila se oddaja za obdobje 24 mesecev, šteto od dne pričetka veljavnosti pogodbe. </w:t>
      </w:r>
    </w:p>
    <w:tbl>
      <w:tblPr>
        <w:tblStyle w:val="NormalTablePHPDOCX"/>
        <w:tblW w:w="2500" w:type="pct"/>
        <w:tblInd w:w="108" w:type="dxa"/>
        <w:tblLook w:val="04A0" w:firstRow="1" w:lastRow="0" w:firstColumn="1" w:lastColumn="0" w:noHBand="0" w:noVBand="1"/>
      </w:tblPr>
      <w:tblGrid>
        <w:gridCol w:w="4529"/>
      </w:tblGrid>
      <w:tr w:rsidR="004C171D" w14:paraId="0D8795E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6476F59" w14:textId="77777777" w:rsidR="004C171D" w:rsidRDefault="000A0FE1">
            <w:r>
              <w:rPr>
                <w:rFonts w:ascii="Arial" w:hAnsi="Arial" w:cs="Arial"/>
                <w:b/>
                <w:bCs/>
                <w:color w:val="000000"/>
                <w:position w:val="-2"/>
                <w:sz w:val="18"/>
                <w:szCs w:val="18"/>
                <w:shd w:val="clear" w:color="auto" w:fill="FFFFFF"/>
              </w:rPr>
              <w:t>Opis predmeta/postavke 2: Lokacija opravljanja storitev</w:t>
            </w:r>
          </w:p>
        </w:tc>
      </w:tr>
    </w:tbl>
    <w:p w14:paraId="258EA054" w14:textId="77777777" w:rsidR="004C171D" w:rsidRDefault="000A0FE1">
      <w:pPr>
        <w:spacing w:before="225" w:after="225" w:line="240" w:lineRule="auto"/>
        <w:jc w:val="both"/>
      </w:pPr>
      <w:r>
        <w:rPr>
          <w:rFonts w:ascii="Arial" w:hAnsi="Arial" w:cs="Arial"/>
          <w:color w:val="000000"/>
          <w:sz w:val="18"/>
          <w:szCs w:val="18"/>
        </w:rPr>
        <w:t>Storitev opravljanja službe reševanja iz vode se izvaja na dveh lokacijah:</w:t>
      </w:r>
    </w:p>
    <w:tbl>
      <w:tblPr>
        <w:tblStyle w:val="NormalTablePHPDOCX"/>
        <w:tblW w:w="0" w:type="auto"/>
        <w:tblInd w:w="108" w:type="dxa"/>
        <w:tblLook w:val="04A0" w:firstRow="1" w:lastRow="0" w:firstColumn="1" w:lastColumn="0" w:noHBand="0" w:noVBand="1"/>
      </w:tblPr>
      <w:tblGrid>
        <w:gridCol w:w="6209"/>
      </w:tblGrid>
      <w:tr w:rsidR="004C171D" w14:paraId="464F6C05" w14:textId="77777777">
        <w:tc>
          <w:tcPr>
            <w:tcW w:w="0" w:type="auto"/>
            <w:tcMar>
              <w:top w:w="0" w:type="auto"/>
              <w:bottom w:w="0" w:type="auto"/>
            </w:tcMar>
          </w:tcPr>
          <w:p w14:paraId="6BA96F16" w14:textId="25F2C5E0" w:rsidR="004C171D" w:rsidRDefault="000A0FE1" w:rsidP="001D031F">
            <w:pPr>
              <w:numPr>
                <w:ilvl w:val="0"/>
                <w:numId w:val="20"/>
              </w:numPr>
              <w:rPr>
                <w:rFonts w:ascii="Arial" w:hAnsi="Arial" w:cs="Arial"/>
                <w:color w:val="000000"/>
                <w:sz w:val="18"/>
                <w:szCs w:val="18"/>
              </w:rPr>
            </w:pPr>
            <w:r>
              <w:rPr>
                <w:rFonts w:ascii="Arial" w:hAnsi="Arial" w:cs="Arial"/>
                <w:color w:val="000000"/>
                <w:sz w:val="18"/>
                <w:szCs w:val="18"/>
              </w:rPr>
              <w:t>Pokrit</w:t>
            </w:r>
            <w:r w:rsidR="001C2A6B">
              <w:rPr>
                <w:rFonts w:ascii="Arial" w:hAnsi="Arial" w:cs="Arial"/>
                <w:color w:val="000000"/>
                <w:sz w:val="18"/>
                <w:szCs w:val="18"/>
              </w:rPr>
              <w:t>i</w:t>
            </w:r>
            <w:r>
              <w:rPr>
                <w:rFonts w:ascii="Arial" w:hAnsi="Arial" w:cs="Arial"/>
                <w:color w:val="000000"/>
                <w:sz w:val="18"/>
                <w:szCs w:val="18"/>
              </w:rPr>
              <w:t xml:space="preserve"> olimpijsk</w:t>
            </w:r>
            <w:r w:rsidR="001C2A6B">
              <w:rPr>
                <w:rFonts w:ascii="Arial" w:hAnsi="Arial" w:cs="Arial"/>
                <w:color w:val="000000"/>
                <w:sz w:val="18"/>
                <w:szCs w:val="18"/>
              </w:rPr>
              <w:t>i</w:t>
            </w:r>
            <w:r>
              <w:rPr>
                <w:rFonts w:ascii="Arial" w:hAnsi="Arial" w:cs="Arial"/>
                <w:color w:val="000000"/>
                <w:sz w:val="18"/>
                <w:szCs w:val="18"/>
              </w:rPr>
              <w:t xml:space="preserve"> bazen Kranj, Partizanska cesta 39, 400</w:t>
            </w:r>
            <w:r w:rsidR="001C2A6B">
              <w:rPr>
                <w:rFonts w:ascii="Arial" w:hAnsi="Arial" w:cs="Arial"/>
                <w:color w:val="000000"/>
                <w:sz w:val="18"/>
                <w:szCs w:val="18"/>
              </w:rPr>
              <w:t>0</w:t>
            </w:r>
            <w:r>
              <w:rPr>
                <w:rFonts w:ascii="Arial" w:hAnsi="Arial" w:cs="Arial"/>
                <w:color w:val="000000"/>
                <w:sz w:val="18"/>
                <w:szCs w:val="18"/>
              </w:rPr>
              <w:t xml:space="preserve"> Kranj, in</w:t>
            </w:r>
          </w:p>
          <w:p w14:paraId="5E177E26" w14:textId="5BFA21E2" w:rsidR="004C171D" w:rsidRDefault="000A0FE1" w:rsidP="001D031F">
            <w:pPr>
              <w:numPr>
                <w:ilvl w:val="0"/>
                <w:numId w:val="20"/>
              </w:numPr>
              <w:rPr>
                <w:rFonts w:ascii="Arial" w:hAnsi="Arial" w:cs="Arial"/>
                <w:color w:val="000000"/>
                <w:sz w:val="18"/>
                <w:szCs w:val="18"/>
              </w:rPr>
            </w:pPr>
            <w:r>
              <w:rPr>
                <w:rFonts w:ascii="Arial" w:hAnsi="Arial" w:cs="Arial"/>
                <w:color w:val="000000"/>
                <w:sz w:val="18"/>
                <w:szCs w:val="18"/>
              </w:rPr>
              <w:t>Letn</w:t>
            </w:r>
            <w:r w:rsidR="001C2A6B">
              <w:rPr>
                <w:rFonts w:ascii="Arial" w:hAnsi="Arial" w:cs="Arial"/>
                <w:color w:val="000000"/>
                <w:sz w:val="18"/>
                <w:szCs w:val="18"/>
              </w:rPr>
              <w:t>o</w:t>
            </w:r>
            <w:r>
              <w:rPr>
                <w:rFonts w:ascii="Arial" w:hAnsi="Arial" w:cs="Arial"/>
                <w:color w:val="000000"/>
                <w:sz w:val="18"/>
                <w:szCs w:val="18"/>
              </w:rPr>
              <w:t xml:space="preserve"> kopališč</w:t>
            </w:r>
            <w:r w:rsidR="001C2A6B">
              <w:rPr>
                <w:rFonts w:ascii="Arial" w:hAnsi="Arial" w:cs="Arial"/>
                <w:color w:val="000000"/>
                <w:sz w:val="18"/>
                <w:szCs w:val="18"/>
              </w:rPr>
              <w:t>e</w:t>
            </w:r>
            <w:r>
              <w:rPr>
                <w:rFonts w:ascii="Arial" w:hAnsi="Arial" w:cs="Arial"/>
                <w:color w:val="000000"/>
                <w:sz w:val="18"/>
                <w:szCs w:val="18"/>
              </w:rPr>
              <w:t xml:space="preserve"> Kranj, Partizanska cesta 3</w:t>
            </w:r>
            <w:r w:rsidR="001C2A6B">
              <w:rPr>
                <w:rFonts w:ascii="Arial" w:hAnsi="Arial" w:cs="Arial"/>
                <w:color w:val="000000"/>
                <w:sz w:val="18"/>
                <w:szCs w:val="18"/>
              </w:rPr>
              <w:t>5</w:t>
            </w:r>
            <w:r>
              <w:rPr>
                <w:rFonts w:ascii="Arial" w:hAnsi="Arial" w:cs="Arial"/>
                <w:color w:val="000000"/>
                <w:sz w:val="18"/>
                <w:szCs w:val="18"/>
              </w:rPr>
              <w:t>, 4000 Kranj.</w:t>
            </w:r>
          </w:p>
        </w:tc>
      </w:tr>
    </w:tbl>
    <w:p w14:paraId="6FEFCB17" w14:textId="77777777" w:rsidR="004C171D" w:rsidRDefault="004C171D"/>
    <w:tbl>
      <w:tblPr>
        <w:tblStyle w:val="NormalTablePHPDOCX"/>
        <w:tblW w:w="2500" w:type="pct"/>
        <w:tblInd w:w="108" w:type="dxa"/>
        <w:tblLook w:val="04A0" w:firstRow="1" w:lastRow="0" w:firstColumn="1" w:lastColumn="0" w:noHBand="0" w:noVBand="1"/>
      </w:tblPr>
      <w:tblGrid>
        <w:gridCol w:w="4529"/>
      </w:tblGrid>
      <w:tr w:rsidR="004C171D" w14:paraId="3D70034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4F11F0" w14:textId="77777777" w:rsidR="004C171D" w:rsidRDefault="000A0FE1">
            <w:r>
              <w:rPr>
                <w:rFonts w:ascii="Arial" w:hAnsi="Arial" w:cs="Arial"/>
                <w:b/>
                <w:bCs/>
                <w:color w:val="000000"/>
                <w:position w:val="-2"/>
                <w:sz w:val="18"/>
                <w:szCs w:val="18"/>
                <w:shd w:val="clear" w:color="auto" w:fill="FFFFFF"/>
              </w:rPr>
              <w:t>Opis predmeta/postavke 3: Čas izvedbe</w:t>
            </w:r>
          </w:p>
        </w:tc>
      </w:tr>
    </w:tbl>
    <w:p w14:paraId="0D3A5B2A" w14:textId="77777777" w:rsidR="004C171D" w:rsidRDefault="000A0FE1">
      <w:pPr>
        <w:spacing w:before="225" w:after="225" w:line="240" w:lineRule="auto"/>
        <w:jc w:val="both"/>
      </w:pPr>
      <w:r>
        <w:rPr>
          <w:rFonts w:ascii="Arial" w:hAnsi="Arial" w:cs="Arial"/>
          <w:color w:val="000000"/>
          <w:sz w:val="18"/>
          <w:szCs w:val="18"/>
        </w:rPr>
        <w:t>Opravljanje službe reševanja iz vode poteka v obratovalni sezoni:</w:t>
      </w:r>
    </w:p>
    <w:tbl>
      <w:tblPr>
        <w:tblStyle w:val="NormalTablePHPDOCX"/>
        <w:tblW w:w="5000" w:type="pct"/>
        <w:tblInd w:w="108" w:type="dxa"/>
        <w:tblLook w:val="04A0" w:firstRow="1" w:lastRow="0" w:firstColumn="1" w:lastColumn="0" w:noHBand="0" w:noVBand="1"/>
      </w:tblPr>
      <w:tblGrid>
        <w:gridCol w:w="9070"/>
      </w:tblGrid>
      <w:tr w:rsidR="004C171D" w14:paraId="5F7811B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061"/>
            </w:tblGrid>
            <w:tr w:rsidR="004C171D" w14:paraId="1452673F" w14:textId="77777777">
              <w:tc>
                <w:tcPr>
                  <w:tcW w:w="0" w:type="auto"/>
                  <w:tcMar>
                    <w:top w:w="0" w:type="auto"/>
                    <w:bottom w:w="0" w:type="auto"/>
                  </w:tcMar>
                </w:tcPr>
                <w:p w14:paraId="12C81FB8" w14:textId="77777777" w:rsidR="004C171D" w:rsidRDefault="000A0FE1" w:rsidP="001D031F">
                  <w:pPr>
                    <w:numPr>
                      <w:ilvl w:val="0"/>
                      <w:numId w:val="21"/>
                    </w:numPr>
                    <w:rPr>
                      <w:rFonts w:ascii="Arial" w:hAnsi="Arial" w:cs="Arial"/>
                      <w:color w:val="000000"/>
                      <w:sz w:val="18"/>
                      <w:szCs w:val="18"/>
                    </w:rPr>
                  </w:pPr>
                  <w:r>
                    <w:rPr>
                      <w:rFonts w:ascii="Arial" w:hAnsi="Arial" w:cs="Arial"/>
                      <w:color w:val="000000"/>
                      <w:position w:val="-2"/>
                      <w:sz w:val="18"/>
                      <w:szCs w:val="18"/>
                    </w:rPr>
                    <w:t>Pokritega olimpijskega bazena Kranj praviloma vsak dan od 1. septembra do 25. junija, in</w:t>
                  </w:r>
                </w:p>
                <w:p w14:paraId="227597EF" w14:textId="77777777" w:rsidR="004C171D" w:rsidRDefault="000A0FE1" w:rsidP="001D031F">
                  <w:pPr>
                    <w:numPr>
                      <w:ilvl w:val="0"/>
                      <w:numId w:val="21"/>
                    </w:numPr>
                    <w:rPr>
                      <w:rFonts w:ascii="Arial" w:hAnsi="Arial" w:cs="Arial"/>
                      <w:color w:val="000000"/>
                      <w:sz w:val="18"/>
                      <w:szCs w:val="18"/>
                    </w:rPr>
                  </w:pPr>
                  <w:r>
                    <w:rPr>
                      <w:rFonts w:ascii="Arial" w:hAnsi="Arial" w:cs="Arial"/>
                      <w:color w:val="000000"/>
                      <w:position w:val="-2"/>
                      <w:sz w:val="18"/>
                      <w:szCs w:val="18"/>
                    </w:rPr>
                    <w:t>Letnega kopališča Kranj praviloma vsak dan od 26. junija do 31. avgusta.</w:t>
                  </w:r>
                </w:p>
              </w:tc>
            </w:tr>
          </w:tbl>
          <w:p w14:paraId="384F90F0" w14:textId="77777777" w:rsidR="004C171D" w:rsidRDefault="004C171D"/>
        </w:tc>
      </w:tr>
    </w:tbl>
    <w:p w14:paraId="1C4D759A" w14:textId="77777777" w:rsidR="004C171D" w:rsidRDefault="000A0FE1">
      <w:pPr>
        <w:spacing w:before="225" w:after="225" w:line="240" w:lineRule="auto"/>
        <w:jc w:val="both"/>
      </w:pPr>
      <w:r>
        <w:rPr>
          <w:rFonts w:ascii="Arial" w:hAnsi="Arial" w:cs="Arial"/>
          <w:color w:val="000000"/>
          <w:sz w:val="18"/>
          <w:szCs w:val="18"/>
        </w:rPr>
        <w:t>​Obratovalni čas in časovni razpored dela opravljanja službe reševanja iz vode izvajalcu pripravi naročnik.</w:t>
      </w:r>
    </w:p>
    <w:p w14:paraId="62A544AC" w14:textId="77777777" w:rsidR="004C171D" w:rsidRDefault="000A0FE1">
      <w:pPr>
        <w:spacing w:before="225" w:after="225" w:line="240" w:lineRule="auto"/>
        <w:jc w:val="both"/>
      </w:pPr>
      <w:r>
        <w:rPr>
          <w:rFonts w:ascii="Arial" w:hAnsi="Arial" w:cs="Arial"/>
          <w:color w:val="000000"/>
          <w:sz w:val="18"/>
          <w:szCs w:val="18"/>
        </w:rPr>
        <w:t>Izvajalec s pričetkom del začne takoj po začetku veljavnosti pogodbe.</w:t>
      </w:r>
    </w:p>
    <w:tbl>
      <w:tblPr>
        <w:tblStyle w:val="NormalTablePHPDOCX"/>
        <w:tblW w:w="2500" w:type="pct"/>
        <w:tblInd w:w="108" w:type="dxa"/>
        <w:tblLook w:val="04A0" w:firstRow="1" w:lastRow="0" w:firstColumn="1" w:lastColumn="0" w:noHBand="0" w:noVBand="1"/>
      </w:tblPr>
      <w:tblGrid>
        <w:gridCol w:w="4529"/>
      </w:tblGrid>
      <w:tr w:rsidR="004C171D" w14:paraId="6AE5772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9486F5F" w14:textId="77777777" w:rsidR="004C171D" w:rsidRDefault="000A0FE1">
            <w:r>
              <w:rPr>
                <w:rFonts w:ascii="Arial" w:hAnsi="Arial" w:cs="Arial"/>
                <w:b/>
                <w:bCs/>
                <w:color w:val="000000"/>
                <w:position w:val="-2"/>
                <w:sz w:val="18"/>
                <w:szCs w:val="18"/>
                <w:shd w:val="clear" w:color="auto" w:fill="FFFFFF"/>
              </w:rPr>
              <w:t>Opis predmeta/postavke 4: Predviden obseg del</w:t>
            </w:r>
          </w:p>
        </w:tc>
      </w:tr>
    </w:tbl>
    <w:p w14:paraId="00185BA6" w14:textId="77777777" w:rsidR="004C171D" w:rsidRDefault="000A0FE1">
      <w:pPr>
        <w:spacing w:before="225" w:after="225" w:line="240" w:lineRule="auto"/>
        <w:jc w:val="both"/>
      </w:pPr>
      <w:r>
        <w:rPr>
          <w:rFonts w:ascii="Arial" w:hAnsi="Arial" w:cs="Arial"/>
          <w:color w:val="000000"/>
          <w:sz w:val="18"/>
          <w:szCs w:val="18"/>
        </w:rPr>
        <w:t>Skupno predvideno število ur dela reševalcev iz vode za obdobje 24 mesecev je naslednje:</w:t>
      </w:r>
    </w:p>
    <w:p w14:paraId="4180B25E" w14:textId="77777777" w:rsidR="004C171D" w:rsidRDefault="000A0FE1">
      <w:pPr>
        <w:spacing w:before="225" w:after="225" w:line="240" w:lineRule="auto"/>
        <w:jc w:val="both"/>
      </w:pPr>
      <w:r>
        <w:rPr>
          <w:rFonts w:ascii="Arial" w:hAnsi="Arial" w:cs="Arial"/>
          <w:color w:val="000000"/>
          <w:sz w:val="18"/>
          <w:szCs w:val="18"/>
        </w:rPr>
        <w:t>1. </w:t>
      </w:r>
      <w:r>
        <w:rPr>
          <w:rFonts w:ascii="Arial" w:hAnsi="Arial" w:cs="Arial"/>
          <w:color w:val="000000"/>
          <w:sz w:val="18"/>
          <w:szCs w:val="18"/>
          <w:u w:val="single"/>
        </w:rPr>
        <w:t>v Pokritem olimpijskem bazenu Kranj</w:t>
      </w:r>
    </w:p>
    <w:tbl>
      <w:tblPr>
        <w:tblStyle w:val="NormalTablePHPDOCX"/>
        <w:tblW w:w="5000" w:type="pct"/>
        <w:tblInd w:w="108" w:type="dxa"/>
        <w:tblLook w:val="04A0" w:firstRow="1" w:lastRow="0" w:firstColumn="1" w:lastColumn="0" w:noHBand="0" w:noVBand="1"/>
      </w:tblPr>
      <w:tblGrid>
        <w:gridCol w:w="9070"/>
      </w:tblGrid>
      <w:tr w:rsidR="004C171D" w14:paraId="2195FC5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1697"/>
            </w:tblGrid>
            <w:tr w:rsidR="004C171D" w14:paraId="30701ACD" w14:textId="77777777">
              <w:tc>
                <w:tcPr>
                  <w:tcW w:w="0" w:type="auto"/>
                  <w:tcMar>
                    <w:top w:w="0" w:type="auto"/>
                    <w:bottom w:w="0" w:type="auto"/>
                  </w:tcMar>
                </w:tcPr>
                <w:p w14:paraId="0147896F" w14:textId="77777777" w:rsidR="004C171D" w:rsidRDefault="000A0FE1" w:rsidP="001D031F">
                  <w:pPr>
                    <w:numPr>
                      <w:ilvl w:val="0"/>
                      <w:numId w:val="22"/>
                    </w:numPr>
                    <w:rPr>
                      <w:rFonts w:ascii="Arial" w:hAnsi="Arial" w:cs="Arial"/>
                      <w:color w:val="000000"/>
                      <w:sz w:val="18"/>
                      <w:szCs w:val="18"/>
                    </w:rPr>
                  </w:pPr>
                  <w:r>
                    <w:rPr>
                      <w:rFonts w:ascii="Arial" w:hAnsi="Arial" w:cs="Arial"/>
                      <w:color w:val="000000"/>
                      <w:position w:val="-2"/>
                      <w:sz w:val="18"/>
                      <w:szCs w:val="18"/>
                    </w:rPr>
                    <w:t>12.800 ur</w:t>
                  </w:r>
                </w:p>
              </w:tc>
            </w:tr>
          </w:tbl>
          <w:p w14:paraId="57C0FC25" w14:textId="77777777" w:rsidR="004C171D" w:rsidRDefault="004C171D"/>
        </w:tc>
      </w:tr>
    </w:tbl>
    <w:p w14:paraId="11FE25CB" w14:textId="77777777" w:rsidR="004C171D" w:rsidRDefault="000A0FE1">
      <w:pPr>
        <w:spacing w:before="225" w:after="225" w:line="240" w:lineRule="auto"/>
        <w:jc w:val="both"/>
      </w:pPr>
      <w:r>
        <w:rPr>
          <w:rFonts w:ascii="Arial" w:hAnsi="Arial" w:cs="Arial"/>
          <w:color w:val="000000"/>
          <w:sz w:val="18"/>
          <w:szCs w:val="18"/>
        </w:rPr>
        <w:lastRenderedPageBreak/>
        <w:t>2. </w:t>
      </w:r>
      <w:r>
        <w:rPr>
          <w:rFonts w:ascii="Arial" w:hAnsi="Arial" w:cs="Arial"/>
          <w:color w:val="000000"/>
          <w:sz w:val="18"/>
          <w:szCs w:val="18"/>
          <w:u w:val="single"/>
        </w:rPr>
        <w:t>v Letnem kopališču Kranj</w:t>
      </w:r>
    </w:p>
    <w:tbl>
      <w:tblPr>
        <w:tblStyle w:val="NormalTablePHPDOCX"/>
        <w:tblW w:w="5000" w:type="pct"/>
        <w:tblInd w:w="108" w:type="dxa"/>
        <w:tblLook w:val="04A0" w:firstRow="1" w:lastRow="0" w:firstColumn="1" w:lastColumn="0" w:noHBand="0" w:noVBand="1"/>
      </w:tblPr>
      <w:tblGrid>
        <w:gridCol w:w="9070"/>
      </w:tblGrid>
      <w:tr w:rsidR="004C171D" w14:paraId="13892D0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1597"/>
            </w:tblGrid>
            <w:tr w:rsidR="004C171D" w14:paraId="3E8E9CDC" w14:textId="77777777">
              <w:tc>
                <w:tcPr>
                  <w:tcW w:w="0" w:type="auto"/>
                  <w:tcMar>
                    <w:top w:w="0" w:type="auto"/>
                    <w:bottom w:w="0" w:type="auto"/>
                  </w:tcMar>
                </w:tcPr>
                <w:p w14:paraId="5DFC9936" w14:textId="77777777" w:rsidR="004C171D" w:rsidRDefault="000A0FE1" w:rsidP="001D031F">
                  <w:pPr>
                    <w:numPr>
                      <w:ilvl w:val="0"/>
                      <w:numId w:val="23"/>
                    </w:numPr>
                    <w:rPr>
                      <w:rFonts w:ascii="Arial" w:hAnsi="Arial" w:cs="Arial"/>
                      <w:color w:val="000000"/>
                      <w:sz w:val="18"/>
                      <w:szCs w:val="18"/>
                    </w:rPr>
                  </w:pPr>
                  <w:r>
                    <w:rPr>
                      <w:rFonts w:ascii="Arial" w:hAnsi="Arial" w:cs="Arial"/>
                      <w:color w:val="000000"/>
                      <w:position w:val="-2"/>
                      <w:sz w:val="18"/>
                      <w:szCs w:val="18"/>
                    </w:rPr>
                    <w:t>3.568 ur</w:t>
                  </w:r>
                </w:p>
              </w:tc>
            </w:tr>
          </w:tbl>
          <w:p w14:paraId="00248183" w14:textId="77777777" w:rsidR="004C171D" w:rsidRDefault="004C171D"/>
        </w:tc>
      </w:tr>
    </w:tbl>
    <w:p w14:paraId="1091F084" w14:textId="77777777" w:rsidR="004C171D" w:rsidRDefault="000A0FE1">
      <w:pPr>
        <w:spacing w:before="225" w:after="225" w:line="240" w:lineRule="auto"/>
        <w:jc w:val="both"/>
      </w:pPr>
      <w:r>
        <w:rPr>
          <w:rFonts w:ascii="Arial" w:hAnsi="Arial" w:cs="Arial"/>
          <w:color w:val="000000"/>
          <w:sz w:val="18"/>
          <w:szCs w:val="18"/>
        </w:rPr>
        <w:t>Skupno število predvidenih ur za celoten predmet naročila tako znaša 16.368 ur.</w:t>
      </w:r>
    </w:p>
    <w:p w14:paraId="49C4C0EA" w14:textId="5FF30662" w:rsidR="004C171D" w:rsidRDefault="00A62AE6">
      <w:pPr>
        <w:spacing w:before="225" w:after="225" w:line="240" w:lineRule="auto"/>
        <w:jc w:val="both"/>
      </w:pPr>
      <w:r>
        <w:rPr>
          <w:rFonts w:ascii="Arial" w:hAnsi="Arial" w:cs="Arial"/>
          <w:color w:val="000000"/>
          <w:sz w:val="18"/>
          <w:szCs w:val="18"/>
          <w:u w:val="single"/>
        </w:rPr>
        <w:t>Zmanjšanje</w:t>
      </w:r>
      <w:r w:rsidR="000A0FE1">
        <w:rPr>
          <w:rFonts w:ascii="Arial" w:hAnsi="Arial" w:cs="Arial"/>
          <w:color w:val="000000"/>
          <w:sz w:val="18"/>
          <w:szCs w:val="18"/>
          <w:u w:val="single"/>
        </w:rPr>
        <w:t xml:space="preserve"> obsega naročila:</w:t>
      </w:r>
    </w:p>
    <w:p w14:paraId="1C29AF8D" w14:textId="77777777" w:rsidR="004C171D" w:rsidRDefault="000A0FE1">
      <w:pPr>
        <w:spacing w:before="225" w:after="225" w:line="240" w:lineRule="auto"/>
        <w:jc w:val="both"/>
      </w:pPr>
      <w:r>
        <w:rPr>
          <w:rFonts w:ascii="Arial" w:hAnsi="Arial" w:cs="Arial"/>
          <w:color w:val="000000"/>
          <w:sz w:val="18"/>
          <w:szCs w:val="18"/>
        </w:rPr>
        <w:t>Naročnik si pridržuje pravico, da zmanjša obseg naročila, ne da bi za to moral navajati posebne razloge, kar morajo ponudniki upoštevati pri sestavi ponudbene cene.</w:t>
      </w:r>
    </w:p>
    <w:p w14:paraId="06407869" w14:textId="77777777" w:rsidR="004C171D" w:rsidRDefault="000A0FE1">
      <w:pPr>
        <w:spacing w:before="225" w:after="225" w:line="240" w:lineRule="auto"/>
        <w:jc w:val="both"/>
      </w:pPr>
      <w:r>
        <w:rPr>
          <w:rFonts w:ascii="Arial" w:hAnsi="Arial" w:cs="Arial"/>
          <w:color w:val="000000"/>
          <w:sz w:val="18"/>
          <w:szCs w:val="18"/>
          <w:u w:val="single"/>
        </w:rPr>
        <w:t>Povečanje obsega naročila:</w:t>
      </w:r>
    </w:p>
    <w:p w14:paraId="725812DB" w14:textId="4D0A20B9" w:rsidR="004C171D" w:rsidRDefault="000A0FE1">
      <w:pPr>
        <w:spacing w:before="225" w:after="225" w:line="240" w:lineRule="auto"/>
        <w:jc w:val="both"/>
      </w:pPr>
      <w:r>
        <w:rPr>
          <w:rFonts w:ascii="Arial" w:hAnsi="Arial" w:cs="Arial"/>
          <w:color w:val="000000"/>
          <w:sz w:val="18"/>
          <w:szCs w:val="18"/>
        </w:rPr>
        <w:t>Prav tako si naročnik pridržuje pravico, da lahko obseg del poveča skladno s 95. členom ZJN-3 (kot npr. zagotovitve dopoldanske</w:t>
      </w:r>
      <w:r w:rsidR="000B296F">
        <w:rPr>
          <w:rFonts w:ascii="Arial" w:hAnsi="Arial" w:cs="Arial"/>
          <w:color w:val="000000"/>
          <w:sz w:val="18"/>
          <w:szCs w:val="18"/>
        </w:rPr>
        <w:t xml:space="preserve"> oziroma popoldanske</w:t>
      </w:r>
      <w:r>
        <w:rPr>
          <w:rFonts w:ascii="Arial" w:hAnsi="Arial" w:cs="Arial"/>
          <w:color w:val="000000"/>
          <w:sz w:val="18"/>
          <w:szCs w:val="18"/>
        </w:rPr>
        <w:t xml:space="preserve"> tedenske izmene od ponedeljka do petka namesto pri naročniku zaposlenih reševalcev iz vode).</w:t>
      </w:r>
    </w:p>
    <w:tbl>
      <w:tblPr>
        <w:tblStyle w:val="NormalTablePHPDOCX"/>
        <w:tblW w:w="2500" w:type="pct"/>
        <w:tblInd w:w="108" w:type="dxa"/>
        <w:tblLook w:val="04A0" w:firstRow="1" w:lastRow="0" w:firstColumn="1" w:lastColumn="0" w:noHBand="0" w:noVBand="1"/>
      </w:tblPr>
      <w:tblGrid>
        <w:gridCol w:w="4529"/>
      </w:tblGrid>
      <w:tr w:rsidR="004C171D" w14:paraId="0275F75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7D85D09" w14:textId="77777777" w:rsidR="004C171D" w:rsidRDefault="000A0FE1">
            <w:r>
              <w:rPr>
                <w:rFonts w:ascii="Arial" w:hAnsi="Arial" w:cs="Arial"/>
                <w:b/>
                <w:bCs/>
                <w:color w:val="000000"/>
                <w:position w:val="-2"/>
                <w:sz w:val="18"/>
                <w:szCs w:val="18"/>
                <w:shd w:val="clear" w:color="auto" w:fill="FFFFFF"/>
              </w:rPr>
              <w:t>Opis predmeta/postavke 5: Razpored opravljanja storitev</w:t>
            </w:r>
          </w:p>
        </w:tc>
      </w:tr>
    </w:tbl>
    <w:p w14:paraId="029D9820" w14:textId="77777777" w:rsidR="004C171D" w:rsidRDefault="000A0FE1">
      <w:pPr>
        <w:spacing w:before="225" w:after="225" w:line="240" w:lineRule="auto"/>
        <w:jc w:val="both"/>
      </w:pPr>
      <w:r>
        <w:rPr>
          <w:rFonts w:ascii="Arial" w:hAnsi="Arial" w:cs="Arial"/>
          <w:color w:val="000000"/>
          <w:sz w:val="18"/>
          <w:szCs w:val="18"/>
        </w:rPr>
        <w:t>Zagotavljanje ustrezno usposobljenih reševalcev iz vode se izvaja na predviden način in za obdobje obratovalne sezone kot sledi v nadaljevanju:</w:t>
      </w:r>
    </w:p>
    <w:p w14:paraId="72E1B1DB" w14:textId="77777777" w:rsidR="004C171D" w:rsidRDefault="000A0FE1">
      <w:pPr>
        <w:spacing w:before="225" w:after="225" w:line="240" w:lineRule="auto"/>
        <w:jc w:val="both"/>
      </w:pPr>
      <w:r>
        <w:rPr>
          <w:rFonts w:ascii="Arial" w:hAnsi="Arial" w:cs="Arial"/>
          <w:color w:val="000000"/>
          <w:sz w:val="18"/>
          <w:szCs w:val="18"/>
        </w:rPr>
        <w:t xml:space="preserve">1. </w:t>
      </w:r>
      <w:r>
        <w:rPr>
          <w:rFonts w:ascii="Arial" w:hAnsi="Arial" w:cs="Arial"/>
          <w:color w:val="000000"/>
          <w:sz w:val="18"/>
          <w:szCs w:val="18"/>
          <w:u w:val="single"/>
        </w:rPr>
        <w:t>v Pokritem olimpijskem bazenu Kranj</w:t>
      </w:r>
    </w:p>
    <w:tbl>
      <w:tblPr>
        <w:tblStyle w:val="NormalTablePHPDOCX"/>
        <w:tblW w:w="5000" w:type="pct"/>
        <w:tblInd w:w="108" w:type="dxa"/>
        <w:tblLook w:val="04A0" w:firstRow="1" w:lastRow="0" w:firstColumn="1" w:lastColumn="0" w:noHBand="0" w:noVBand="1"/>
      </w:tblPr>
      <w:tblGrid>
        <w:gridCol w:w="9070"/>
      </w:tblGrid>
      <w:tr w:rsidR="004C171D" w14:paraId="6CF7060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C171D" w14:paraId="3173FC5E" w14:textId="77777777">
              <w:tc>
                <w:tcPr>
                  <w:tcW w:w="0" w:type="auto"/>
                  <w:tcMar>
                    <w:top w:w="0" w:type="auto"/>
                    <w:bottom w:w="0" w:type="auto"/>
                  </w:tcMar>
                </w:tcPr>
                <w:p w14:paraId="2926036C" w14:textId="4AE7FFB7" w:rsidR="00EA4986" w:rsidRPr="000041AC" w:rsidRDefault="000041AC" w:rsidP="001D031F">
                  <w:pPr>
                    <w:numPr>
                      <w:ilvl w:val="0"/>
                      <w:numId w:val="24"/>
                    </w:numPr>
                    <w:rPr>
                      <w:rFonts w:ascii="Arial" w:hAnsi="Arial" w:cs="Arial"/>
                      <w:color w:val="000000"/>
                      <w:sz w:val="18"/>
                      <w:szCs w:val="18"/>
                    </w:rPr>
                  </w:pPr>
                  <w:r w:rsidRPr="00393387">
                    <w:rPr>
                      <w:rFonts w:ascii="Arial" w:hAnsi="Arial" w:cs="Arial"/>
                      <w:color w:val="000000"/>
                      <w:position w:val="-2"/>
                      <w:sz w:val="18"/>
                      <w:szCs w:val="18"/>
                    </w:rPr>
                    <w:t xml:space="preserve">izmenično </w:t>
                  </w:r>
                  <w:r w:rsidR="00393387" w:rsidRPr="00393387">
                    <w:rPr>
                      <w:rFonts w:ascii="Arial" w:hAnsi="Arial" w:cs="Arial"/>
                      <w:color w:val="000000"/>
                      <w:position w:val="-2"/>
                      <w:sz w:val="18"/>
                      <w:szCs w:val="18"/>
                    </w:rPr>
                    <w:t>e</w:t>
                  </w:r>
                  <w:r w:rsidR="00393387">
                    <w:rPr>
                      <w:rFonts w:ascii="Arial" w:hAnsi="Arial" w:cs="Arial"/>
                      <w:color w:val="000000"/>
                      <w:position w:val="-2"/>
                      <w:sz w:val="18"/>
                      <w:szCs w:val="18"/>
                    </w:rPr>
                    <w:t xml:space="preserve">no izmeno </w:t>
                  </w:r>
                  <w:r w:rsidR="000A0FE1">
                    <w:rPr>
                      <w:rFonts w:ascii="Arial" w:hAnsi="Arial" w:cs="Arial"/>
                      <w:color w:val="000000"/>
                      <w:position w:val="-2"/>
                      <w:sz w:val="18"/>
                      <w:szCs w:val="18"/>
                    </w:rPr>
                    <w:t xml:space="preserve">od ponedeljka do petka, od </w:t>
                  </w:r>
                  <w:r>
                    <w:rPr>
                      <w:rFonts w:ascii="Arial" w:hAnsi="Arial" w:cs="Arial"/>
                      <w:color w:val="000000"/>
                      <w:position w:val="-2"/>
                      <w:sz w:val="18"/>
                      <w:szCs w:val="18"/>
                    </w:rPr>
                    <w:t>6</w:t>
                  </w:r>
                  <w:r w:rsidR="000A0FE1">
                    <w:rPr>
                      <w:rFonts w:ascii="Arial" w:hAnsi="Arial" w:cs="Arial"/>
                      <w:color w:val="000000"/>
                      <w:position w:val="-2"/>
                      <w:sz w:val="18"/>
                      <w:szCs w:val="18"/>
                    </w:rPr>
                    <w:t xml:space="preserve">.00 do </w:t>
                  </w:r>
                  <w:r>
                    <w:rPr>
                      <w:rFonts w:ascii="Arial" w:hAnsi="Arial" w:cs="Arial"/>
                      <w:color w:val="000000"/>
                      <w:position w:val="-2"/>
                      <w:sz w:val="18"/>
                      <w:szCs w:val="18"/>
                    </w:rPr>
                    <w:t>14</w:t>
                  </w:r>
                  <w:r w:rsidR="000A0FE1">
                    <w:rPr>
                      <w:rFonts w:ascii="Arial" w:hAnsi="Arial" w:cs="Arial"/>
                      <w:color w:val="000000"/>
                      <w:position w:val="-2"/>
                      <w:sz w:val="18"/>
                      <w:szCs w:val="18"/>
                    </w:rPr>
                    <w:t>.00</w:t>
                  </w:r>
                  <w:r w:rsidR="00393387">
                    <w:rPr>
                      <w:rFonts w:ascii="Arial" w:hAnsi="Arial" w:cs="Arial"/>
                      <w:color w:val="000000"/>
                      <w:position w:val="-2"/>
                      <w:sz w:val="18"/>
                      <w:szCs w:val="18"/>
                    </w:rPr>
                    <w:t xml:space="preserve"> oziroma </w:t>
                  </w:r>
                  <w:r w:rsidR="00393387" w:rsidRPr="000041AC">
                    <w:rPr>
                      <w:rFonts w:ascii="Arial" w:hAnsi="Arial" w:cs="Arial"/>
                      <w:color w:val="000000"/>
                      <w:position w:val="-2"/>
                      <w:sz w:val="18"/>
                      <w:szCs w:val="18"/>
                    </w:rPr>
                    <w:t>od 14.00 do 22.00</w:t>
                  </w:r>
                  <w:r w:rsidR="000A0FE1">
                    <w:rPr>
                      <w:rFonts w:ascii="Arial" w:hAnsi="Arial" w:cs="Arial"/>
                      <w:color w:val="000000"/>
                      <w:position w:val="-2"/>
                      <w:sz w:val="18"/>
                      <w:szCs w:val="18"/>
                    </w:rPr>
                    <w:t>, dva (2) reševalca iz vode</w:t>
                  </w:r>
                  <w:r w:rsidRPr="000041AC">
                    <w:rPr>
                      <w:rFonts w:ascii="Arial" w:hAnsi="Arial" w:cs="Arial"/>
                      <w:color w:val="000000"/>
                      <w:position w:val="-2"/>
                      <w:sz w:val="18"/>
                      <w:szCs w:val="18"/>
                    </w:rPr>
                    <w:t>,</w:t>
                  </w:r>
                  <w:r w:rsidR="00393387">
                    <w:rPr>
                      <w:rFonts w:ascii="Arial" w:hAnsi="Arial" w:cs="Arial"/>
                      <w:color w:val="000000"/>
                      <w:position w:val="-2"/>
                      <w:sz w:val="18"/>
                      <w:szCs w:val="18"/>
                    </w:rPr>
                    <w:t xml:space="preserve"> drugo izmeno delata reševalca iz vode zaposlena na Zavodu za šport Kranj,</w:t>
                  </w:r>
                </w:p>
                <w:p w14:paraId="35B68BEE" w14:textId="635EFC5A" w:rsidR="00765DFC" w:rsidRPr="00393387" w:rsidRDefault="00765DFC" w:rsidP="001D031F">
                  <w:pPr>
                    <w:numPr>
                      <w:ilvl w:val="0"/>
                      <w:numId w:val="24"/>
                    </w:numPr>
                    <w:rPr>
                      <w:rFonts w:ascii="Arial" w:hAnsi="Arial" w:cs="Arial"/>
                      <w:color w:val="000000"/>
                      <w:sz w:val="18"/>
                      <w:szCs w:val="18"/>
                    </w:rPr>
                  </w:pPr>
                  <w:r>
                    <w:rPr>
                      <w:rFonts w:ascii="Arial" w:hAnsi="Arial" w:cs="Arial"/>
                      <w:color w:val="000000"/>
                      <w:position w:val="-2"/>
                      <w:sz w:val="18"/>
                      <w:szCs w:val="18"/>
                    </w:rPr>
                    <w:t xml:space="preserve">sobota, </w:t>
                  </w:r>
                  <w:r w:rsidRPr="00393387">
                    <w:rPr>
                      <w:rFonts w:ascii="Arial" w:hAnsi="Arial" w:cs="Arial"/>
                      <w:color w:val="000000"/>
                      <w:position w:val="-2"/>
                      <w:sz w:val="18"/>
                      <w:szCs w:val="18"/>
                    </w:rPr>
                    <w:t xml:space="preserve">od </w:t>
                  </w:r>
                  <w:r w:rsidRPr="00520C9B">
                    <w:rPr>
                      <w:rFonts w:ascii="Arial" w:hAnsi="Arial" w:cs="Arial"/>
                      <w:color w:val="000000"/>
                      <w:position w:val="-2"/>
                      <w:sz w:val="18"/>
                      <w:szCs w:val="18"/>
                    </w:rPr>
                    <w:t>6.00</w:t>
                  </w:r>
                  <w:r w:rsidRPr="00393387">
                    <w:rPr>
                      <w:rFonts w:ascii="Arial" w:hAnsi="Arial" w:cs="Arial"/>
                      <w:color w:val="000000"/>
                      <w:position w:val="-2"/>
                      <w:sz w:val="18"/>
                      <w:szCs w:val="18"/>
                    </w:rPr>
                    <w:t xml:space="preserve"> do 14.00, dva (2) reševalca iz vode</w:t>
                  </w:r>
                  <w:r w:rsidR="000041AC" w:rsidRPr="00393387">
                    <w:rPr>
                      <w:rFonts w:ascii="Arial" w:hAnsi="Arial" w:cs="Arial"/>
                      <w:color w:val="000000"/>
                      <w:position w:val="-2"/>
                      <w:sz w:val="18"/>
                      <w:szCs w:val="18"/>
                    </w:rPr>
                    <w:t>,</w:t>
                  </w:r>
                </w:p>
                <w:p w14:paraId="55F78A7F" w14:textId="740C6E3C" w:rsidR="00765DFC" w:rsidRDefault="00765DFC" w:rsidP="001D031F">
                  <w:pPr>
                    <w:numPr>
                      <w:ilvl w:val="0"/>
                      <w:numId w:val="24"/>
                    </w:numPr>
                    <w:rPr>
                      <w:rFonts w:ascii="Arial" w:hAnsi="Arial" w:cs="Arial"/>
                      <w:color w:val="000000"/>
                      <w:sz w:val="18"/>
                      <w:szCs w:val="18"/>
                    </w:rPr>
                  </w:pPr>
                  <w:r w:rsidRPr="00393387">
                    <w:rPr>
                      <w:rFonts w:ascii="Arial" w:hAnsi="Arial" w:cs="Arial"/>
                      <w:color w:val="000000"/>
                      <w:position w:val="-2"/>
                      <w:sz w:val="18"/>
                      <w:szCs w:val="18"/>
                    </w:rPr>
                    <w:t xml:space="preserve">nedelja, od </w:t>
                  </w:r>
                  <w:r w:rsidRPr="00520C9B">
                    <w:rPr>
                      <w:rFonts w:ascii="Arial" w:hAnsi="Arial" w:cs="Arial"/>
                      <w:color w:val="000000"/>
                      <w:position w:val="-2"/>
                      <w:sz w:val="18"/>
                      <w:szCs w:val="18"/>
                    </w:rPr>
                    <w:t>7.00</w:t>
                  </w:r>
                  <w:r w:rsidRPr="00393387">
                    <w:rPr>
                      <w:rFonts w:ascii="Arial" w:hAnsi="Arial" w:cs="Arial"/>
                      <w:color w:val="000000"/>
                      <w:position w:val="-2"/>
                      <w:sz w:val="18"/>
                      <w:szCs w:val="18"/>
                    </w:rPr>
                    <w:t xml:space="preserve"> do</w:t>
                  </w:r>
                  <w:r>
                    <w:rPr>
                      <w:rFonts w:ascii="Arial" w:hAnsi="Arial" w:cs="Arial"/>
                      <w:color w:val="000000"/>
                      <w:position w:val="-2"/>
                      <w:sz w:val="18"/>
                      <w:szCs w:val="18"/>
                    </w:rPr>
                    <w:t xml:space="preserve"> 14.00, dva (2) reševalca iz vode</w:t>
                  </w:r>
                  <w:r w:rsidR="000041AC">
                    <w:rPr>
                      <w:rFonts w:ascii="Arial" w:hAnsi="Arial" w:cs="Arial"/>
                      <w:color w:val="000000"/>
                      <w:position w:val="-2"/>
                      <w:sz w:val="18"/>
                      <w:szCs w:val="18"/>
                    </w:rPr>
                    <w:t>,</w:t>
                  </w:r>
                </w:p>
                <w:p w14:paraId="5EC11CA0" w14:textId="0A01A64F" w:rsidR="004C171D" w:rsidRDefault="00765DFC" w:rsidP="001D031F">
                  <w:pPr>
                    <w:numPr>
                      <w:ilvl w:val="0"/>
                      <w:numId w:val="24"/>
                    </w:numPr>
                    <w:rPr>
                      <w:rFonts w:ascii="Arial" w:hAnsi="Arial" w:cs="Arial"/>
                      <w:color w:val="000000"/>
                      <w:sz w:val="18"/>
                      <w:szCs w:val="18"/>
                    </w:rPr>
                  </w:pPr>
                  <w:r>
                    <w:rPr>
                      <w:rFonts w:ascii="Arial" w:hAnsi="Arial" w:cs="Arial"/>
                      <w:color w:val="000000"/>
                      <w:position w:val="-2"/>
                      <w:sz w:val="18"/>
                      <w:szCs w:val="18"/>
                    </w:rPr>
                    <w:t>sobota in nedelja, od 14.00 do 22.00, dva (2) reševalca iz vode</w:t>
                  </w:r>
                  <w:r w:rsidR="000041AC">
                    <w:rPr>
                      <w:rFonts w:ascii="Arial" w:hAnsi="Arial" w:cs="Arial"/>
                      <w:color w:val="000000"/>
                      <w:position w:val="-2"/>
                      <w:sz w:val="18"/>
                      <w:szCs w:val="18"/>
                    </w:rPr>
                    <w:t>.</w:t>
                  </w:r>
                </w:p>
              </w:tc>
            </w:tr>
          </w:tbl>
          <w:p w14:paraId="49A57E9C" w14:textId="77777777" w:rsidR="004C171D" w:rsidRDefault="004C171D"/>
        </w:tc>
      </w:tr>
    </w:tbl>
    <w:p w14:paraId="5BB029B1" w14:textId="77777777" w:rsidR="004C171D" w:rsidRDefault="000A0FE1">
      <w:pPr>
        <w:spacing w:before="225" w:after="225" w:line="240" w:lineRule="auto"/>
        <w:jc w:val="both"/>
      </w:pPr>
      <w:r>
        <w:rPr>
          <w:rFonts w:ascii="Arial" w:hAnsi="Arial" w:cs="Arial"/>
          <w:color w:val="000000"/>
          <w:sz w:val="18"/>
          <w:szCs w:val="18"/>
        </w:rPr>
        <w:t>2. </w:t>
      </w:r>
      <w:r>
        <w:rPr>
          <w:rFonts w:ascii="Arial" w:hAnsi="Arial" w:cs="Arial"/>
          <w:color w:val="000000"/>
          <w:sz w:val="18"/>
          <w:szCs w:val="18"/>
          <w:u w:val="single"/>
        </w:rPr>
        <w:t>v Letnem kopališču Kranj</w:t>
      </w:r>
    </w:p>
    <w:tbl>
      <w:tblPr>
        <w:tblStyle w:val="NormalTablePHPDOCX"/>
        <w:tblW w:w="5000" w:type="pct"/>
        <w:tblInd w:w="108" w:type="dxa"/>
        <w:tblLook w:val="04A0" w:firstRow="1" w:lastRow="0" w:firstColumn="1" w:lastColumn="0" w:noHBand="0" w:noVBand="1"/>
      </w:tblPr>
      <w:tblGrid>
        <w:gridCol w:w="9070"/>
      </w:tblGrid>
      <w:tr w:rsidR="004C171D" w14:paraId="64C8C5F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C171D" w14:paraId="3C6DF06A" w14:textId="77777777">
              <w:tc>
                <w:tcPr>
                  <w:tcW w:w="0" w:type="auto"/>
                  <w:tcMar>
                    <w:top w:w="0" w:type="auto"/>
                    <w:bottom w:w="0" w:type="auto"/>
                  </w:tcMar>
                </w:tcPr>
                <w:p w14:paraId="103C46A4" w14:textId="6399F77C" w:rsidR="004C171D" w:rsidRDefault="00393387" w:rsidP="001D031F">
                  <w:pPr>
                    <w:numPr>
                      <w:ilvl w:val="0"/>
                      <w:numId w:val="25"/>
                    </w:numPr>
                    <w:rPr>
                      <w:rFonts w:ascii="Arial" w:hAnsi="Arial" w:cs="Arial"/>
                      <w:color w:val="000000"/>
                      <w:sz w:val="18"/>
                      <w:szCs w:val="18"/>
                    </w:rPr>
                  </w:pPr>
                  <w:r w:rsidRPr="00393387">
                    <w:rPr>
                      <w:rFonts w:ascii="Arial" w:hAnsi="Arial" w:cs="Arial"/>
                      <w:color w:val="000000"/>
                      <w:position w:val="-2"/>
                      <w:sz w:val="18"/>
                      <w:szCs w:val="18"/>
                    </w:rPr>
                    <w:t>izmenično e</w:t>
                  </w:r>
                  <w:r>
                    <w:rPr>
                      <w:rFonts w:ascii="Arial" w:hAnsi="Arial" w:cs="Arial"/>
                      <w:color w:val="000000"/>
                      <w:position w:val="-2"/>
                      <w:sz w:val="18"/>
                      <w:szCs w:val="18"/>
                    </w:rPr>
                    <w:t xml:space="preserve">no izmeno od ponedeljka do petka, od 6.00 do 14.00 oziroma </w:t>
                  </w:r>
                  <w:r w:rsidRPr="000041AC">
                    <w:rPr>
                      <w:rFonts w:ascii="Arial" w:hAnsi="Arial" w:cs="Arial"/>
                      <w:color w:val="000000"/>
                      <w:position w:val="-2"/>
                      <w:sz w:val="18"/>
                      <w:szCs w:val="18"/>
                    </w:rPr>
                    <w:t>od 14.00 do 22.00</w:t>
                  </w:r>
                  <w:r>
                    <w:rPr>
                      <w:rFonts w:ascii="Arial" w:hAnsi="Arial" w:cs="Arial"/>
                      <w:color w:val="000000"/>
                      <w:position w:val="-2"/>
                      <w:sz w:val="18"/>
                      <w:szCs w:val="18"/>
                    </w:rPr>
                    <w:t>, dva (2) reševalca iz vode</w:t>
                  </w:r>
                  <w:r w:rsidRPr="000041AC">
                    <w:rPr>
                      <w:rFonts w:ascii="Arial" w:hAnsi="Arial" w:cs="Arial"/>
                      <w:color w:val="000000"/>
                      <w:position w:val="-2"/>
                      <w:sz w:val="18"/>
                      <w:szCs w:val="18"/>
                    </w:rPr>
                    <w:t>,</w:t>
                  </w:r>
                  <w:r>
                    <w:rPr>
                      <w:rFonts w:ascii="Arial" w:hAnsi="Arial" w:cs="Arial"/>
                      <w:color w:val="000000"/>
                      <w:position w:val="-2"/>
                      <w:sz w:val="18"/>
                      <w:szCs w:val="18"/>
                    </w:rPr>
                    <w:t xml:space="preserve"> drugo izmeno delata reševalca iz vode zaposlena na Zavodu za šport Kranj,</w:t>
                  </w:r>
                </w:p>
                <w:p w14:paraId="736EC529" w14:textId="0730070C" w:rsidR="004C171D" w:rsidRDefault="000A0FE1" w:rsidP="001D031F">
                  <w:pPr>
                    <w:numPr>
                      <w:ilvl w:val="0"/>
                      <w:numId w:val="25"/>
                    </w:numPr>
                    <w:rPr>
                      <w:rFonts w:ascii="Arial" w:hAnsi="Arial" w:cs="Arial"/>
                      <w:color w:val="000000"/>
                      <w:sz w:val="18"/>
                      <w:szCs w:val="18"/>
                    </w:rPr>
                  </w:pPr>
                  <w:r>
                    <w:rPr>
                      <w:rFonts w:ascii="Arial" w:hAnsi="Arial" w:cs="Arial"/>
                      <w:color w:val="000000"/>
                      <w:position w:val="-2"/>
                      <w:sz w:val="18"/>
                      <w:szCs w:val="18"/>
                    </w:rPr>
                    <w:t>sobota in nedelja, od 6.00 do 14.00, dva (2) reševalca iz vode</w:t>
                  </w:r>
                  <w:r w:rsidR="000041AC">
                    <w:rPr>
                      <w:rFonts w:ascii="Arial" w:hAnsi="Arial" w:cs="Arial"/>
                      <w:color w:val="000000"/>
                      <w:position w:val="-2"/>
                      <w:sz w:val="18"/>
                      <w:szCs w:val="18"/>
                    </w:rPr>
                    <w:t>,</w:t>
                  </w:r>
                </w:p>
                <w:p w14:paraId="7B8EAFF3" w14:textId="588AFB66" w:rsidR="004C171D" w:rsidRDefault="000A0FE1" w:rsidP="001D031F">
                  <w:pPr>
                    <w:numPr>
                      <w:ilvl w:val="0"/>
                      <w:numId w:val="25"/>
                    </w:numPr>
                    <w:rPr>
                      <w:rFonts w:ascii="Arial" w:hAnsi="Arial" w:cs="Arial"/>
                      <w:color w:val="000000"/>
                      <w:sz w:val="18"/>
                      <w:szCs w:val="18"/>
                    </w:rPr>
                  </w:pPr>
                  <w:r>
                    <w:rPr>
                      <w:rFonts w:ascii="Arial" w:hAnsi="Arial" w:cs="Arial"/>
                      <w:color w:val="000000"/>
                      <w:position w:val="-2"/>
                      <w:sz w:val="18"/>
                      <w:szCs w:val="18"/>
                    </w:rPr>
                    <w:t>sobota in nedelja, od 14.00 do 22.00, dva (2) reševalca iz vode</w:t>
                  </w:r>
                  <w:r w:rsidR="000041AC">
                    <w:rPr>
                      <w:rFonts w:ascii="Arial" w:hAnsi="Arial" w:cs="Arial"/>
                      <w:color w:val="000000"/>
                      <w:position w:val="-2"/>
                      <w:sz w:val="18"/>
                      <w:szCs w:val="18"/>
                    </w:rPr>
                    <w:t>,</w:t>
                  </w:r>
                </w:p>
                <w:p w14:paraId="2C00F96F" w14:textId="66DB600E" w:rsidR="004C171D" w:rsidRDefault="000A0FE1" w:rsidP="001D031F">
                  <w:pPr>
                    <w:numPr>
                      <w:ilvl w:val="0"/>
                      <w:numId w:val="25"/>
                    </w:numPr>
                    <w:rPr>
                      <w:rFonts w:ascii="Arial" w:hAnsi="Arial" w:cs="Arial"/>
                      <w:color w:val="000000"/>
                      <w:sz w:val="18"/>
                      <w:szCs w:val="18"/>
                    </w:rPr>
                  </w:pPr>
                  <w:r>
                    <w:rPr>
                      <w:rFonts w:ascii="Arial" w:hAnsi="Arial" w:cs="Arial"/>
                      <w:color w:val="000000"/>
                      <w:position w:val="-2"/>
                      <w:sz w:val="18"/>
                      <w:szCs w:val="18"/>
                    </w:rPr>
                    <w:t>od ponedeljka do nedelje, od 10.00 do 18.00, en (1) reševalec iz vode</w:t>
                  </w:r>
                  <w:r w:rsidR="000041AC">
                    <w:rPr>
                      <w:rFonts w:ascii="Arial" w:hAnsi="Arial" w:cs="Arial"/>
                      <w:color w:val="000000"/>
                      <w:position w:val="-2"/>
                      <w:sz w:val="18"/>
                      <w:szCs w:val="18"/>
                    </w:rPr>
                    <w:t>.</w:t>
                  </w:r>
                </w:p>
              </w:tc>
            </w:tr>
          </w:tbl>
          <w:p w14:paraId="60ACEB39" w14:textId="77777777" w:rsidR="004C171D" w:rsidRDefault="004C171D"/>
        </w:tc>
      </w:tr>
    </w:tbl>
    <w:p w14:paraId="599080DC" w14:textId="77777777" w:rsidR="00520C9B" w:rsidRDefault="000A0FE1">
      <w:pPr>
        <w:spacing w:before="225" w:after="225" w:line="240" w:lineRule="auto"/>
        <w:jc w:val="both"/>
        <w:rPr>
          <w:rFonts w:ascii="Arial" w:hAnsi="Arial" w:cs="Arial"/>
          <w:color w:val="000000"/>
          <w:sz w:val="18"/>
          <w:szCs w:val="18"/>
        </w:rPr>
      </w:pPr>
      <w:r>
        <w:rPr>
          <w:rFonts w:ascii="Arial" w:hAnsi="Arial" w:cs="Arial"/>
          <w:color w:val="000000"/>
          <w:sz w:val="18"/>
          <w:szCs w:val="18"/>
        </w:rPr>
        <w:t>Predviden obratovalni čas in časovni razpored dela reševalcev iz vode je lahko, odvisno od dejanskih potreb naročnika, zaradi večjega ali manjšega obsega programa</w:t>
      </w:r>
      <w:r w:rsidR="00520C9B">
        <w:rPr>
          <w:rFonts w:ascii="Arial" w:hAnsi="Arial" w:cs="Arial"/>
          <w:color w:val="000000"/>
          <w:sz w:val="18"/>
          <w:szCs w:val="18"/>
        </w:rPr>
        <w:t xml:space="preserve"> </w:t>
      </w:r>
      <w:r>
        <w:rPr>
          <w:rFonts w:ascii="Arial" w:hAnsi="Arial" w:cs="Arial"/>
          <w:color w:val="000000"/>
          <w:sz w:val="18"/>
          <w:szCs w:val="18"/>
        </w:rPr>
        <w:t>tudi večji ali manjši od zgornjih zahtev.</w:t>
      </w:r>
      <w:r w:rsidR="00DE18EB">
        <w:rPr>
          <w:rFonts w:ascii="Arial" w:hAnsi="Arial" w:cs="Arial"/>
          <w:color w:val="000000"/>
          <w:sz w:val="18"/>
          <w:szCs w:val="18"/>
        </w:rPr>
        <w:t xml:space="preserve"> </w:t>
      </w:r>
    </w:p>
    <w:p w14:paraId="055E9F66" w14:textId="63EBBA52" w:rsidR="004C171D" w:rsidRDefault="00520C9B">
      <w:pPr>
        <w:spacing w:before="225" w:after="225" w:line="240" w:lineRule="auto"/>
        <w:jc w:val="both"/>
      </w:pPr>
      <w:r>
        <w:rPr>
          <w:rFonts w:ascii="Arial" w:hAnsi="Arial" w:cs="Arial"/>
          <w:color w:val="000000"/>
          <w:sz w:val="18"/>
          <w:szCs w:val="18"/>
        </w:rPr>
        <w:t>Zgoraj n</w:t>
      </w:r>
      <w:r w:rsidR="00DE18EB">
        <w:rPr>
          <w:rFonts w:ascii="Arial" w:hAnsi="Arial" w:cs="Arial"/>
          <w:color w:val="000000"/>
          <w:sz w:val="18"/>
          <w:szCs w:val="18"/>
        </w:rPr>
        <w:t>aveden</w:t>
      </w:r>
      <w:r>
        <w:rPr>
          <w:rFonts w:ascii="Arial" w:hAnsi="Arial" w:cs="Arial"/>
          <w:color w:val="000000"/>
          <w:sz w:val="18"/>
          <w:szCs w:val="18"/>
        </w:rPr>
        <w:t>i</w:t>
      </w:r>
      <w:r w:rsidR="00DE18EB">
        <w:rPr>
          <w:rFonts w:ascii="Arial" w:hAnsi="Arial" w:cs="Arial"/>
          <w:color w:val="000000"/>
          <w:sz w:val="18"/>
          <w:szCs w:val="18"/>
        </w:rPr>
        <w:t xml:space="preserve"> časovni razpored je tudi predvidena osnova za obračun efektivnih opravljenih ur dela reševalcev iz vode</w:t>
      </w:r>
      <w:r>
        <w:rPr>
          <w:rFonts w:ascii="Arial" w:hAnsi="Arial" w:cs="Arial"/>
          <w:color w:val="000000"/>
          <w:sz w:val="18"/>
          <w:szCs w:val="18"/>
        </w:rPr>
        <w:t xml:space="preserve">, pri čemer se v obračun delovnih ur ne </w:t>
      </w:r>
      <w:r w:rsidR="00D92695">
        <w:rPr>
          <w:rFonts w:ascii="Arial" w:hAnsi="Arial" w:cs="Arial"/>
          <w:color w:val="000000"/>
          <w:sz w:val="18"/>
          <w:szCs w:val="18"/>
        </w:rPr>
        <w:t>všteva</w:t>
      </w:r>
      <w:r>
        <w:rPr>
          <w:rFonts w:ascii="Arial" w:hAnsi="Arial" w:cs="Arial"/>
          <w:color w:val="000000"/>
          <w:sz w:val="18"/>
          <w:szCs w:val="18"/>
        </w:rPr>
        <w:t xml:space="preserve"> prihod na delo pred</w:t>
      </w:r>
      <w:r w:rsidR="0059721F">
        <w:rPr>
          <w:rFonts w:ascii="Arial" w:hAnsi="Arial" w:cs="Arial"/>
          <w:color w:val="000000"/>
          <w:sz w:val="18"/>
          <w:szCs w:val="18"/>
        </w:rPr>
        <w:t xml:space="preserve"> navedeno uro začetka</w:t>
      </w:r>
      <w:r>
        <w:rPr>
          <w:rFonts w:ascii="Arial" w:hAnsi="Arial" w:cs="Arial"/>
          <w:color w:val="000000"/>
          <w:sz w:val="18"/>
          <w:szCs w:val="18"/>
        </w:rPr>
        <w:t xml:space="preserve"> izmen</w:t>
      </w:r>
      <w:r w:rsidR="0059721F">
        <w:rPr>
          <w:rFonts w:ascii="Arial" w:hAnsi="Arial" w:cs="Arial"/>
          <w:color w:val="000000"/>
          <w:sz w:val="18"/>
          <w:szCs w:val="18"/>
        </w:rPr>
        <w:t>e</w:t>
      </w:r>
      <w:r>
        <w:rPr>
          <w:rFonts w:ascii="Arial" w:hAnsi="Arial" w:cs="Arial"/>
          <w:color w:val="000000"/>
          <w:sz w:val="18"/>
          <w:szCs w:val="18"/>
        </w:rPr>
        <w:t xml:space="preserve"> in </w:t>
      </w:r>
      <w:r w:rsidR="0059721F">
        <w:rPr>
          <w:rFonts w:ascii="Arial" w:hAnsi="Arial" w:cs="Arial"/>
          <w:color w:val="000000"/>
          <w:sz w:val="18"/>
          <w:szCs w:val="18"/>
        </w:rPr>
        <w:t xml:space="preserve">nepredvideno </w:t>
      </w:r>
      <w:r w:rsidR="00DF435B">
        <w:rPr>
          <w:rFonts w:ascii="Arial" w:hAnsi="Arial" w:cs="Arial"/>
          <w:color w:val="000000"/>
          <w:sz w:val="18"/>
          <w:szCs w:val="18"/>
        </w:rPr>
        <w:t xml:space="preserve">oziroma nenaročeno </w:t>
      </w:r>
      <w:r w:rsidR="0059721F">
        <w:rPr>
          <w:rFonts w:ascii="Arial" w:hAnsi="Arial" w:cs="Arial"/>
          <w:color w:val="000000"/>
          <w:sz w:val="18"/>
          <w:szCs w:val="18"/>
        </w:rPr>
        <w:t xml:space="preserve">podaljšanje dela </w:t>
      </w:r>
      <w:r w:rsidR="006766EE">
        <w:rPr>
          <w:rFonts w:ascii="Arial" w:hAnsi="Arial" w:cs="Arial"/>
          <w:color w:val="000000"/>
          <w:sz w:val="18"/>
          <w:szCs w:val="18"/>
        </w:rPr>
        <w:t xml:space="preserve">v </w:t>
      </w:r>
      <w:r w:rsidR="0059721F">
        <w:rPr>
          <w:rFonts w:ascii="Arial" w:hAnsi="Arial" w:cs="Arial"/>
          <w:color w:val="000000"/>
          <w:sz w:val="18"/>
          <w:szCs w:val="18"/>
        </w:rPr>
        <w:t>izmen</w:t>
      </w:r>
      <w:r w:rsidR="006766EE">
        <w:rPr>
          <w:rFonts w:ascii="Arial" w:hAnsi="Arial" w:cs="Arial"/>
          <w:color w:val="000000"/>
          <w:sz w:val="18"/>
          <w:szCs w:val="18"/>
        </w:rPr>
        <w:t>i</w:t>
      </w:r>
      <w:r w:rsidR="00D92695">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4C171D" w14:paraId="4CCC73D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A15AE4D" w14:textId="77777777" w:rsidR="004C171D" w:rsidRDefault="000A0FE1">
            <w:r>
              <w:rPr>
                <w:rFonts w:ascii="Arial" w:hAnsi="Arial" w:cs="Arial"/>
                <w:b/>
                <w:bCs/>
                <w:color w:val="000000"/>
                <w:position w:val="-2"/>
                <w:sz w:val="18"/>
                <w:szCs w:val="18"/>
                <w:shd w:val="clear" w:color="auto" w:fill="FFFFFF"/>
              </w:rPr>
              <w:t>Opis predmeta/postavke 6: Zahteve naročnika</w:t>
            </w:r>
          </w:p>
        </w:tc>
      </w:tr>
    </w:tbl>
    <w:p w14:paraId="5A8433CD" w14:textId="77777777" w:rsidR="004C171D" w:rsidRDefault="000A0FE1">
      <w:pPr>
        <w:spacing w:before="225" w:after="225" w:line="240" w:lineRule="auto"/>
        <w:jc w:val="both"/>
      </w:pPr>
      <w:r>
        <w:rPr>
          <w:rFonts w:ascii="Arial" w:hAnsi="Arial" w:cs="Arial"/>
          <w:color w:val="000000"/>
          <w:sz w:val="18"/>
          <w:szCs w:val="18"/>
        </w:rPr>
        <w:t>Ponudnik mora za celotno obdobje izvajanja predmeta naročila zagotavljati:</w:t>
      </w:r>
    </w:p>
    <w:tbl>
      <w:tblPr>
        <w:tblStyle w:val="NormalTablePHPDOCX"/>
        <w:tblW w:w="5000" w:type="pct"/>
        <w:tblInd w:w="108" w:type="dxa"/>
        <w:tblLook w:val="04A0" w:firstRow="1" w:lastRow="0" w:firstColumn="1" w:lastColumn="0" w:noHBand="0" w:noVBand="1"/>
      </w:tblPr>
      <w:tblGrid>
        <w:gridCol w:w="9070"/>
      </w:tblGrid>
      <w:tr w:rsidR="004C171D" w14:paraId="75F7578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C171D" w14:paraId="206A81A9" w14:textId="77777777">
              <w:tc>
                <w:tcPr>
                  <w:tcW w:w="0" w:type="auto"/>
                  <w:tcMar>
                    <w:top w:w="0" w:type="auto"/>
                    <w:bottom w:w="0" w:type="auto"/>
                  </w:tcMar>
                </w:tcPr>
                <w:p w14:paraId="1CC42A9F"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razpolaganje z zadostnim številom usposobljenih reševalcev iz vode, ki izpolnjujejo vse zahtevane pogoje,</w:t>
                  </w:r>
                </w:p>
                <w:p w14:paraId="2CA3E5DD"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da vsi reševalci iz vode opravljajo svoje delo z vsemi veljavnimi licencami oz. dovoljenji in izpolnjujejo vse predpisane pogoje za opravljanje dela in nalog reševalca iz vode na bazenskih kopališčih,</w:t>
                  </w:r>
                </w:p>
                <w:p w14:paraId="26B6096E"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da so reševalci iz vode seznanjeni s predpisi iz varstva pri delu ter z nevarnostmi povezanimi z delom reševalcev iz vode,</w:t>
                  </w:r>
                </w:p>
                <w:p w14:paraId="30949901" w14:textId="249BB48D"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 xml:space="preserve">da reševalci iz vode </w:t>
                  </w:r>
                  <w:r w:rsidR="00A62AE6">
                    <w:rPr>
                      <w:rFonts w:ascii="Arial" w:hAnsi="Arial" w:cs="Arial"/>
                      <w:color w:val="000000"/>
                      <w:position w:val="-2"/>
                      <w:sz w:val="18"/>
                      <w:szCs w:val="18"/>
                    </w:rPr>
                    <w:t>izpolnjujejo</w:t>
                  </w:r>
                  <w:r>
                    <w:rPr>
                      <w:rFonts w:ascii="Arial" w:hAnsi="Arial" w:cs="Arial"/>
                      <w:color w:val="000000"/>
                      <w:position w:val="-2"/>
                      <w:sz w:val="18"/>
                      <w:szCs w:val="18"/>
                    </w:rPr>
                    <w:t xml:space="preserve"> vse pogoje za opravljanje dela reševalcev iz vode (opravljeno A2 licenco za reševanje iz vode, opravljen zdravniški pregled, potrdilo o opravljenem tečaju iz prve pomoči),</w:t>
                  </w:r>
                </w:p>
                <w:p w14:paraId="4FBE7F3F"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lastRenderedPageBreak/>
                    <w:t>da reševalci iz vode izvajajo vse naloge, določene z veljavnimi predpisi, ki urejajo področje ukrepov za varstvo pred utopitvami na kopališčih in skladno s temi predpisi opredeljenimi odgovornostmi,</w:t>
                  </w:r>
                </w:p>
                <w:p w14:paraId="5A248374"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ustrezno osebno opremo reševalcem iz vode,</w:t>
                  </w:r>
                </w:p>
                <w:p w14:paraId="45D3E4BD"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vse storitve skladno z zahtevami naročnika, strokovno in profesionalno ter skladno z veljavnimi predpisi in standardi za to področje,</w:t>
                  </w:r>
                </w:p>
                <w:p w14:paraId="6CFAFA34"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vsaj dva reševalca iz vode, ki bosta pri naročniku redno opravljala storitev v obsegu 40 ur/teden,</w:t>
                  </w:r>
                </w:p>
                <w:p w14:paraId="735D8B08"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da bodo reševalci iz vode na delovnem mestu vsaj 10 minut pred pričetkom opravljanja del kot izhaja iz zgornjega razporeda opravljanja storitev in vse do opravljene ustrezne menjave z drugim reševalcem iz vode v naslednji izmeni oz. do izpraznjenosti bazenov in prostorov s strani kopalcev ter ustrezne zagotovitve pospravljenosti rekvizitov in opreme,</w:t>
                  </w:r>
                </w:p>
                <w:p w14:paraId="66ABB2B5" w14:textId="555DDF7F"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vodenje skupne službe reševanja iz vode pri naročniku, ki zajema vodenje razporeda dela, nadzor nad strokovnim izvajanjem nalog in dolžnosti reševalcev iz vode, skrb za izobraževanje in izpopolnjevanje reševalcev iz vode ter druge naloge in dolžnosti reševalcev iz vode po navodilih pristojne osebe naročnika (npr. opozorila glede neustreznosti opreme</w:t>
                  </w:r>
                  <w:r w:rsidR="0028301A">
                    <w:rPr>
                      <w:rFonts w:ascii="Arial" w:hAnsi="Arial" w:cs="Arial"/>
                      <w:color w:val="000000"/>
                      <w:position w:val="-2"/>
                      <w:sz w:val="18"/>
                      <w:szCs w:val="18"/>
                    </w:rPr>
                    <w:t>),</w:t>
                  </w:r>
                  <w:r>
                    <w:rPr>
                      <w:rFonts w:ascii="Arial" w:hAnsi="Arial" w:cs="Arial"/>
                      <w:color w:val="000000"/>
                      <w:position w:val="-2"/>
                      <w:sz w:val="18"/>
                      <w:szCs w:val="18"/>
                    </w:rPr>
                    <w:t xml:space="preserve"> (v skupno službo, katere vodenje zagotavlja ponudnik, so vključeni tudi naročnikovi zaposleni reševalci iz vode),</w:t>
                  </w:r>
                </w:p>
                <w:p w14:paraId="63F3ACE2"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mesečno vodenje dnevnika o opravljenih storitvah (vključujoč najmanj navedbo delavcev, ki so izvajali storitve, porabljenih delovnih ur ter opisa izvedenih storitev) in</w:t>
                  </w:r>
                </w:p>
                <w:p w14:paraId="163C3FDB" w14:textId="77777777" w:rsidR="004C171D" w:rsidRDefault="000A0FE1" w:rsidP="001D031F">
                  <w:pPr>
                    <w:numPr>
                      <w:ilvl w:val="0"/>
                      <w:numId w:val="26"/>
                    </w:numPr>
                    <w:jc w:val="both"/>
                    <w:rPr>
                      <w:rFonts w:ascii="Arial" w:hAnsi="Arial" w:cs="Arial"/>
                      <w:color w:val="000000"/>
                      <w:sz w:val="18"/>
                      <w:szCs w:val="18"/>
                    </w:rPr>
                  </w:pPr>
                  <w:r>
                    <w:rPr>
                      <w:rFonts w:ascii="Arial" w:hAnsi="Arial" w:cs="Arial"/>
                      <w:color w:val="000000"/>
                      <w:position w:val="-2"/>
                      <w:sz w:val="18"/>
                      <w:szCs w:val="18"/>
                    </w:rPr>
                    <w:t>druge naloge po navodilih pristojne osebe naročnika.</w:t>
                  </w:r>
                </w:p>
              </w:tc>
            </w:tr>
          </w:tbl>
          <w:p w14:paraId="30FD06B7" w14:textId="77777777" w:rsidR="004C171D" w:rsidRDefault="004C171D"/>
        </w:tc>
      </w:tr>
    </w:tbl>
    <w:p w14:paraId="2CE67120" w14:textId="77777777" w:rsidR="004C171D" w:rsidRDefault="000A0FE1">
      <w:pPr>
        <w:spacing w:before="225" w:after="225" w:line="240" w:lineRule="auto"/>
        <w:jc w:val="both"/>
      </w:pPr>
      <w:r>
        <w:rPr>
          <w:rFonts w:ascii="Arial" w:hAnsi="Arial" w:cs="Arial"/>
          <w:color w:val="000000"/>
          <w:sz w:val="18"/>
          <w:szCs w:val="18"/>
        </w:rPr>
        <w:lastRenderedPageBreak/>
        <w:t>Ponudnik v celoti prevzema odgovornost za kvalitetno, strokovno in profesionalno delo reševalcev iz vode.</w:t>
      </w:r>
    </w:p>
    <w:p w14:paraId="572A0FD0" w14:textId="77777777" w:rsidR="0028301A" w:rsidRDefault="000A0FE1">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 xml:space="preserve">Ponudnik mora imeti za občasno nadomeščanje pri naročniku zaposlenih reševalcev iz vode, ki delajo pri naročniku od ponedeljka do petka </w:t>
      </w:r>
      <w:r w:rsidR="0028301A">
        <w:rPr>
          <w:rFonts w:ascii="Arial" w:hAnsi="Arial" w:cs="Arial"/>
          <w:color w:val="000000"/>
          <w:sz w:val="18"/>
          <w:szCs w:val="18"/>
          <w:u w:val="single"/>
        </w:rPr>
        <w:t xml:space="preserve">izmenično </w:t>
      </w:r>
      <w:r>
        <w:rPr>
          <w:rFonts w:ascii="Arial" w:hAnsi="Arial" w:cs="Arial"/>
          <w:color w:val="000000"/>
          <w:sz w:val="18"/>
          <w:szCs w:val="18"/>
          <w:u w:val="single"/>
        </w:rPr>
        <w:t>v dopoldanskem času, od 6.00 do 14.00</w:t>
      </w:r>
      <w:r w:rsidR="0028301A">
        <w:rPr>
          <w:rFonts w:ascii="Arial" w:hAnsi="Arial" w:cs="Arial"/>
          <w:color w:val="000000"/>
          <w:sz w:val="18"/>
          <w:szCs w:val="18"/>
          <w:u w:val="single"/>
        </w:rPr>
        <w:t xml:space="preserve"> in popoldanskem času, od 14.00 do 22.00</w:t>
      </w:r>
      <w:r>
        <w:rPr>
          <w:rFonts w:ascii="Arial" w:hAnsi="Arial" w:cs="Arial"/>
          <w:color w:val="000000"/>
          <w:sz w:val="18"/>
          <w:szCs w:val="18"/>
          <w:u w:val="single"/>
        </w:rPr>
        <w:t xml:space="preserve">, na razpolago tudi dodatne reševalce iz vode, ki izpolnjujejo vse zahteve iz razpisne dokumentacije javnega naročila. </w:t>
      </w:r>
    </w:p>
    <w:p w14:paraId="1F8E9565" w14:textId="03AD9255" w:rsidR="004C171D" w:rsidRPr="0028301A" w:rsidRDefault="000A0FE1">
      <w:pPr>
        <w:spacing w:before="225" w:after="225" w:line="240" w:lineRule="auto"/>
        <w:jc w:val="both"/>
      </w:pPr>
      <w:r w:rsidRPr="00D92695">
        <w:rPr>
          <w:rFonts w:ascii="Arial" w:hAnsi="Arial" w:cs="Arial"/>
          <w:color w:val="000000"/>
          <w:sz w:val="18"/>
          <w:szCs w:val="18"/>
        </w:rPr>
        <w:t>V času večjega obiska kopalcev na kopališčih mora ponudnik na zahtevo pristojne osebe naročnika zagotoviti še dodatnega reševalca iz vode v posamezni izmeni.</w:t>
      </w:r>
    </w:p>
    <w:p w14:paraId="3C060315" w14:textId="046A5E51" w:rsidR="004C171D" w:rsidRDefault="000A0FE1">
      <w:pPr>
        <w:spacing w:before="225" w:after="225" w:line="240" w:lineRule="auto"/>
        <w:jc w:val="both"/>
      </w:pPr>
      <w:r>
        <w:rPr>
          <w:rFonts w:ascii="Arial" w:hAnsi="Arial" w:cs="Arial"/>
          <w:color w:val="000000"/>
          <w:sz w:val="18"/>
          <w:szCs w:val="18"/>
        </w:rPr>
        <w:t>V primeru slabega vremena, izvedbe prireditev, omejenega obratovanja kopališč ali v drugih primerih ponudnik po naročilu pristojne osebe naročnika zmanjša število prisotnih reševalcev iz vode.</w:t>
      </w:r>
    </w:p>
    <w:tbl>
      <w:tblPr>
        <w:tblStyle w:val="NormalTablePHPDOCX"/>
        <w:tblW w:w="2500" w:type="pct"/>
        <w:tblInd w:w="108" w:type="dxa"/>
        <w:tblLook w:val="04A0" w:firstRow="1" w:lastRow="0" w:firstColumn="1" w:lastColumn="0" w:noHBand="0" w:noVBand="1"/>
      </w:tblPr>
      <w:tblGrid>
        <w:gridCol w:w="4529"/>
      </w:tblGrid>
      <w:tr w:rsidR="004C171D" w14:paraId="1BCF214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DB109BB" w14:textId="77777777" w:rsidR="004C171D" w:rsidRDefault="000A0FE1">
            <w:r>
              <w:rPr>
                <w:rFonts w:ascii="Arial" w:hAnsi="Arial" w:cs="Arial"/>
                <w:b/>
                <w:bCs/>
                <w:color w:val="000000"/>
                <w:position w:val="-2"/>
                <w:sz w:val="18"/>
                <w:szCs w:val="18"/>
                <w:shd w:val="clear" w:color="auto" w:fill="FFFFFF"/>
              </w:rPr>
              <w:t>Opis predmeta/postavke 7: Zagotovitve naročnika</w:t>
            </w:r>
          </w:p>
        </w:tc>
      </w:tr>
    </w:tbl>
    <w:p w14:paraId="743B77AD" w14:textId="77777777" w:rsidR="004C171D" w:rsidRDefault="000A0FE1">
      <w:pPr>
        <w:spacing w:before="225" w:after="225" w:line="240" w:lineRule="auto"/>
        <w:jc w:val="both"/>
      </w:pPr>
      <w:r>
        <w:rPr>
          <w:rFonts w:ascii="Arial" w:hAnsi="Arial" w:cs="Arial"/>
          <w:color w:val="000000"/>
          <w:sz w:val="18"/>
          <w:szCs w:val="18"/>
        </w:rPr>
        <w:t>Naročnik reševalcem iz vode zagotavlja ustrezno opremo in infrastrukturo za izvajanje nalog oziroma vso potrebno opremo in sredstva skladno s predpisi o varstvu pred utopitvami.</w:t>
      </w:r>
    </w:p>
    <w:p w14:paraId="286B297A" w14:textId="77777777" w:rsidR="001C28D0" w:rsidRDefault="000A0FE1" w:rsidP="001C28D0">
      <w:pPr>
        <w:spacing w:before="225" w:after="225"/>
        <w:jc w:val="both"/>
        <w:rPr>
          <w:rFonts w:ascii="Arial" w:hAnsi="Arial" w:cs="Arial"/>
          <w:color w:val="000000"/>
          <w:sz w:val="18"/>
          <w:szCs w:val="18"/>
        </w:rPr>
      </w:pPr>
      <w:r>
        <w:rPr>
          <w:rFonts w:ascii="Arial" w:hAnsi="Arial" w:cs="Arial"/>
          <w:color w:val="000000"/>
          <w:sz w:val="18"/>
          <w:szCs w:val="18"/>
        </w:rPr>
        <w:t xml:space="preserve">Pooblaščena oseba naročnika bo v prvem tednu po začetku veljavnosti pogodbe poskrbela za uvedbo izvajalca in vseh njegovih nominiranih reševalcev iz vode v delo. Ponudnik bo zato moral zagotoviti, da bodo v prvem tednu na uvajanju prisotni vsi nominirani kadri za izvedbo predmeta javnega naročila. </w:t>
      </w:r>
    </w:p>
    <w:p w14:paraId="3222EA17" w14:textId="7FB0FBC6" w:rsidR="001C28D0" w:rsidRDefault="001C28D0" w:rsidP="001C28D0">
      <w:pPr>
        <w:spacing w:before="225" w:after="225"/>
        <w:jc w:val="both"/>
        <w:rPr>
          <w:rFonts w:ascii="Arial" w:hAnsi="Arial" w:cs="Arial"/>
          <w:color w:val="000000"/>
          <w:sz w:val="18"/>
          <w:szCs w:val="18"/>
        </w:rPr>
      </w:pPr>
      <w:r>
        <w:rPr>
          <w:rFonts w:ascii="Arial" w:hAnsi="Arial" w:cs="Arial"/>
          <w:color w:val="000000"/>
          <w:sz w:val="18"/>
          <w:szCs w:val="18"/>
        </w:rPr>
        <w:t xml:space="preserve">Pooblaščena oseba naročnika bo izvajala pomoč pri izvajanju storitev 14 </w:t>
      </w:r>
      <w:r w:rsidR="00D92695">
        <w:rPr>
          <w:rFonts w:ascii="Arial" w:hAnsi="Arial" w:cs="Arial"/>
          <w:color w:val="000000"/>
          <w:sz w:val="18"/>
          <w:szCs w:val="18"/>
        </w:rPr>
        <w:t xml:space="preserve">(štirinajst) </w:t>
      </w:r>
      <w:r>
        <w:rPr>
          <w:rFonts w:ascii="Arial" w:hAnsi="Arial" w:cs="Arial"/>
          <w:color w:val="000000"/>
          <w:sz w:val="18"/>
          <w:szCs w:val="18"/>
        </w:rPr>
        <w:t>dni po uvedbi v delo.</w:t>
      </w:r>
      <w:r w:rsidDel="00A17616">
        <w:rPr>
          <w:rFonts w:ascii="Arial" w:hAnsi="Arial" w:cs="Arial"/>
          <w:color w:val="000000"/>
          <w:sz w:val="18"/>
          <w:szCs w:val="18"/>
        </w:rPr>
        <w:t xml:space="preserve"> </w:t>
      </w:r>
    </w:p>
    <w:p w14:paraId="007B33C0" w14:textId="77777777" w:rsidR="004C171D" w:rsidRDefault="000A0FE1">
      <w:pPr>
        <w:spacing w:before="225" w:after="225" w:line="240" w:lineRule="auto"/>
        <w:jc w:val="both"/>
      </w:pPr>
      <w:r>
        <w:rPr>
          <w:rFonts w:ascii="Arial" w:hAnsi="Arial" w:cs="Arial"/>
          <w:color w:val="000000"/>
          <w:sz w:val="18"/>
          <w:szCs w:val="18"/>
        </w:rPr>
        <w:t>Nadzor na ustreznim in kvalitetnim izvajanjem predmeta naročila s strani izbranega izvajalca bo naročnik izvajal celotno obdobje izvajanja predmeta naročila.</w:t>
      </w:r>
    </w:p>
    <w:tbl>
      <w:tblPr>
        <w:tblStyle w:val="NormalTablePHPDOCX"/>
        <w:tblW w:w="2500" w:type="pct"/>
        <w:tblInd w:w="108" w:type="dxa"/>
        <w:tblLook w:val="04A0" w:firstRow="1" w:lastRow="0" w:firstColumn="1" w:lastColumn="0" w:noHBand="0" w:noVBand="1"/>
      </w:tblPr>
      <w:tblGrid>
        <w:gridCol w:w="4529"/>
      </w:tblGrid>
      <w:tr w:rsidR="004C171D" w14:paraId="0195D8B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17CF37E" w14:textId="77777777" w:rsidR="004C171D" w:rsidRDefault="000A0FE1">
            <w:r>
              <w:rPr>
                <w:rFonts w:ascii="Arial" w:hAnsi="Arial" w:cs="Arial"/>
                <w:b/>
                <w:bCs/>
                <w:color w:val="000000"/>
                <w:position w:val="-2"/>
                <w:sz w:val="18"/>
                <w:szCs w:val="18"/>
                <w:shd w:val="clear" w:color="auto" w:fill="FFFFFF"/>
              </w:rPr>
              <w:t>Opis predmeta/postavke 8: Ponudbena cena</w:t>
            </w:r>
          </w:p>
        </w:tc>
      </w:tr>
    </w:tbl>
    <w:p w14:paraId="6CA84680" w14:textId="77777777" w:rsidR="004C171D" w:rsidRDefault="000A0FE1">
      <w:pPr>
        <w:spacing w:before="225" w:after="225" w:line="240" w:lineRule="auto"/>
        <w:jc w:val="both"/>
      </w:pPr>
      <w:r>
        <w:rPr>
          <w:rFonts w:ascii="Arial" w:hAnsi="Arial" w:cs="Arial"/>
          <w:color w:val="000000"/>
          <w:sz w:val="18"/>
          <w:szCs w:val="18"/>
        </w:rPr>
        <w:t>Cena urne postavke mora vsebovati vse stroške, potrebne za izvedbo predmeta naročila (vse stroške dela, nadomestila delavcem, stroške nadomeščanja, prevoze na lokacijo opravljanja storitev in ostale materialne stroške izvajalca).</w:t>
      </w:r>
    </w:p>
    <w:p w14:paraId="0EA5866A" w14:textId="77777777" w:rsidR="004C171D" w:rsidRDefault="000A0FE1">
      <w:pPr>
        <w:spacing w:before="225" w:after="225" w:line="240" w:lineRule="auto"/>
        <w:jc w:val="both"/>
      </w:pPr>
      <w:r>
        <w:rPr>
          <w:rFonts w:ascii="Arial" w:hAnsi="Arial" w:cs="Arial"/>
          <w:color w:val="000000"/>
          <w:sz w:val="18"/>
          <w:szCs w:val="18"/>
        </w:rPr>
        <w:t>Obračun opravljenih del se vrši na osnovi opravljenega mesečnega dela.</w:t>
      </w:r>
    </w:p>
    <w:p w14:paraId="7F22591C" w14:textId="77777777" w:rsidR="004C171D" w:rsidRDefault="000A0FE1">
      <w:pPr>
        <w:spacing w:before="225" w:after="225" w:line="240" w:lineRule="auto"/>
        <w:jc w:val="both"/>
      </w:pPr>
      <w:r>
        <w:rPr>
          <w:rFonts w:ascii="Arial" w:hAnsi="Arial" w:cs="Arial"/>
          <w:color w:val="000000"/>
          <w:sz w:val="18"/>
          <w:szCs w:val="18"/>
        </w:rPr>
        <w:t>Računu, ki ga izda izvajalec na podlagi mesečno opravljenih del, mora biti priložena specifikacija izvedenih storitev na način, da naročniku omogoča preverbo dejansko izvedenih storitev v mesecu, za katerega se izdaja račun, vključujoč najmanj navedbo delavcev, ki so izvajali storitve, porabljenih delovnih ur ter opisa izvedenih storitev. </w:t>
      </w:r>
    </w:p>
    <w:p w14:paraId="63C187BF" w14:textId="77777777" w:rsidR="004C171D" w:rsidRDefault="004C171D">
      <w:pPr>
        <w:sectPr w:rsidR="004C171D" w:rsidSect="00D931BF">
          <w:pgSz w:w="11906" w:h="16838"/>
          <w:pgMar w:top="1418" w:right="1418" w:bottom="1418" w:left="1418" w:header="567" w:footer="680" w:gutter="0"/>
          <w:cols w:space="708"/>
          <w:docGrid w:linePitch="360"/>
        </w:sectPr>
      </w:pPr>
    </w:p>
    <w:p w14:paraId="12819EE7" w14:textId="77777777" w:rsidR="002C5F9B" w:rsidRPr="00A17BFF" w:rsidRDefault="000A0FE1" w:rsidP="002C5F9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1B9C8B5" w14:textId="77777777" w:rsidR="002C5F9B" w:rsidRPr="00A17BFF" w:rsidRDefault="002C5F9B" w:rsidP="002C5F9B">
      <w:pPr>
        <w:pStyle w:val="Paragraf"/>
        <w:rPr>
          <w:rFonts w:ascii="Arial" w:hAnsi="Arial" w:cs="Arial"/>
        </w:rPr>
      </w:pPr>
    </w:p>
    <w:p w14:paraId="1F55717E" w14:textId="77777777" w:rsidR="004C171D" w:rsidRDefault="000A0FE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BEFA8EB" w14:textId="77777777" w:rsidR="004C171D" w:rsidRDefault="000A0FE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430176A" w14:textId="77777777" w:rsidR="004C171D" w:rsidRDefault="000A0FE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3FF0164" w14:textId="77777777" w:rsidR="002C5F9B" w:rsidRPr="00A17BFF" w:rsidRDefault="002C5F9B" w:rsidP="002C5F9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C171D" w14:paraId="3F84AE3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8E548E5" w14:textId="77777777" w:rsidR="004C171D" w:rsidRDefault="000A0FE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2A64CA" w14:textId="77777777" w:rsidR="004C171D" w:rsidRDefault="000A0FE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8696CEE" w14:textId="77777777" w:rsidR="004C171D" w:rsidRDefault="000A0FE1">
            <w:pPr>
              <w:jc w:val="center"/>
            </w:pPr>
            <w:r>
              <w:rPr>
                <w:rFonts w:ascii="Arial" w:hAnsi="Arial" w:cs="Arial"/>
                <w:b/>
                <w:bCs/>
                <w:color w:val="000000"/>
                <w:position w:val="-3"/>
                <w:sz w:val="20"/>
                <w:szCs w:val="20"/>
                <w:shd w:val="clear" w:color="auto" w:fill="AAAAAA"/>
              </w:rPr>
              <w:t>Opombe</w:t>
            </w:r>
          </w:p>
        </w:tc>
      </w:tr>
      <w:tr w:rsidR="004C171D" w14:paraId="418B8B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D5ACF" w14:textId="77777777" w:rsidR="004C171D" w:rsidRDefault="000A0FE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1B2AE" w14:textId="77777777" w:rsidR="004C171D" w:rsidRDefault="000A0FE1">
            <w:r>
              <w:rPr>
                <w:rFonts w:ascii="Arial" w:hAnsi="Arial" w:cs="Arial"/>
                <w:color w:val="000000"/>
                <w:position w:val="-2"/>
                <w:sz w:val="18"/>
                <w:szCs w:val="18"/>
              </w:rPr>
              <w:t>Ponudba</w:t>
            </w:r>
          </w:p>
          <w:p w14:paraId="4AA0A43D"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988A3"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3E0076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07A8B" w14:textId="77777777" w:rsidR="004C171D" w:rsidRDefault="000A0FE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9EC41" w14:textId="77777777" w:rsidR="004C171D" w:rsidRDefault="000A0FE1">
            <w:r>
              <w:rPr>
                <w:rFonts w:ascii="Arial" w:hAnsi="Arial" w:cs="Arial"/>
                <w:color w:val="000000"/>
                <w:position w:val="-2"/>
                <w:sz w:val="18"/>
                <w:szCs w:val="18"/>
              </w:rPr>
              <w:t>Krovna izjava</w:t>
            </w:r>
          </w:p>
          <w:p w14:paraId="21195793"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173B3"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5022F8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FB805" w14:textId="77777777" w:rsidR="004C171D" w:rsidRDefault="000A0FE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361B2" w14:textId="77777777" w:rsidR="004C171D" w:rsidRDefault="000A0FE1">
            <w:r>
              <w:rPr>
                <w:rFonts w:ascii="Arial" w:hAnsi="Arial" w:cs="Arial"/>
                <w:color w:val="000000"/>
                <w:position w:val="-2"/>
                <w:sz w:val="18"/>
                <w:szCs w:val="18"/>
              </w:rPr>
              <w:t>ESPD - Del III - Razlogi za izključitev</w:t>
            </w:r>
          </w:p>
          <w:p w14:paraId="55E7C740"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3B712"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7DD7CC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B7F41" w14:textId="77777777" w:rsidR="004C171D" w:rsidRDefault="000A0FE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DE278" w14:textId="77777777" w:rsidR="004C171D" w:rsidRDefault="000A0FE1">
            <w:r>
              <w:rPr>
                <w:rFonts w:ascii="Arial" w:hAnsi="Arial" w:cs="Arial"/>
                <w:color w:val="000000"/>
                <w:position w:val="-2"/>
                <w:sz w:val="18"/>
                <w:szCs w:val="18"/>
              </w:rPr>
              <w:t>ESPD - Del I in II - Informacije o postopku in gospodarskem subjektu</w:t>
            </w:r>
          </w:p>
          <w:p w14:paraId="5F25C0C0"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07791"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33968F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F7271" w14:textId="77777777" w:rsidR="004C171D" w:rsidRDefault="000A0FE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65282" w14:textId="77777777" w:rsidR="004C171D" w:rsidRDefault="000A0FE1">
            <w:r>
              <w:rPr>
                <w:rFonts w:ascii="Arial" w:hAnsi="Arial" w:cs="Arial"/>
                <w:color w:val="000000"/>
                <w:position w:val="-2"/>
                <w:sz w:val="18"/>
                <w:szCs w:val="18"/>
              </w:rPr>
              <w:t>ESPD - Del IV - Pogoji za sodelovanje in Zaključek</w:t>
            </w:r>
          </w:p>
          <w:p w14:paraId="0AE82FEE"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63C1"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1AD7F4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09C8E" w14:textId="77777777" w:rsidR="004C171D" w:rsidRDefault="000A0FE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2CC9A" w14:textId="77777777" w:rsidR="004C171D" w:rsidRDefault="000A0FE1">
            <w:r>
              <w:rPr>
                <w:rFonts w:ascii="Arial" w:hAnsi="Arial" w:cs="Arial"/>
                <w:color w:val="000000"/>
                <w:position w:val="-2"/>
                <w:sz w:val="18"/>
                <w:szCs w:val="18"/>
              </w:rPr>
              <w:t>Izjava gospodarskega subjekta in pooblastilo za pridobitev podatkov iz kazenske evidence</w:t>
            </w:r>
          </w:p>
          <w:p w14:paraId="7D8001B0"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DC3A9"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242594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15E5E" w14:textId="77777777" w:rsidR="004C171D" w:rsidRDefault="000A0FE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E22BA" w14:textId="77777777" w:rsidR="004C171D" w:rsidRDefault="000A0FE1">
            <w:r>
              <w:rPr>
                <w:rFonts w:ascii="Arial" w:hAnsi="Arial" w:cs="Arial"/>
                <w:color w:val="000000"/>
                <w:position w:val="-2"/>
                <w:sz w:val="18"/>
                <w:szCs w:val="18"/>
              </w:rPr>
              <w:t>Izjava članov organov in zastopnikov gospodarskega subjekta in pooblastilo za pridobitev podatkov iz kazenske evidence</w:t>
            </w:r>
          </w:p>
          <w:p w14:paraId="3F270699"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4EAEE"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792C8A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C11FA" w14:textId="77777777" w:rsidR="004C171D" w:rsidRDefault="000A0FE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A8A52" w14:textId="77777777" w:rsidR="004C171D" w:rsidRDefault="000A0FE1">
            <w:r>
              <w:rPr>
                <w:rFonts w:ascii="Arial" w:hAnsi="Arial" w:cs="Arial"/>
                <w:color w:val="000000"/>
                <w:position w:val="-2"/>
                <w:sz w:val="18"/>
                <w:szCs w:val="18"/>
              </w:rPr>
              <w:t>Referenčna lista gospodarskega subjekta</w:t>
            </w:r>
          </w:p>
          <w:p w14:paraId="04D95837"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9E32A"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1B502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87BEC" w14:textId="77777777" w:rsidR="004C171D" w:rsidRDefault="000A0FE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6E1EE" w14:textId="77777777" w:rsidR="004C171D" w:rsidRDefault="000A0FE1">
            <w:r>
              <w:rPr>
                <w:rFonts w:ascii="Arial" w:hAnsi="Arial" w:cs="Arial"/>
                <w:color w:val="000000"/>
                <w:position w:val="-2"/>
                <w:sz w:val="18"/>
                <w:szCs w:val="18"/>
              </w:rPr>
              <w:t>Potrdilo o dobro opravljenem delu</w:t>
            </w:r>
          </w:p>
          <w:p w14:paraId="47C62F18"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97813"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26F927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788D4" w14:textId="77777777" w:rsidR="004C171D" w:rsidRDefault="000A0FE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92AE5" w14:textId="77777777" w:rsidR="004C171D" w:rsidRDefault="000A0FE1">
            <w:r>
              <w:rPr>
                <w:rFonts w:ascii="Arial" w:hAnsi="Arial" w:cs="Arial"/>
                <w:color w:val="000000"/>
                <w:position w:val="-2"/>
                <w:sz w:val="18"/>
                <w:szCs w:val="18"/>
              </w:rPr>
              <w:t>Seznam kadrov</w:t>
            </w:r>
          </w:p>
          <w:p w14:paraId="1E1F7307"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C933C"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460FA0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9ACFA" w14:textId="77777777" w:rsidR="004C171D" w:rsidRDefault="000A0FE1">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DD7BF" w14:textId="77777777" w:rsidR="004C171D" w:rsidRDefault="000A0FE1">
            <w:r>
              <w:rPr>
                <w:rFonts w:ascii="Arial" w:hAnsi="Arial" w:cs="Arial"/>
                <w:color w:val="000000"/>
                <w:position w:val="-2"/>
                <w:sz w:val="18"/>
                <w:szCs w:val="18"/>
              </w:rPr>
              <w:t>Vzorec menične izjave za resnost ponudbe</w:t>
            </w:r>
          </w:p>
          <w:p w14:paraId="17EAADEE"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3A63" w14:textId="77777777" w:rsidR="004C171D" w:rsidRDefault="000A0FE1">
            <w:pPr>
              <w:spacing w:before="135" w:after="135"/>
              <w:jc w:val="both"/>
              <w:textAlignment w:val="center"/>
            </w:pPr>
            <w:r>
              <w:rPr>
                <w:rFonts w:ascii="Arial" w:hAnsi="Arial" w:cs="Arial"/>
                <w:color w:val="000000"/>
                <w:position w:val="-2"/>
                <w:sz w:val="18"/>
                <w:szCs w:val="18"/>
              </w:rPr>
              <w:t>Izpolnjen</w:t>
            </w:r>
            <w:r w:rsidR="006E319A">
              <w:rPr>
                <w:rFonts w:ascii="Arial" w:hAnsi="Arial" w:cs="Arial"/>
                <w:color w:val="000000"/>
                <w:position w:val="-2"/>
                <w:sz w:val="18"/>
                <w:szCs w:val="18"/>
              </w:rPr>
              <w:t>a</w:t>
            </w:r>
            <w:r>
              <w:rPr>
                <w:rFonts w:ascii="Arial" w:hAnsi="Arial" w:cs="Arial"/>
                <w:color w:val="000000"/>
                <w:position w:val="-2"/>
                <w:sz w:val="18"/>
                <w:szCs w:val="18"/>
              </w:rPr>
              <w:t>, podpisan</w:t>
            </w:r>
            <w:r w:rsidR="006E319A">
              <w:rPr>
                <w:rFonts w:ascii="Arial" w:hAnsi="Arial" w:cs="Arial"/>
                <w:color w:val="000000"/>
                <w:position w:val="-2"/>
                <w:sz w:val="18"/>
                <w:szCs w:val="18"/>
              </w:rPr>
              <w:t>a</w:t>
            </w:r>
            <w:r>
              <w:rPr>
                <w:rFonts w:ascii="Arial" w:hAnsi="Arial" w:cs="Arial"/>
                <w:color w:val="000000"/>
                <w:position w:val="-2"/>
                <w:sz w:val="18"/>
                <w:szCs w:val="18"/>
              </w:rPr>
              <w:t xml:space="preserve"> in žigosan</w:t>
            </w:r>
            <w:r w:rsidR="006E319A">
              <w:rPr>
                <w:rFonts w:ascii="Arial" w:hAnsi="Arial" w:cs="Arial"/>
                <w:color w:val="000000"/>
                <w:position w:val="-2"/>
                <w:sz w:val="18"/>
                <w:szCs w:val="18"/>
              </w:rPr>
              <w:t>a</w:t>
            </w:r>
            <w:r>
              <w:rPr>
                <w:rFonts w:ascii="Arial" w:hAnsi="Arial" w:cs="Arial"/>
                <w:color w:val="000000"/>
                <w:position w:val="-2"/>
                <w:sz w:val="18"/>
                <w:szCs w:val="18"/>
              </w:rPr>
              <w:t>. Priložena bianco menica, podpisana in žigosana.</w:t>
            </w:r>
          </w:p>
        </w:tc>
      </w:tr>
      <w:tr w:rsidR="004C171D" w14:paraId="2CEFCC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CE648" w14:textId="77777777" w:rsidR="004C171D" w:rsidRDefault="000A0FE1">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B379D" w14:textId="77777777" w:rsidR="004C171D" w:rsidRDefault="000A0FE1">
            <w:r>
              <w:rPr>
                <w:rFonts w:ascii="Arial" w:hAnsi="Arial" w:cs="Arial"/>
                <w:color w:val="000000"/>
                <w:position w:val="-2"/>
                <w:sz w:val="18"/>
                <w:szCs w:val="18"/>
              </w:rPr>
              <w:t>Vzorec bančne garancije / kavcijskega zavarovanja za dobro izvedbo</w:t>
            </w:r>
          </w:p>
          <w:p w14:paraId="40D16B9C"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16F7" w14:textId="77777777" w:rsidR="004C171D" w:rsidRDefault="000A0FE1">
            <w:pPr>
              <w:spacing w:before="135" w:after="135"/>
              <w:jc w:val="both"/>
              <w:textAlignment w:val="center"/>
            </w:pPr>
            <w:r>
              <w:rPr>
                <w:rFonts w:ascii="Arial" w:hAnsi="Arial" w:cs="Arial"/>
                <w:color w:val="000000"/>
                <w:position w:val="-2"/>
                <w:sz w:val="18"/>
                <w:szCs w:val="18"/>
              </w:rPr>
              <w:t>Parafiran.</w:t>
            </w:r>
          </w:p>
        </w:tc>
      </w:tr>
      <w:tr w:rsidR="004C171D" w14:paraId="246770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B3B73" w14:textId="77777777" w:rsidR="004C171D" w:rsidRDefault="000A0FE1">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46C44" w14:textId="77777777" w:rsidR="004C171D" w:rsidRDefault="000A0FE1">
            <w:r>
              <w:rPr>
                <w:rFonts w:ascii="Arial" w:hAnsi="Arial" w:cs="Arial"/>
                <w:color w:val="000000"/>
                <w:position w:val="-2"/>
                <w:sz w:val="18"/>
                <w:szCs w:val="18"/>
              </w:rPr>
              <w:t>Izjava o nastopu s podizvajalci</w:t>
            </w:r>
          </w:p>
          <w:p w14:paraId="5B6A3D1A"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6E477" w14:textId="77777777" w:rsidR="004C171D" w:rsidRDefault="000A0FE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4C171D" w14:paraId="3C35BF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EBAC5" w14:textId="77777777" w:rsidR="004C171D" w:rsidRDefault="000A0FE1">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FD2AF" w14:textId="77777777" w:rsidR="004C171D" w:rsidRDefault="000A0FE1">
            <w:r>
              <w:rPr>
                <w:rFonts w:ascii="Arial" w:hAnsi="Arial" w:cs="Arial"/>
                <w:color w:val="000000"/>
                <w:position w:val="-2"/>
                <w:sz w:val="18"/>
                <w:szCs w:val="18"/>
              </w:rPr>
              <w:t>Izjava podizvajalca</w:t>
            </w:r>
          </w:p>
          <w:p w14:paraId="25B2697B"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5485C"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60414D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04F50" w14:textId="77777777" w:rsidR="004C171D" w:rsidRDefault="000A0FE1">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FAAA6" w14:textId="77777777" w:rsidR="004C171D" w:rsidRDefault="000A0FE1">
            <w:r>
              <w:rPr>
                <w:rFonts w:ascii="Arial" w:hAnsi="Arial" w:cs="Arial"/>
                <w:color w:val="000000"/>
                <w:position w:val="-2"/>
                <w:sz w:val="18"/>
                <w:szCs w:val="18"/>
              </w:rPr>
              <w:t>Izjava zastopnika podizvajalca v zvezi z izpolnjevanjem obveznih pogojev za podizvajalce</w:t>
            </w:r>
          </w:p>
          <w:p w14:paraId="30725C13"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32077"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p>
        </w:tc>
      </w:tr>
      <w:tr w:rsidR="004C171D" w14:paraId="28EEAC5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F798A" w14:textId="77777777" w:rsidR="004C171D" w:rsidRDefault="000A0FE1">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679FA" w14:textId="77777777" w:rsidR="004C171D" w:rsidRDefault="000A0FE1">
            <w:r>
              <w:rPr>
                <w:rFonts w:ascii="Arial" w:hAnsi="Arial" w:cs="Arial"/>
                <w:color w:val="000000"/>
                <w:position w:val="-2"/>
                <w:sz w:val="18"/>
                <w:szCs w:val="18"/>
              </w:rPr>
              <w:t>Izjava o lastniških deležih</w:t>
            </w:r>
          </w:p>
          <w:p w14:paraId="05B2334E"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6F5C1" w14:textId="77777777" w:rsidR="004C171D" w:rsidRDefault="000A0FE1">
            <w:pPr>
              <w:spacing w:before="135" w:after="135"/>
              <w:jc w:val="both"/>
              <w:textAlignment w:val="center"/>
            </w:pPr>
            <w:r>
              <w:rPr>
                <w:rFonts w:ascii="Arial" w:hAnsi="Arial" w:cs="Arial"/>
                <w:color w:val="000000"/>
                <w:position w:val="-2"/>
                <w:sz w:val="18"/>
                <w:szCs w:val="18"/>
              </w:rPr>
              <w:t>Izpolnjen, podpisan in žigosan</w:t>
            </w:r>
            <w:r w:rsidR="006E319A">
              <w:rPr>
                <w:rFonts w:ascii="Arial" w:hAnsi="Arial" w:cs="Arial"/>
                <w:color w:val="000000"/>
                <w:position w:val="-2"/>
                <w:sz w:val="18"/>
                <w:szCs w:val="18"/>
              </w:rPr>
              <w:t>.</w:t>
            </w:r>
          </w:p>
        </w:tc>
      </w:tr>
      <w:tr w:rsidR="004C171D" w14:paraId="648E8D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6DE39" w14:textId="77777777" w:rsidR="004C171D" w:rsidRDefault="000A0FE1">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80F45" w14:textId="77777777" w:rsidR="004C171D" w:rsidRDefault="000A0FE1">
            <w:r>
              <w:rPr>
                <w:rFonts w:ascii="Arial" w:hAnsi="Arial" w:cs="Arial"/>
                <w:color w:val="000000"/>
                <w:position w:val="-2"/>
                <w:sz w:val="18"/>
                <w:szCs w:val="18"/>
              </w:rPr>
              <w:t>Obrazec ovojnica</w:t>
            </w:r>
          </w:p>
          <w:p w14:paraId="068E8663"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63FE9" w14:textId="77777777" w:rsidR="004C171D" w:rsidRDefault="000A0FE1">
            <w:pPr>
              <w:spacing w:before="135" w:after="135"/>
              <w:jc w:val="both"/>
              <w:textAlignment w:val="center"/>
            </w:pPr>
            <w:r>
              <w:rPr>
                <w:rFonts w:ascii="Arial" w:hAnsi="Arial" w:cs="Arial"/>
                <w:color w:val="000000"/>
                <w:position w:val="-2"/>
                <w:sz w:val="18"/>
                <w:szCs w:val="18"/>
              </w:rPr>
              <w:t>Izpolnjen, nalepljen na ovojnico</w:t>
            </w:r>
            <w:r w:rsidR="006E319A">
              <w:rPr>
                <w:rFonts w:ascii="Arial" w:hAnsi="Arial" w:cs="Arial"/>
                <w:color w:val="000000"/>
                <w:position w:val="-2"/>
                <w:sz w:val="18"/>
                <w:szCs w:val="18"/>
              </w:rPr>
              <w:t>.</w:t>
            </w:r>
          </w:p>
        </w:tc>
      </w:tr>
      <w:tr w:rsidR="004C171D" w14:paraId="7CB9EC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83F3E" w14:textId="77777777" w:rsidR="004C171D" w:rsidRDefault="000A0FE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EFFB8" w14:textId="77777777" w:rsidR="006E319A" w:rsidRDefault="000A0FE1">
            <w:pPr>
              <w:rPr>
                <w:rFonts w:ascii="Arial" w:hAnsi="Arial" w:cs="Arial"/>
                <w:color w:val="000000"/>
                <w:position w:val="-2"/>
                <w:sz w:val="18"/>
                <w:szCs w:val="18"/>
              </w:rPr>
            </w:pPr>
            <w:r>
              <w:rPr>
                <w:rFonts w:ascii="Arial" w:hAnsi="Arial" w:cs="Arial"/>
                <w:color w:val="000000"/>
                <w:position w:val="-2"/>
                <w:sz w:val="18"/>
                <w:szCs w:val="18"/>
              </w:rPr>
              <w:t xml:space="preserve">Vzorec pogodbe: </w:t>
            </w:r>
          </w:p>
          <w:p w14:paraId="121519A7" w14:textId="77777777" w:rsidR="004C171D" w:rsidRDefault="000A0FE1">
            <w:r>
              <w:rPr>
                <w:rFonts w:ascii="Arial" w:hAnsi="Arial" w:cs="Arial"/>
                <w:color w:val="000000"/>
                <w:position w:val="-2"/>
                <w:sz w:val="18"/>
                <w:szCs w:val="18"/>
              </w:rPr>
              <w:t>Pogodba o izvedbi "STORITEV IZVAJANJA SLUŽBE REŠEVANJA IZ VODE V POKRITEM OLIMPIJSKEM BAZENU KRAN</w:t>
            </w:r>
            <w:r w:rsidR="006E319A">
              <w:rPr>
                <w:rFonts w:ascii="Arial" w:hAnsi="Arial" w:cs="Arial"/>
                <w:color w:val="000000"/>
                <w:position w:val="-2"/>
                <w:sz w:val="18"/>
                <w:szCs w:val="18"/>
              </w:rPr>
              <w:t>J IN NA LETNEM KOPALIŠČU KRANJ"</w:t>
            </w:r>
          </w:p>
          <w:p w14:paraId="4E85CD0C" w14:textId="77777777" w:rsidR="004C171D" w:rsidRDefault="004C17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813BB" w14:textId="77777777" w:rsidR="004C171D" w:rsidRDefault="000A0FE1">
            <w:pPr>
              <w:spacing w:before="135" w:after="135"/>
              <w:jc w:val="both"/>
              <w:textAlignment w:val="center"/>
            </w:pPr>
            <w:r>
              <w:rPr>
                <w:rFonts w:ascii="Arial" w:hAnsi="Arial" w:cs="Arial"/>
                <w:color w:val="000000"/>
                <w:position w:val="-2"/>
                <w:sz w:val="18"/>
                <w:szCs w:val="18"/>
              </w:rPr>
              <w:t>Parafiran</w:t>
            </w:r>
            <w:r w:rsidR="006E319A">
              <w:rPr>
                <w:rFonts w:ascii="Arial" w:hAnsi="Arial" w:cs="Arial"/>
                <w:color w:val="000000"/>
                <w:position w:val="-2"/>
                <w:sz w:val="18"/>
                <w:szCs w:val="18"/>
              </w:rPr>
              <w:t>a</w:t>
            </w:r>
            <w:r>
              <w:rPr>
                <w:rFonts w:ascii="Arial" w:hAnsi="Arial" w:cs="Arial"/>
                <w:color w:val="000000"/>
                <w:position w:val="-2"/>
                <w:sz w:val="18"/>
                <w:szCs w:val="18"/>
              </w:rPr>
              <w:t>, podpisan</w:t>
            </w:r>
            <w:r w:rsidR="006E319A">
              <w:rPr>
                <w:rFonts w:ascii="Arial" w:hAnsi="Arial" w:cs="Arial"/>
                <w:color w:val="000000"/>
                <w:position w:val="-2"/>
                <w:sz w:val="18"/>
                <w:szCs w:val="18"/>
              </w:rPr>
              <w:t>a</w:t>
            </w:r>
            <w:r>
              <w:rPr>
                <w:rFonts w:ascii="Arial" w:hAnsi="Arial" w:cs="Arial"/>
                <w:color w:val="000000"/>
                <w:position w:val="-2"/>
                <w:sz w:val="18"/>
                <w:szCs w:val="18"/>
              </w:rPr>
              <w:t xml:space="preserve"> in žigosan</w:t>
            </w:r>
            <w:r w:rsidR="006E319A">
              <w:rPr>
                <w:rFonts w:ascii="Arial" w:hAnsi="Arial" w:cs="Arial"/>
                <w:color w:val="000000"/>
                <w:position w:val="-2"/>
                <w:sz w:val="18"/>
                <w:szCs w:val="18"/>
              </w:rPr>
              <w:t>a</w:t>
            </w:r>
            <w:r>
              <w:rPr>
                <w:rFonts w:ascii="Arial" w:hAnsi="Arial" w:cs="Arial"/>
                <w:color w:val="000000"/>
                <w:position w:val="-2"/>
                <w:sz w:val="18"/>
                <w:szCs w:val="18"/>
              </w:rPr>
              <w:t>.</w:t>
            </w:r>
          </w:p>
        </w:tc>
      </w:tr>
    </w:tbl>
    <w:p w14:paraId="03C569B9" w14:textId="77777777" w:rsidR="004C171D" w:rsidRDefault="004C171D">
      <w:pPr>
        <w:sectPr w:rsidR="004C171D" w:rsidSect="00D931BF">
          <w:pgSz w:w="11906" w:h="16838"/>
          <w:pgMar w:top="1418" w:right="1418" w:bottom="1418" w:left="1418" w:header="567" w:footer="680" w:gutter="0"/>
          <w:cols w:space="708"/>
          <w:docGrid w:linePitch="360"/>
        </w:sectPr>
      </w:pPr>
    </w:p>
    <w:p w14:paraId="4775A085"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w:t>
      </w:r>
    </w:p>
    <w:p w14:paraId="069BDEA5" w14:textId="77777777" w:rsidR="002C5F9B" w:rsidRPr="00252358" w:rsidRDefault="002C5F9B" w:rsidP="002C5F9B"/>
    <w:p w14:paraId="24B908A1"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8CD42A" w14:textId="77777777" w:rsidR="002C5F9B" w:rsidRDefault="002C5F9B" w:rsidP="002C5F9B">
      <w:pPr>
        <w:spacing w:after="120"/>
        <w:rPr>
          <w:rFonts w:ascii="Arial" w:hAnsi="Arial" w:cs="Arial"/>
        </w:rPr>
      </w:pPr>
    </w:p>
    <w:p w14:paraId="5AB43AA1" w14:textId="77777777" w:rsidR="004C171D" w:rsidRDefault="000A0FE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STORITEV IZVAJANJA SLUŽBE REŠEVANJA IZ VODE V POKRITEM OLIMPIJSKEM BAZENU KRANJ IN NA LETNEM KOPALIŠČU KRANJ</w:t>
      </w:r>
      <w:r>
        <w:rPr>
          <w:rFonts w:ascii="Arial" w:hAnsi="Arial" w:cs="Arial"/>
          <w:color w:val="000000"/>
          <w:sz w:val="18"/>
          <w:szCs w:val="18"/>
        </w:rPr>
        <w:t>« dajemo ponudbo, kot sledi:</w:t>
      </w:r>
    </w:p>
    <w:p w14:paraId="4F3A177E" w14:textId="77777777" w:rsidR="004C171D" w:rsidRDefault="000A0FE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C171D" w14:paraId="4097C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A410EC" w14:textId="77777777" w:rsidR="004C171D" w:rsidRDefault="000A0F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9E089" w14:textId="77777777" w:rsidR="004C171D" w:rsidRDefault="000A0FE1">
            <w:r>
              <w:rPr>
                <w:rFonts w:ascii="Arial" w:hAnsi="Arial" w:cs="Arial"/>
                <w:color w:val="000000"/>
                <w:position w:val="-2"/>
                <w:sz w:val="18"/>
                <w:szCs w:val="18"/>
              </w:rPr>
              <w:t> </w:t>
            </w:r>
          </w:p>
        </w:tc>
      </w:tr>
      <w:tr w:rsidR="004C171D" w14:paraId="4BAB4F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CB9C43" w14:textId="77777777" w:rsidR="004C171D" w:rsidRDefault="000A0F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67821" w14:textId="77777777" w:rsidR="004C171D" w:rsidRDefault="000A0FE1">
            <w:r>
              <w:rPr>
                <w:rFonts w:ascii="Arial" w:hAnsi="Arial" w:cs="Arial"/>
                <w:color w:val="000000"/>
                <w:position w:val="-2"/>
                <w:sz w:val="18"/>
                <w:szCs w:val="18"/>
              </w:rPr>
              <w:t> </w:t>
            </w:r>
          </w:p>
        </w:tc>
      </w:tr>
    </w:tbl>
    <w:p w14:paraId="0624F018" w14:textId="77777777" w:rsidR="004C171D" w:rsidRDefault="000A0FE1">
      <w:pPr>
        <w:spacing w:before="225" w:after="225" w:line="240" w:lineRule="auto"/>
        <w:jc w:val="both"/>
      </w:pPr>
      <w:r>
        <w:rPr>
          <w:rFonts w:ascii="Arial" w:hAnsi="Arial" w:cs="Arial"/>
          <w:color w:val="000000"/>
          <w:sz w:val="18"/>
          <w:szCs w:val="18"/>
        </w:rPr>
        <w:t>Ponudbo oddajamo (ustrezno označite):</w:t>
      </w:r>
    </w:p>
    <w:p w14:paraId="521B6B69" w14:textId="77777777" w:rsidR="004C171D" w:rsidRDefault="000A0FE1">
      <w:pPr>
        <w:spacing w:before="225" w:after="225" w:line="240" w:lineRule="auto"/>
        <w:jc w:val="both"/>
      </w:pPr>
      <w:r>
        <w:fldChar w:fldCharType="begin">
          <w:ffData>
            <w:name w:val="cbox15a11d25673bad"/>
            <w:enabled/>
            <w:calcOnExit w:val="0"/>
            <w:checkBox>
              <w:sizeAuto/>
              <w:default w:val="0"/>
            </w:checkBox>
          </w:ffData>
        </w:fldChar>
      </w:r>
      <w:bookmarkStart w:id="0" w:name="cbox15a11d25673bad"/>
      <w:r>
        <w:instrText xml:space="preserve"> FORMCHECKBOX </w:instrText>
      </w:r>
      <w:r w:rsidR="00C04712">
        <w:fldChar w:fldCharType="separate"/>
      </w:r>
      <w:r>
        <w:fldChar w:fldCharType="end"/>
      </w:r>
      <w:bookmarkEnd w:id="0"/>
      <w:r>
        <w:rPr>
          <w:rFonts w:ascii="Arial" w:hAnsi="Arial" w:cs="Arial"/>
          <w:color w:val="000000"/>
          <w:sz w:val="18"/>
          <w:szCs w:val="18"/>
        </w:rPr>
        <w:t> samostojno</w:t>
      </w:r>
    </w:p>
    <w:p w14:paraId="00F478CF" w14:textId="77777777" w:rsidR="004C171D" w:rsidRDefault="000A0FE1">
      <w:pPr>
        <w:spacing w:before="225" w:after="225" w:line="240" w:lineRule="auto"/>
        <w:jc w:val="both"/>
      </w:pPr>
      <w:r>
        <w:fldChar w:fldCharType="begin">
          <w:ffData>
            <w:name w:val="cbox15a11d25673e0f"/>
            <w:enabled/>
            <w:calcOnExit w:val="0"/>
            <w:checkBox>
              <w:sizeAuto/>
              <w:default w:val="0"/>
            </w:checkBox>
          </w:ffData>
        </w:fldChar>
      </w:r>
      <w:bookmarkStart w:id="1" w:name="cbox15a11d25673e0f"/>
      <w:r>
        <w:instrText xml:space="preserve"> FORMCHECKBOX </w:instrText>
      </w:r>
      <w:r w:rsidR="00C0471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DCB52A0" w14:textId="77777777" w:rsidR="004C171D" w:rsidRDefault="000A0FE1">
      <w:pPr>
        <w:spacing w:before="225" w:after="225" w:line="240" w:lineRule="auto"/>
        <w:jc w:val="both"/>
      </w:pPr>
      <w:r>
        <w:fldChar w:fldCharType="begin">
          <w:ffData>
            <w:name w:val="cbox15a11d25674068"/>
            <w:enabled/>
            <w:calcOnExit w:val="0"/>
            <w:checkBox>
              <w:sizeAuto/>
              <w:default w:val="0"/>
            </w:checkBox>
          </w:ffData>
        </w:fldChar>
      </w:r>
      <w:bookmarkStart w:id="2" w:name="cbox15a11d25674068"/>
      <w:r>
        <w:instrText xml:space="preserve"> FORMCHECKBOX </w:instrText>
      </w:r>
      <w:r w:rsidR="00C0471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C2D8B29" w14:textId="77777777" w:rsidR="004C171D" w:rsidRDefault="000A0FE1">
      <w:pPr>
        <w:spacing w:before="225" w:after="225" w:line="240" w:lineRule="auto"/>
        <w:jc w:val="both"/>
      </w:pPr>
      <w:r>
        <w:fldChar w:fldCharType="begin">
          <w:ffData>
            <w:name w:val="cbox15a11d256742cc"/>
            <w:enabled/>
            <w:calcOnExit w:val="0"/>
            <w:checkBox>
              <w:sizeAuto/>
              <w:default w:val="0"/>
            </w:checkBox>
          </w:ffData>
        </w:fldChar>
      </w:r>
      <w:bookmarkStart w:id="3" w:name="cbox15a11d256742cc"/>
      <w:r>
        <w:instrText xml:space="preserve"> FORMCHECKBOX </w:instrText>
      </w:r>
      <w:r w:rsidR="00C0471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A406A54" w14:textId="77777777" w:rsidR="004C171D" w:rsidRDefault="000A0FE1">
      <w:pPr>
        <w:spacing w:before="225" w:after="225" w:line="240" w:lineRule="auto"/>
        <w:jc w:val="both"/>
      </w:pPr>
      <w:r>
        <w:rPr>
          <w:rFonts w:ascii="Arial" w:hAnsi="Arial" w:cs="Arial"/>
          <w:color w:val="000000"/>
          <w:sz w:val="18"/>
          <w:szCs w:val="18"/>
        </w:rPr>
        <w:t> * za navedene subjekte predložite izpolnjene ESPD obrazce</w:t>
      </w:r>
    </w:p>
    <w:p w14:paraId="543BE877" w14:textId="77777777" w:rsidR="004C171D" w:rsidRDefault="000A0FE1">
      <w:pPr>
        <w:spacing w:before="225"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1470"/>
        <w:gridCol w:w="1950"/>
        <w:gridCol w:w="696"/>
        <w:gridCol w:w="2225"/>
      </w:tblGrid>
      <w:tr w:rsidR="004C171D" w14:paraId="112B8EBF"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51EFCE" w14:textId="77777777" w:rsidR="004C171D" w:rsidRDefault="000A0FE1">
            <w:pPr>
              <w:jc w:val="center"/>
            </w:pPr>
            <w:r>
              <w:rPr>
                <w:rFonts w:ascii="Arial" w:hAnsi="Arial" w:cs="Arial"/>
                <w:b/>
                <w:bCs/>
                <w:color w:val="000000"/>
                <w:position w:val="-2"/>
                <w:sz w:val="18"/>
                <w:szCs w:val="18"/>
                <w:shd w:val="clear" w:color="auto" w:fill="D1D1D1"/>
              </w:rPr>
              <w:t>Ponder 1</w:t>
            </w:r>
          </w:p>
        </w:tc>
        <w:tc>
          <w:tcPr>
            <w:tcW w:w="14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696BC1" w14:textId="77777777" w:rsidR="004C171D" w:rsidRDefault="000A0FE1">
            <w:pPr>
              <w:jc w:val="center"/>
            </w:pPr>
            <w:r>
              <w:rPr>
                <w:rFonts w:ascii="Arial" w:hAnsi="Arial" w:cs="Arial"/>
                <w:b/>
                <w:bCs/>
                <w:color w:val="000000"/>
                <w:position w:val="-2"/>
                <w:sz w:val="18"/>
                <w:szCs w:val="18"/>
                <w:shd w:val="clear" w:color="auto" w:fill="D1D1D1"/>
              </w:rPr>
              <w:t>Opis</w:t>
            </w:r>
          </w:p>
        </w:tc>
        <w:tc>
          <w:tcPr>
            <w:tcW w:w="19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57B49D" w14:textId="77777777" w:rsidR="004C171D" w:rsidRDefault="000A0FE1">
            <w:pPr>
              <w:jc w:val="center"/>
            </w:pPr>
            <w:r>
              <w:rPr>
                <w:rFonts w:ascii="Arial" w:hAnsi="Arial" w:cs="Arial"/>
                <w:b/>
                <w:bCs/>
                <w:color w:val="000000"/>
                <w:position w:val="-2"/>
                <w:sz w:val="18"/>
                <w:szCs w:val="18"/>
                <w:shd w:val="clear" w:color="auto" w:fill="D1D1D1"/>
              </w:rPr>
              <w:t>Vrednost brez DDV/uro</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B8BB49" w14:textId="77777777" w:rsidR="004C171D" w:rsidRDefault="000A0FE1">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F5A799" w14:textId="77777777" w:rsidR="004C171D" w:rsidRDefault="000A0FE1">
            <w:pPr>
              <w:jc w:val="center"/>
            </w:pPr>
            <w:r>
              <w:rPr>
                <w:rFonts w:ascii="Arial" w:hAnsi="Arial" w:cs="Arial"/>
                <w:b/>
                <w:bCs/>
                <w:color w:val="000000"/>
                <w:position w:val="-2"/>
                <w:sz w:val="18"/>
                <w:szCs w:val="18"/>
                <w:shd w:val="clear" w:color="auto" w:fill="D1D1D1"/>
              </w:rPr>
              <w:t>Vrednost z DDV/uro</w:t>
            </w:r>
          </w:p>
        </w:tc>
      </w:tr>
      <w:tr w:rsidR="004C171D" w14:paraId="64C8AF2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FFA05" w14:textId="77777777" w:rsidR="004C171D" w:rsidRDefault="000A0FE1">
            <w:pPr>
              <w:jc w:val="right"/>
            </w:pPr>
            <w:r>
              <w:rPr>
                <w:rFonts w:ascii="Arial" w:hAnsi="Arial" w:cs="Arial"/>
                <w:color w:val="000000"/>
                <w:position w:val="-2"/>
                <w:sz w:val="18"/>
                <w:szCs w:val="18"/>
              </w:rPr>
              <w:t>Ponudbena cena brez DDV</w:t>
            </w:r>
          </w:p>
        </w:tc>
        <w:tc>
          <w:tcPr>
            <w:tcW w:w="14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77A58" w14:textId="77777777" w:rsidR="004C171D" w:rsidRDefault="000A0FE1">
            <w:r>
              <w:rPr>
                <w:rFonts w:ascii="Arial" w:hAnsi="Arial" w:cs="Arial"/>
                <w:color w:val="000000"/>
                <w:position w:val="-2"/>
                <w:sz w:val="18"/>
                <w:szCs w:val="18"/>
              </w:rPr>
              <w:t>Opravljanje del službe reševanja iz vode (ocenjen obseg za 24 mesecev znaša 16.368 ur): ponudbena cena na uro</w:t>
            </w:r>
          </w:p>
        </w:tc>
        <w:tc>
          <w:tcPr>
            <w:tcW w:w="19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D445B" w14:textId="77777777" w:rsidR="004C171D" w:rsidRDefault="000A0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42E5A" w14:textId="77777777" w:rsidR="004C171D" w:rsidRDefault="000A0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2FDA0" w14:textId="77777777" w:rsidR="004C171D" w:rsidRDefault="000A0FE1">
            <w:r>
              <w:rPr>
                <w:rFonts w:ascii="Arial" w:hAnsi="Arial" w:cs="Arial"/>
                <w:color w:val="000000"/>
                <w:position w:val="-2"/>
                <w:sz w:val="18"/>
                <w:szCs w:val="18"/>
              </w:rPr>
              <w:t> </w:t>
            </w:r>
          </w:p>
        </w:tc>
      </w:tr>
      <w:tr w:rsidR="004C171D" w14:paraId="64D00C6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F53934" w14:textId="77777777" w:rsidR="004C171D" w:rsidRDefault="000A0FE1">
            <w:pPr>
              <w:jc w:val="right"/>
            </w:pPr>
            <w:r>
              <w:rPr>
                <w:rFonts w:ascii="Arial" w:hAnsi="Arial" w:cs="Arial"/>
                <w:b/>
                <w:bCs/>
                <w:color w:val="000000"/>
                <w:position w:val="-2"/>
                <w:sz w:val="18"/>
                <w:szCs w:val="18"/>
                <w:shd w:val="clear" w:color="auto" w:fill="CCCCCC"/>
              </w:rPr>
              <w:t>Skupaj (za 16.368 ur</w:t>
            </w:r>
            <w:r w:rsidR="002C5F9B">
              <w:rPr>
                <w:rStyle w:val="Sprotnaopomba-sklic"/>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t>)</w:t>
            </w:r>
          </w:p>
        </w:tc>
        <w:tc>
          <w:tcPr>
            <w:tcW w:w="14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A029ED" w14:textId="77777777" w:rsidR="004C171D" w:rsidRDefault="000A0FE1">
            <w:r>
              <w:rPr>
                <w:rFonts w:ascii="Arial" w:hAnsi="Arial" w:cs="Arial"/>
                <w:color w:val="000000"/>
                <w:position w:val="-2"/>
                <w:sz w:val="18"/>
                <w:szCs w:val="18"/>
                <w:shd w:val="clear" w:color="auto" w:fill="CCCCCC"/>
              </w:rPr>
              <w:t> </w:t>
            </w:r>
          </w:p>
        </w:tc>
        <w:tc>
          <w:tcPr>
            <w:tcW w:w="195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753F1F" w14:textId="77777777" w:rsidR="004C171D" w:rsidRDefault="000A0FE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034076" w14:textId="77777777" w:rsidR="004C171D" w:rsidRDefault="000A0FE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CAB2F" w14:textId="77777777" w:rsidR="004C171D" w:rsidRDefault="000A0FE1">
            <w:r>
              <w:rPr>
                <w:rFonts w:ascii="Arial" w:hAnsi="Arial" w:cs="Arial"/>
                <w:color w:val="000000"/>
                <w:position w:val="-2"/>
                <w:sz w:val="18"/>
                <w:szCs w:val="18"/>
                <w:shd w:val="clear" w:color="auto" w:fill="CCCCCC"/>
              </w:rPr>
              <w:t> </w:t>
            </w:r>
          </w:p>
        </w:tc>
      </w:tr>
    </w:tbl>
    <w:p w14:paraId="1C77CB11" w14:textId="77777777" w:rsidR="004C171D" w:rsidRDefault="000A0FE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3AB61F3F" w14:textId="77777777" w:rsidR="004C171D" w:rsidRDefault="000A0FE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77D98614" w14:textId="77777777" w:rsidR="004C171D" w:rsidRDefault="000A0FE1">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6EF9B76E" w14:textId="77777777" w:rsidR="004C171D" w:rsidRDefault="000A0FE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CFEF510" w14:textId="77777777" w:rsidR="004C171D" w:rsidRDefault="000A0FE1">
      <w:pPr>
        <w:spacing w:before="225" w:after="225" w:line="240" w:lineRule="auto"/>
        <w:jc w:val="both"/>
      </w:pPr>
      <w:r>
        <w:rPr>
          <w:rFonts w:ascii="Arial" w:hAnsi="Arial" w:cs="Arial"/>
          <w:color w:val="000000"/>
          <w:sz w:val="18"/>
          <w:szCs w:val="18"/>
        </w:rPr>
        <w:t>Plačila se opravijo na podlagi izdanih računov, katerih obvezna priloga je specifikacija opravljenih del (obračun mesečnega dela po količini opravljenih del, pri čemer je izhodišče za izračun cena na uro). Rok plačila je 30. dan od datuma prejema popolnega računa. Če naročnik izpodbija del zneska, je dolžan plačati nesporni del zneska. Roki plačil podizvajalcem so enaki kot za izvajalca.</w:t>
      </w:r>
    </w:p>
    <w:p w14:paraId="5C0C5BA0" w14:textId="77777777" w:rsidR="004C171D" w:rsidRDefault="000A0FE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123E9DB" w14:textId="77777777" w:rsidR="006E319A" w:rsidRDefault="000A0FE1" w:rsidP="006E319A">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9CF6381" w14:textId="77777777" w:rsidR="004C171D" w:rsidRDefault="000A0FE1" w:rsidP="006E319A">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C171D" w14:paraId="431F61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2929BF" w14:textId="77777777" w:rsidR="004C171D" w:rsidRDefault="000A0FE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37515" w14:textId="77777777" w:rsidR="004C171D" w:rsidRDefault="000A0FE1">
            <w:r>
              <w:rPr>
                <w:rFonts w:ascii="Arial" w:hAnsi="Arial" w:cs="Arial"/>
                <w:color w:val="000000"/>
                <w:position w:val="-2"/>
                <w:sz w:val="18"/>
                <w:szCs w:val="18"/>
              </w:rPr>
              <w:t> </w:t>
            </w:r>
          </w:p>
        </w:tc>
      </w:tr>
      <w:tr w:rsidR="004C171D" w14:paraId="690E29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E48311" w14:textId="77777777" w:rsidR="004C171D" w:rsidRDefault="000A0FE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4F094" w14:textId="77777777" w:rsidR="004C171D" w:rsidRDefault="000A0FE1">
            <w:r>
              <w:rPr>
                <w:rFonts w:ascii="Arial" w:hAnsi="Arial" w:cs="Arial"/>
                <w:color w:val="000000"/>
                <w:position w:val="-2"/>
                <w:sz w:val="18"/>
                <w:szCs w:val="18"/>
              </w:rPr>
              <w:t> </w:t>
            </w:r>
          </w:p>
        </w:tc>
      </w:tr>
      <w:tr w:rsidR="004C171D" w14:paraId="2EE7D3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5E7F2A" w14:textId="77777777" w:rsidR="004C171D" w:rsidRDefault="000A0FE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14B05" w14:textId="77777777" w:rsidR="004C171D" w:rsidRDefault="000A0FE1">
            <w:r>
              <w:rPr>
                <w:rFonts w:ascii="Arial" w:hAnsi="Arial" w:cs="Arial"/>
                <w:color w:val="000000"/>
                <w:position w:val="-2"/>
                <w:sz w:val="18"/>
                <w:szCs w:val="18"/>
              </w:rPr>
              <w:t> </w:t>
            </w:r>
          </w:p>
        </w:tc>
      </w:tr>
      <w:tr w:rsidR="004C171D" w14:paraId="7AC309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1BF3E" w14:textId="77777777" w:rsidR="004C171D" w:rsidRDefault="000A0FE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263FF" w14:textId="77777777" w:rsidR="004C171D" w:rsidRDefault="000A0FE1">
            <w:r>
              <w:rPr>
                <w:rFonts w:ascii="Arial" w:hAnsi="Arial" w:cs="Arial"/>
                <w:color w:val="000000"/>
                <w:position w:val="-2"/>
                <w:sz w:val="18"/>
                <w:szCs w:val="18"/>
              </w:rPr>
              <w:t> </w:t>
            </w:r>
          </w:p>
        </w:tc>
      </w:tr>
      <w:tr w:rsidR="004C171D" w14:paraId="547106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504181" w14:textId="77777777" w:rsidR="004C171D" w:rsidRDefault="000A0FE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A8C9" w14:textId="77777777" w:rsidR="004C171D" w:rsidRDefault="000A0FE1">
            <w:r>
              <w:rPr>
                <w:rFonts w:ascii="Arial" w:hAnsi="Arial" w:cs="Arial"/>
                <w:color w:val="000000"/>
                <w:position w:val="-2"/>
                <w:sz w:val="18"/>
                <w:szCs w:val="18"/>
              </w:rPr>
              <w:t> </w:t>
            </w:r>
          </w:p>
        </w:tc>
      </w:tr>
      <w:tr w:rsidR="004C171D" w14:paraId="3B24FE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0CA028" w14:textId="77777777" w:rsidR="004C171D" w:rsidRDefault="000A0FE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8D7A0" w14:textId="77777777" w:rsidR="004C171D" w:rsidRDefault="000A0FE1">
            <w:r>
              <w:rPr>
                <w:rFonts w:ascii="Arial" w:hAnsi="Arial" w:cs="Arial"/>
                <w:color w:val="000000"/>
                <w:position w:val="-2"/>
                <w:sz w:val="18"/>
                <w:szCs w:val="18"/>
              </w:rPr>
              <w:t> </w:t>
            </w:r>
          </w:p>
        </w:tc>
      </w:tr>
      <w:tr w:rsidR="004C171D" w14:paraId="050C12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4BF052" w14:textId="77777777" w:rsidR="004C171D" w:rsidRDefault="000A0FE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F44B8" w14:textId="77777777" w:rsidR="004C171D" w:rsidRDefault="000A0FE1">
            <w:r>
              <w:rPr>
                <w:rFonts w:ascii="Arial" w:hAnsi="Arial" w:cs="Arial"/>
                <w:color w:val="000000"/>
                <w:position w:val="-2"/>
                <w:sz w:val="18"/>
                <w:szCs w:val="18"/>
              </w:rPr>
              <w:t> </w:t>
            </w:r>
          </w:p>
        </w:tc>
      </w:tr>
      <w:tr w:rsidR="004C171D" w14:paraId="2E55F1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3DC30B" w14:textId="77777777" w:rsidR="004C171D" w:rsidRDefault="000A0FE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04D65" w14:textId="77777777" w:rsidR="004C171D" w:rsidRDefault="000A0FE1">
            <w:r>
              <w:rPr>
                <w:rFonts w:ascii="Arial" w:hAnsi="Arial" w:cs="Arial"/>
                <w:color w:val="000000"/>
                <w:position w:val="-2"/>
                <w:sz w:val="18"/>
                <w:szCs w:val="18"/>
              </w:rPr>
              <w:t> </w:t>
            </w:r>
          </w:p>
        </w:tc>
      </w:tr>
      <w:tr w:rsidR="004C171D" w14:paraId="7C914CE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69AAD" w14:textId="77777777" w:rsidR="004C171D" w:rsidRDefault="000A0FE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8A43C" w14:textId="77777777" w:rsidR="004C171D" w:rsidRDefault="000A0FE1">
            <w:r>
              <w:rPr>
                <w:rFonts w:ascii="Arial" w:hAnsi="Arial" w:cs="Arial"/>
                <w:color w:val="000000"/>
                <w:position w:val="-2"/>
                <w:sz w:val="18"/>
                <w:szCs w:val="18"/>
              </w:rPr>
              <w:t> </w:t>
            </w:r>
          </w:p>
        </w:tc>
      </w:tr>
      <w:tr w:rsidR="004C171D" w14:paraId="743C3A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092E8" w14:textId="77777777" w:rsidR="004C171D" w:rsidRDefault="000A0FE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CFAE" w14:textId="77777777" w:rsidR="004C171D" w:rsidRDefault="000A0FE1">
            <w:r>
              <w:rPr>
                <w:rFonts w:ascii="Arial" w:hAnsi="Arial" w:cs="Arial"/>
                <w:color w:val="000000"/>
                <w:position w:val="-2"/>
                <w:sz w:val="18"/>
                <w:szCs w:val="18"/>
              </w:rPr>
              <w:t> </w:t>
            </w:r>
          </w:p>
        </w:tc>
      </w:tr>
      <w:tr w:rsidR="004C171D" w14:paraId="31404B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5B65B" w14:textId="77777777" w:rsidR="004C171D" w:rsidRDefault="000A0FE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19150" w14:textId="77777777" w:rsidR="004C171D" w:rsidRDefault="000A0FE1">
            <w:r>
              <w:rPr>
                <w:rFonts w:ascii="Arial" w:hAnsi="Arial" w:cs="Arial"/>
                <w:color w:val="000000"/>
                <w:position w:val="-2"/>
                <w:sz w:val="18"/>
                <w:szCs w:val="18"/>
              </w:rPr>
              <w:t> </w:t>
            </w:r>
          </w:p>
        </w:tc>
      </w:tr>
      <w:tr w:rsidR="004C171D" w14:paraId="1A53DB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A80776" w14:textId="77777777" w:rsidR="004C171D" w:rsidRDefault="000A0FE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2E3A3" w14:textId="77777777" w:rsidR="004C171D" w:rsidRDefault="000A0FE1">
            <w:r>
              <w:rPr>
                <w:rFonts w:ascii="Arial" w:hAnsi="Arial" w:cs="Arial"/>
                <w:color w:val="000000"/>
                <w:position w:val="-2"/>
                <w:sz w:val="18"/>
                <w:szCs w:val="18"/>
              </w:rPr>
              <w:t> </w:t>
            </w:r>
          </w:p>
        </w:tc>
      </w:tr>
      <w:tr w:rsidR="004C171D" w14:paraId="047328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144E3E" w14:textId="77777777" w:rsidR="004C171D" w:rsidRDefault="000A0FE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lastRenderedPageBreak/>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5BDF" w14:textId="77777777" w:rsidR="004C171D" w:rsidRDefault="000A0FE1">
            <w:r>
              <w:rPr>
                <w:rFonts w:ascii="Arial" w:hAnsi="Arial" w:cs="Arial"/>
                <w:color w:val="000000"/>
                <w:position w:val="-2"/>
                <w:sz w:val="18"/>
                <w:szCs w:val="18"/>
              </w:rPr>
              <w:lastRenderedPageBreak/>
              <w:t> </w:t>
            </w:r>
          </w:p>
        </w:tc>
      </w:tr>
    </w:tbl>
    <w:p w14:paraId="50D5EF65" w14:textId="77777777" w:rsidR="004C171D" w:rsidRDefault="004C171D"/>
    <w:tbl>
      <w:tblPr>
        <w:tblStyle w:val="NormalTablePHPDOCX"/>
        <w:tblW w:w="8745" w:type="dxa"/>
        <w:tblInd w:w="108" w:type="dxa"/>
        <w:tblLook w:val="04A0" w:firstRow="1" w:lastRow="0" w:firstColumn="1" w:lastColumn="0" w:noHBand="0" w:noVBand="1"/>
      </w:tblPr>
      <w:tblGrid>
        <w:gridCol w:w="4080"/>
        <w:gridCol w:w="4665"/>
      </w:tblGrid>
      <w:tr w:rsidR="004C171D" w14:paraId="54873871" w14:textId="77777777">
        <w:tc>
          <w:tcPr>
            <w:tcW w:w="4080" w:type="dxa"/>
            <w:gridSpan w:val="2"/>
            <w:tcMar>
              <w:top w:w="75" w:type="dxa"/>
              <w:bottom w:w="75" w:type="dxa"/>
            </w:tcMar>
            <w:vAlign w:val="center"/>
          </w:tcPr>
          <w:p w14:paraId="3A4DC4E4" w14:textId="77777777" w:rsidR="004C171D" w:rsidRDefault="000A0FE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C171D" w14:paraId="5022FE55" w14:textId="77777777">
        <w:tc>
          <w:tcPr>
            <w:tcW w:w="4080" w:type="dxa"/>
            <w:tcMar>
              <w:top w:w="75" w:type="dxa"/>
              <w:bottom w:w="75" w:type="dxa"/>
            </w:tcMar>
            <w:vAlign w:val="center"/>
          </w:tcPr>
          <w:p w14:paraId="628D2A2E"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5C980C76" w14:textId="77777777" w:rsidR="004C171D" w:rsidRDefault="000A0FE1">
            <w:pPr>
              <w:jc w:val="center"/>
            </w:pPr>
            <w:r>
              <w:rPr>
                <w:rFonts w:ascii="Arial" w:hAnsi="Arial" w:cs="Arial"/>
                <w:color w:val="000000"/>
                <w:position w:val="-2"/>
                <w:sz w:val="18"/>
                <w:szCs w:val="18"/>
              </w:rPr>
              <w:t>Ime in priimek: _____________________</w:t>
            </w:r>
          </w:p>
        </w:tc>
      </w:tr>
      <w:tr w:rsidR="004C171D" w14:paraId="5AD591AA" w14:textId="77777777">
        <w:tc>
          <w:tcPr>
            <w:tcW w:w="4080" w:type="dxa"/>
            <w:tcMar>
              <w:top w:w="75" w:type="dxa"/>
              <w:bottom w:w="75" w:type="dxa"/>
            </w:tcMar>
            <w:vAlign w:val="center"/>
          </w:tcPr>
          <w:p w14:paraId="6983D932"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02303699" w14:textId="77777777" w:rsidR="004C171D" w:rsidRDefault="004C171D"/>
          <w:p w14:paraId="0EAB407C" w14:textId="77777777" w:rsidR="004C171D" w:rsidRDefault="000A0FE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E421594" w14:textId="77777777" w:rsidR="004C171D" w:rsidRDefault="000A0FE1">
      <w:pPr>
        <w:spacing w:before="225" w:after="225" w:line="240" w:lineRule="auto"/>
        <w:jc w:val="both"/>
        <w:sectPr w:rsidR="004C171D" w:rsidSect="002C5F9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58429B0B"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2</w:t>
      </w:r>
    </w:p>
    <w:p w14:paraId="0E42CB64" w14:textId="77777777" w:rsidR="002C5F9B" w:rsidRPr="00252358" w:rsidRDefault="002C5F9B" w:rsidP="002C5F9B"/>
    <w:p w14:paraId="33817F5D"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9FFE9EE" w14:textId="77777777" w:rsidR="002C5F9B" w:rsidRDefault="002C5F9B" w:rsidP="002C5F9B">
      <w:pPr>
        <w:spacing w:after="120"/>
        <w:rPr>
          <w:rFonts w:ascii="Arial" w:hAnsi="Arial" w:cs="Arial"/>
        </w:rPr>
      </w:pPr>
    </w:p>
    <w:p w14:paraId="39BE0C74" w14:textId="77777777" w:rsidR="004C171D" w:rsidRDefault="000A0FE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STORITEV IZVAJANJA SLUŽBE REŠEVANJA IZ VODE V POKRITEM OLIMPIJSKEM BAZENU KRANJ IN NA LETNEM KOPALIŠČU KRANJ</w:t>
      </w:r>
      <w:r>
        <w:rPr>
          <w:rFonts w:ascii="Arial" w:hAnsi="Arial" w:cs="Arial"/>
          <w:color w:val="000000"/>
          <w:sz w:val="18"/>
          <w:szCs w:val="18"/>
        </w:rPr>
        <w:t>«,</w:t>
      </w:r>
    </w:p>
    <w:p w14:paraId="4AF0926F" w14:textId="77777777" w:rsidR="004C171D" w:rsidRDefault="000A0FE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A2E936E" w14:textId="77777777" w:rsidR="004C171D" w:rsidRDefault="000A0FE1">
      <w:pPr>
        <w:spacing w:before="225" w:after="225" w:line="240" w:lineRule="auto"/>
        <w:jc w:val="both"/>
      </w:pPr>
      <w:r>
        <w:rPr>
          <w:rFonts w:ascii="Arial" w:hAnsi="Arial" w:cs="Arial"/>
          <w:i/>
          <w:iCs/>
          <w:color w:val="000000"/>
          <w:sz w:val="18"/>
          <w:szCs w:val="18"/>
        </w:rPr>
        <w:t>(naziv ponudnika, partnerja v skupni ponudbi)</w:t>
      </w:r>
    </w:p>
    <w:p w14:paraId="37DA940A" w14:textId="77777777" w:rsidR="004C171D" w:rsidRDefault="000A0FE1">
      <w:pPr>
        <w:spacing w:before="225" w:after="225" w:line="240" w:lineRule="auto"/>
        <w:jc w:val="both"/>
      </w:pPr>
      <w:r>
        <w:rPr>
          <w:rFonts w:ascii="Arial" w:hAnsi="Arial" w:cs="Arial"/>
          <w:color w:val="000000"/>
          <w:sz w:val="18"/>
          <w:szCs w:val="18"/>
        </w:rPr>
        <w:t>s polno odgovornostjo izjavljamo, da:</w:t>
      </w:r>
    </w:p>
    <w:p w14:paraId="576E1C7F" w14:textId="77777777" w:rsidR="004C171D" w:rsidRDefault="000A0FE1">
      <w:pPr>
        <w:spacing w:before="225" w:after="225" w:line="240" w:lineRule="auto"/>
        <w:jc w:val="both"/>
      </w:pPr>
      <w:r>
        <w:rPr>
          <w:rFonts w:ascii="Arial" w:hAnsi="Arial" w:cs="Arial"/>
          <w:color w:val="000000"/>
          <w:sz w:val="18"/>
          <w:szCs w:val="18"/>
        </w:rPr>
        <w:t>vse kopije dokumentov, ki so priloženi ponudbi, ustrezajo originalom;</w:t>
      </w:r>
    </w:p>
    <w:tbl>
      <w:tblPr>
        <w:tblStyle w:val="NormalTablePHPDOCX"/>
        <w:tblW w:w="0" w:type="auto"/>
        <w:tblInd w:w="108" w:type="dxa"/>
        <w:tblLook w:val="04A0" w:firstRow="1" w:lastRow="0" w:firstColumn="1" w:lastColumn="0" w:noHBand="0" w:noVBand="1"/>
      </w:tblPr>
      <w:tblGrid>
        <w:gridCol w:w="8962"/>
      </w:tblGrid>
      <w:tr w:rsidR="004C171D" w14:paraId="333FEFFC" w14:textId="77777777">
        <w:tc>
          <w:tcPr>
            <w:tcW w:w="0" w:type="auto"/>
            <w:tcMar>
              <w:top w:w="0" w:type="auto"/>
              <w:bottom w:w="0" w:type="auto"/>
            </w:tcMar>
          </w:tcPr>
          <w:p w14:paraId="36481E50"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7BFA54E"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E354453"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C8B1DB0"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FFEB43E"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955770E"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EC52755"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C82BA26"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E2C2E94"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003B776"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9A1FF95"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6D6EF8B"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EB056FF"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E067AFC"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A8E33F"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F22CF97"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5829651"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DCD7FB0"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FA849BF"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621F0D0"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F203FE5" w14:textId="77777777" w:rsidR="004C171D" w:rsidRDefault="000A0FE1" w:rsidP="00BD63E9">
            <w:pPr>
              <w:numPr>
                <w:ilvl w:val="0"/>
                <w:numId w:val="2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6E66E70" w14:textId="77777777" w:rsidR="004C171D" w:rsidRDefault="000A0FE1">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C171D" w14:paraId="7253D57F" w14:textId="77777777">
        <w:tc>
          <w:tcPr>
            <w:tcW w:w="0" w:type="auto"/>
            <w:tcMar>
              <w:top w:w="0" w:type="auto"/>
              <w:bottom w:w="0" w:type="auto"/>
            </w:tcMar>
          </w:tcPr>
          <w:p w14:paraId="41279B00"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722073"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53A043"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033804EF"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721E918"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AF7EDE7"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46E7987"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7D391C3C"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2FD3517"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6EA809C"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D549E90" w14:textId="77777777" w:rsidR="004C171D" w:rsidRDefault="000A0FE1" w:rsidP="00BD63E9">
            <w:pPr>
              <w:numPr>
                <w:ilvl w:val="0"/>
                <w:numId w:val="2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5326B84" w14:textId="77777777" w:rsidR="004C171D" w:rsidRDefault="000A0FE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A535C87" w14:textId="77777777" w:rsidR="004C171D" w:rsidRDefault="000A0FE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ŠPORT KRANJ, PARTIZANSKA CESTA 37, 4000 KRANJ</w:t>
      </w:r>
      <w:r>
        <w:rPr>
          <w:rFonts w:ascii="Arial" w:hAnsi="Arial" w:cs="Arial"/>
          <w:color w:val="000000"/>
          <w:sz w:val="18"/>
          <w:szCs w:val="18"/>
        </w:rPr>
        <w:t>  v zvezi z oddajo javnega naročila za namene </w:t>
      </w:r>
      <w:r>
        <w:rPr>
          <w:rFonts w:ascii="Arial" w:hAnsi="Arial" w:cs="Arial"/>
          <w:b/>
          <w:bCs/>
          <w:color w:val="000000"/>
          <w:sz w:val="18"/>
          <w:szCs w:val="18"/>
        </w:rPr>
        <w:t>STORITEV IZVAJANJA SLUŽBE REŠEVANJA IZ VODE V POKRITEM OLIMPIJSKEM BAZENU KRANJ IN NA LETNEM KOPALIŠČU KRANJ,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B117C02"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C171D" w14:paraId="661DD2B4" w14:textId="77777777">
        <w:tc>
          <w:tcPr>
            <w:tcW w:w="2500" w:type="pct"/>
            <w:tcMar>
              <w:top w:w="75" w:type="dxa"/>
              <w:bottom w:w="75" w:type="dxa"/>
            </w:tcMar>
            <w:vAlign w:val="center"/>
          </w:tcPr>
          <w:p w14:paraId="68CF582D"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7576B57F" w14:textId="77777777" w:rsidR="004C171D" w:rsidRDefault="000A0FE1">
            <w:r>
              <w:rPr>
                <w:rFonts w:ascii="Arial" w:hAnsi="Arial" w:cs="Arial"/>
                <w:color w:val="000000"/>
                <w:position w:val="-2"/>
                <w:sz w:val="18"/>
                <w:szCs w:val="18"/>
              </w:rPr>
              <w:t>Ime in priimek: _____________________</w:t>
            </w:r>
          </w:p>
        </w:tc>
      </w:tr>
      <w:tr w:rsidR="004C171D" w14:paraId="3590D8DA" w14:textId="77777777">
        <w:tc>
          <w:tcPr>
            <w:tcW w:w="2500" w:type="pct"/>
            <w:tcMar>
              <w:top w:w="75" w:type="dxa"/>
              <w:bottom w:w="75" w:type="dxa"/>
            </w:tcMar>
            <w:vAlign w:val="center"/>
          </w:tcPr>
          <w:p w14:paraId="2129301D"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44279184" w14:textId="77777777" w:rsidR="004C171D" w:rsidRDefault="004C171D"/>
          <w:p w14:paraId="3D064BA5" w14:textId="77777777" w:rsidR="004C171D" w:rsidRDefault="000A0FE1">
            <w:pPr>
              <w:jc w:val="center"/>
            </w:pPr>
            <w:r>
              <w:rPr>
                <w:rFonts w:ascii="Arial" w:hAnsi="Arial" w:cs="Arial"/>
                <w:color w:val="A9A9A9"/>
                <w:position w:val="-2"/>
                <w:sz w:val="18"/>
                <w:szCs w:val="18"/>
              </w:rPr>
              <w:t>(žig in podpis)</w:t>
            </w:r>
          </w:p>
        </w:tc>
      </w:tr>
    </w:tbl>
    <w:p w14:paraId="10DBE9DB" w14:textId="77777777" w:rsidR="004C171D" w:rsidRDefault="000A0FE1">
      <w:pPr>
        <w:spacing w:before="225" w:after="225" w:line="240" w:lineRule="auto"/>
        <w:jc w:val="both"/>
      </w:pPr>
      <w:r>
        <w:rPr>
          <w:rFonts w:ascii="Arial" w:hAnsi="Arial" w:cs="Arial"/>
          <w:color w:val="000000"/>
          <w:sz w:val="18"/>
          <w:szCs w:val="18"/>
        </w:rPr>
        <w:t> </w:t>
      </w:r>
    </w:p>
    <w:p w14:paraId="5FA7350C" w14:textId="77777777" w:rsidR="004C171D" w:rsidRDefault="004C171D">
      <w:pPr>
        <w:sectPr w:rsidR="004C171D" w:rsidSect="002C5F9B">
          <w:footerReference w:type="default" r:id="rId13"/>
          <w:pgSz w:w="11906" w:h="16838"/>
          <w:pgMar w:top="1418" w:right="1418" w:bottom="1418" w:left="1418" w:header="567" w:footer="596" w:gutter="0"/>
          <w:cols w:space="708"/>
          <w:docGrid w:linePitch="360"/>
        </w:sectPr>
      </w:pPr>
    </w:p>
    <w:p w14:paraId="2CAAF9EF"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3</w:t>
      </w:r>
    </w:p>
    <w:p w14:paraId="364300DE" w14:textId="77777777" w:rsidR="002C5F9B" w:rsidRPr="00252358" w:rsidRDefault="002C5F9B" w:rsidP="002C5F9B"/>
    <w:p w14:paraId="43852395"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14:paraId="65B2EA49" w14:textId="77777777" w:rsidR="002C5F9B" w:rsidRDefault="002C5F9B" w:rsidP="002C5F9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40900C9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2E696" w14:textId="77777777" w:rsidR="004C171D" w:rsidRDefault="000A0FE1">
            <w:pPr>
              <w:spacing w:before="135" w:after="135"/>
              <w:jc w:val="both"/>
              <w:textAlignment w:val="center"/>
            </w:pPr>
            <w:r>
              <w:rPr>
                <w:rFonts w:ascii="Arial" w:hAnsi="Arial" w:cs="Arial"/>
                <w:b/>
                <w:bCs/>
                <w:color w:val="000000"/>
                <w:position w:val="-2"/>
                <w:sz w:val="18"/>
                <w:szCs w:val="18"/>
              </w:rPr>
              <w:t>A: Razlogi, povezani s kazenskimi obsodbami</w:t>
            </w:r>
          </w:p>
          <w:p w14:paraId="04E4C9D5" w14:textId="77777777" w:rsidR="004C171D" w:rsidRDefault="000A0FE1">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982746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FB2D7" w14:textId="77777777" w:rsidR="004C171D" w:rsidRDefault="000A0FE1">
                  <w:pPr>
                    <w:spacing w:before="135" w:after="135"/>
                    <w:jc w:val="both"/>
                    <w:textAlignment w:val="center"/>
                  </w:pPr>
                  <w:r>
                    <w:rPr>
                      <w:rFonts w:ascii="Arial" w:hAnsi="Arial" w:cs="Arial"/>
                      <w:b/>
                      <w:bCs/>
                      <w:color w:val="000000"/>
                      <w:position w:val="-2"/>
                      <w:sz w:val="18"/>
                      <w:szCs w:val="18"/>
                    </w:rPr>
                    <w:t>Sodelovanje v hudodelski združbi</w:t>
                  </w:r>
                </w:p>
                <w:p w14:paraId="531CC05D" w14:textId="77777777" w:rsidR="004C171D" w:rsidRDefault="000A0FE1">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14:paraId="110C9CF5"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BEE2F6F" w14:textId="77777777" w:rsidR="004C171D" w:rsidRDefault="000A0FE1">
                  <w:pPr>
                    <w:spacing w:before="135" w:after="135"/>
                    <w:jc w:val="both"/>
                    <w:textAlignment w:val="center"/>
                  </w:pPr>
                  <w:r>
                    <w:fldChar w:fldCharType="begin">
                      <w:ffData>
                        <w:name w:val="cbox15a11d264ec2c5"/>
                        <w:enabled/>
                        <w:calcOnExit w:val="0"/>
                        <w:checkBox>
                          <w:sizeAuto/>
                          <w:default w:val="0"/>
                        </w:checkBox>
                      </w:ffData>
                    </w:fldChar>
                  </w:r>
                  <w:bookmarkStart w:id="4" w:name="cbox15a11d264ec2c5"/>
                  <w:r>
                    <w:instrText xml:space="preserve"> FORMCHECKBOX </w:instrText>
                  </w:r>
                  <w:r w:rsidR="00C04712">
                    <w:fldChar w:fldCharType="separate"/>
                  </w:r>
                  <w:r>
                    <w:fldChar w:fldCharType="end"/>
                  </w:r>
                  <w:bookmarkEnd w:id="4"/>
                  <w:r>
                    <w:rPr>
                      <w:rFonts w:ascii="Arial" w:hAnsi="Arial" w:cs="Arial"/>
                      <w:color w:val="000000"/>
                      <w:position w:val="-2"/>
                      <w:sz w:val="18"/>
                      <w:szCs w:val="18"/>
                    </w:rPr>
                    <w:t>Da   </w:t>
                  </w:r>
                  <w:r>
                    <w:fldChar w:fldCharType="begin">
                      <w:ffData>
                        <w:name w:val="cbox15a11d264ec50c"/>
                        <w:enabled/>
                        <w:calcOnExit w:val="0"/>
                        <w:checkBox>
                          <w:sizeAuto/>
                          <w:default w:val="0"/>
                        </w:checkBox>
                      </w:ffData>
                    </w:fldChar>
                  </w:r>
                  <w:bookmarkStart w:id="5" w:name="cbox15a11d264ec50c"/>
                  <w:r>
                    <w:instrText xml:space="preserve"> FORMCHECKBOX </w:instrText>
                  </w:r>
                  <w:r w:rsidR="00C04712">
                    <w:fldChar w:fldCharType="separate"/>
                  </w:r>
                  <w:r>
                    <w:fldChar w:fldCharType="end"/>
                  </w:r>
                  <w:bookmarkEnd w:id="5"/>
                  <w:r>
                    <w:rPr>
                      <w:rFonts w:ascii="Arial" w:hAnsi="Arial" w:cs="Arial"/>
                      <w:color w:val="000000"/>
                      <w:position w:val="-2"/>
                      <w:sz w:val="18"/>
                      <w:szCs w:val="18"/>
                    </w:rPr>
                    <w:t>​​​​​​​Ne</w:t>
                  </w:r>
                </w:p>
                <w:p w14:paraId="6B9E734A" w14:textId="77777777" w:rsidR="004C171D" w:rsidRDefault="000A0FE1">
                  <w:pPr>
                    <w:spacing w:before="135" w:after="135"/>
                    <w:jc w:val="both"/>
                    <w:textAlignment w:val="center"/>
                  </w:pPr>
                  <w:r>
                    <w:rPr>
                      <w:rFonts w:ascii="Arial" w:hAnsi="Arial" w:cs="Arial"/>
                      <w:color w:val="000000"/>
                      <w:position w:val="-2"/>
                      <w:sz w:val="18"/>
                      <w:szCs w:val="18"/>
                    </w:rPr>
                    <w:t>Datum obsodbe</w:t>
                  </w:r>
                </w:p>
                <w:p w14:paraId="38B9C00A" w14:textId="77777777" w:rsidR="004C171D" w:rsidRDefault="000A0FE1">
                  <w:pPr>
                    <w:spacing w:before="135" w:after="135"/>
                    <w:jc w:val="both"/>
                    <w:textAlignment w:val="center"/>
                  </w:pPr>
                  <w:r>
                    <w:rPr>
                      <w:rFonts w:ascii="Arial" w:hAnsi="Arial" w:cs="Arial"/>
                      <w:color w:val="000000"/>
                      <w:position w:val="-2"/>
                      <w:sz w:val="18"/>
                      <w:szCs w:val="18"/>
                    </w:rPr>
                    <w:t>Razlog</w:t>
                  </w:r>
                </w:p>
                <w:p w14:paraId="490917AC" w14:textId="77777777" w:rsidR="004C171D" w:rsidRDefault="000A0FE1">
                  <w:pPr>
                    <w:spacing w:before="135" w:after="135"/>
                    <w:jc w:val="both"/>
                    <w:textAlignment w:val="center"/>
                  </w:pPr>
                  <w:r>
                    <w:rPr>
                      <w:rFonts w:ascii="Arial" w:hAnsi="Arial" w:cs="Arial"/>
                      <w:color w:val="000000"/>
                      <w:position w:val="-2"/>
                      <w:sz w:val="18"/>
                      <w:szCs w:val="18"/>
                    </w:rPr>
                    <w:t>Kdo je bil obsojen?</w:t>
                  </w:r>
                </w:p>
                <w:p w14:paraId="7CDE0BBB" w14:textId="77777777" w:rsidR="004C171D" w:rsidRDefault="000A0FE1">
                  <w:pPr>
                    <w:spacing w:before="135" w:after="135"/>
                    <w:jc w:val="both"/>
                    <w:textAlignment w:val="center"/>
                  </w:pPr>
                  <w:r>
                    <w:rPr>
                      <w:rFonts w:ascii="Arial" w:hAnsi="Arial" w:cs="Arial"/>
                      <w:color w:val="000000"/>
                      <w:position w:val="-2"/>
                      <w:sz w:val="18"/>
                      <w:szCs w:val="18"/>
                    </w:rPr>
                    <w:t>Dolžina obdobja izključitve</w:t>
                  </w:r>
                </w:p>
                <w:p w14:paraId="6D74F480"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14:paraId="3AD4BE2C" w14:textId="77777777" w:rsidR="004C171D" w:rsidRDefault="000A0FE1">
                  <w:pPr>
                    <w:spacing w:before="135" w:after="135"/>
                    <w:jc w:val="both"/>
                    <w:textAlignment w:val="center"/>
                  </w:pPr>
                  <w:r>
                    <w:fldChar w:fldCharType="begin">
                      <w:ffData>
                        <w:name w:val="cbox15a11d264ed31f"/>
                        <w:enabled/>
                        <w:calcOnExit w:val="0"/>
                        <w:checkBox>
                          <w:sizeAuto/>
                          <w:default w:val="0"/>
                        </w:checkBox>
                      </w:ffData>
                    </w:fldChar>
                  </w:r>
                  <w:bookmarkStart w:id="6" w:name="cbox15a11d264ed31f"/>
                  <w:r>
                    <w:instrText xml:space="preserve"> FORMCHECKBOX </w:instrText>
                  </w:r>
                  <w:r w:rsidR="00C04712">
                    <w:fldChar w:fldCharType="separate"/>
                  </w:r>
                  <w:r>
                    <w:fldChar w:fldCharType="end"/>
                  </w:r>
                  <w:bookmarkEnd w:id="6"/>
                  <w:r>
                    <w:rPr>
                      <w:rFonts w:ascii="Arial" w:hAnsi="Arial" w:cs="Arial"/>
                      <w:color w:val="000000"/>
                      <w:position w:val="-2"/>
                      <w:sz w:val="18"/>
                      <w:szCs w:val="18"/>
                    </w:rPr>
                    <w:t>Da   </w:t>
                  </w:r>
                  <w:r>
                    <w:fldChar w:fldCharType="begin">
                      <w:ffData>
                        <w:name w:val="cbox15a11d264ed547"/>
                        <w:enabled/>
                        <w:calcOnExit w:val="0"/>
                        <w:checkBox>
                          <w:sizeAuto/>
                          <w:default w:val="0"/>
                        </w:checkBox>
                      </w:ffData>
                    </w:fldChar>
                  </w:r>
                  <w:bookmarkStart w:id="7" w:name="cbox15a11d264ed547"/>
                  <w:r>
                    <w:instrText xml:space="preserve"> FORMCHECKBOX </w:instrText>
                  </w:r>
                  <w:r w:rsidR="00C04712">
                    <w:fldChar w:fldCharType="separate"/>
                  </w:r>
                  <w:r>
                    <w:fldChar w:fldCharType="end"/>
                  </w:r>
                  <w:bookmarkEnd w:id="7"/>
                  <w:r>
                    <w:rPr>
                      <w:rFonts w:ascii="Arial" w:hAnsi="Arial" w:cs="Arial"/>
                      <w:color w:val="000000"/>
                      <w:position w:val="-2"/>
                      <w:sz w:val="18"/>
                      <w:szCs w:val="18"/>
                    </w:rPr>
                    <w:t>​​​​​​​Ne</w:t>
                  </w:r>
                </w:p>
                <w:p w14:paraId="0E907893"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576E6A08"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41E68B73" w14:textId="77777777" w:rsidR="004C171D" w:rsidRDefault="000A0FE1">
                  <w:pPr>
                    <w:spacing w:before="135" w:after="135"/>
                    <w:jc w:val="both"/>
                    <w:textAlignment w:val="center"/>
                  </w:pPr>
                  <w:r>
                    <w:fldChar w:fldCharType="begin">
                      <w:ffData>
                        <w:name w:val="cbox15a11d264edd7b"/>
                        <w:enabled/>
                        <w:calcOnExit w:val="0"/>
                        <w:checkBox>
                          <w:sizeAuto/>
                          <w:default w:val="0"/>
                        </w:checkBox>
                      </w:ffData>
                    </w:fldChar>
                  </w:r>
                  <w:bookmarkStart w:id="8" w:name="cbox15a11d264edd7b"/>
                  <w:r>
                    <w:instrText xml:space="preserve"> FORMCHECKBOX </w:instrText>
                  </w:r>
                  <w:r w:rsidR="00C04712">
                    <w:fldChar w:fldCharType="separate"/>
                  </w:r>
                  <w:r>
                    <w:fldChar w:fldCharType="end"/>
                  </w:r>
                  <w:bookmarkEnd w:id="8"/>
                  <w:r>
                    <w:rPr>
                      <w:rFonts w:ascii="Arial" w:hAnsi="Arial" w:cs="Arial"/>
                      <w:color w:val="000000"/>
                      <w:position w:val="-2"/>
                      <w:sz w:val="18"/>
                      <w:szCs w:val="18"/>
                    </w:rPr>
                    <w:t>Da   </w:t>
                  </w:r>
                  <w:r>
                    <w:fldChar w:fldCharType="begin">
                      <w:ffData>
                        <w:name w:val="cbox15a11d264edfa3"/>
                        <w:enabled/>
                        <w:calcOnExit w:val="0"/>
                        <w:checkBox>
                          <w:sizeAuto/>
                          <w:default w:val="0"/>
                        </w:checkBox>
                      </w:ffData>
                    </w:fldChar>
                  </w:r>
                  <w:bookmarkStart w:id="9" w:name="cbox15a11d264edfa3"/>
                  <w:r>
                    <w:instrText xml:space="preserve"> FORMCHECKBOX </w:instrText>
                  </w:r>
                  <w:r w:rsidR="00C04712">
                    <w:fldChar w:fldCharType="separate"/>
                  </w:r>
                  <w:r>
                    <w:fldChar w:fldCharType="end"/>
                  </w:r>
                  <w:bookmarkEnd w:id="9"/>
                  <w:r>
                    <w:rPr>
                      <w:rFonts w:ascii="Arial" w:hAnsi="Arial" w:cs="Arial"/>
                      <w:color w:val="000000"/>
                      <w:position w:val="-2"/>
                      <w:sz w:val="18"/>
                      <w:szCs w:val="18"/>
                    </w:rPr>
                    <w:t>​​​​​​​Ne</w:t>
                  </w:r>
                </w:p>
                <w:p w14:paraId="44808CC0" w14:textId="77777777" w:rsidR="004C171D" w:rsidRDefault="000A0FE1">
                  <w:pPr>
                    <w:spacing w:before="135" w:after="135"/>
                    <w:jc w:val="both"/>
                    <w:textAlignment w:val="center"/>
                  </w:pPr>
                  <w:r>
                    <w:rPr>
                      <w:rFonts w:ascii="Arial" w:hAnsi="Arial" w:cs="Arial"/>
                      <w:color w:val="000000"/>
                      <w:position w:val="-2"/>
                      <w:sz w:val="18"/>
                      <w:szCs w:val="18"/>
                    </w:rPr>
                    <w:t>URL:</w:t>
                  </w:r>
                </w:p>
                <w:p w14:paraId="12A470A7"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2CB8AD66" w14:textId="77777777" w:rsidR="004C171D" w:rsidRDefault="004C171D"/>
          <w:p w14:paraId="43E0DFF2"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97CD8A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C221B" w14:textId="77777777" w:rsidR="004C171D" w:rsidRDefault="000A0FE1">
                  <w:pPr>
                    <w:spacing w:before="135" w:after="135"/>
                    <w:jc w:val="both"/>
                    <w:textAlignment w:val="center"/>
                  </w:pPr>
                  <w:r>
                    <w:rPr>
                      <w:rFonts w:ascii="Arial" w:hAnsi="Arial" w:cs="Arial"/>
                      <w:b/>
                      <w:bCs/>
                      <w:color w:val="000000"/>
                      <w:position w:val="-2"/>
                      <w:sz w:val="18"/>
                      <w:szCs w:val="18"/>
                    </w:rPr>
                    <w:t>Korupcija</w:t>
                  </w:r>
                </w:p>
                <w:p w14:paraId="77B51B74" w14:textId="77777777" w:rsidR="004C171D" w:rsidRDefault="000A0FE1">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14:paraId="79EB3370"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F214B18" w14:textId="77777777" w:rsidR="004C171D" w:rsidRDefault="000A0FE1">
                  <w:pPr>
                    <w:spacing w:before="135" w:after="135"/>
                    <w:jc w:val="both"/>
                    <w:textAlignment w:val="center"/>
                  </w:pPr>
                  <w:r>
                    <w:fldChar w:fldCharType="begin">
                      <w:ffData>
                        <w:name w:val="cbox15a11d264ef496"/>
                        <w:enabled/>
                        <w:calcOnExit w:val="0"/>
                        <w:checkBox>
                          <w:sizeAuto/>
                          <w:default w:val="0"/>
                        </w:checkBox>
                      </w:ffData>
                    </w:fldChar>
                  </w:r>
                  <w:bookmarkStart w:id="10" w:name="cbox15a11d264ef496"/>
                  <w:r>
                    <w:instrText xml:space="preserve"> FORMCHECKBOX </w:instrText>
                  </w:r>
                  <w:r w:rsidR="00C04712">
                    <w:fldChar w:fldCharType="separate"/>
                  </w:r>
                  <w:r>
                    <w:fldChar w:fldCharType="end"/>
                  </w:r>
                  <w:bookmarkEnd w:id="10"/>
                  <w:r>
                    <w:rPr>
                      <w:rFonts w:ascii="Arial" w:hAnsi="Arial" w:cs="Arial"/>
                      <w:color w:val="000000"/>
                      <w:position w:val="-2"/>
                      <w:sz w:val="18"/>
                      <w:szCs w:val="18"/>
                    </w:rPr>
                    <w:t>Da   </w:t>
                  </w:r>
                  <w:r>
                    <w:fldChar w:fldCharType="begin">
                      <w:ffData>
                        <w:name w:val="cbox15a11d264ef6c3"/>
                        <w:enabled/>
                        <w:calcOnExit w:val="0"/>
                        <w:checkBox>
                          <w:sizeAuto/>
                          <w:default w:val="0"/>
                        </w:checkBox>
                      </w:ffData>
                    </w:fldChar>
                  </w:r>
                  <w:bookmarkStart w:id="11" w:name="cbox15a11d264ef6c3"/>
                  <w:r>
                    <w:instrText xml:space="preserve"> FORMCHECKBOX </w:instrText>
                  </w:r>
                  <w:r w:rsidR="00C04712">
                    <w:fldChar w:fldCharType="separate"/>
                  </w:r>
                  <w:r>
                    <w:fldChar w:fldCharType="end"/>
                  </w:r>
                  <w:bookmarkEnd w:id="11"/>
                  <w:r>
                    <w:rPr>
                      <w:rFonts w:ascii="Arial" w:hAnsi="Arial" w:cs="Arial"/>
                      <w:color w:val="000000"/>
                      <w:position w:val="-2"/>
                      <w:sz w:val="18"/>
                      <w:szCs w:val="18"/>
                    </w:rPr>
                    <w:t>​​​​​​​Ne</w:t>
                  </w:r>
                </w:p>
                <w:p w14:paraId="4B4AB7DA" w14:textId="77777777" w:rsidR="004C171D" w:rsidRDefault="000A0FE1">
                  <w:pPr>
                    <w:spacing w:before="135" w:after="135"/>
                    <w:jc w:val="both"/>
                    <w:textAlignment w:val="center"/>
                  </w:pPr>
                  <w:r>
                    <w:rPr>
                      <w:rFonts w:ascii="Arial" w:hAnsi="Arial" w:cs="Arial"/>
                      <w:color w:val="000000"/>
                      <w:position w:val="-2"/>
                      <w:sz w:val="18"/>
                      <w:szCs w:val="18"/>
                    </w:rPr>
                    <w:lastRenderedPageBreak/>
                    <w:t>Datum obsodbe</w:t>
                  </w:r>
                </w:p>
                <w:p w14:paraId="0C7C01C3" w14:textId="77777777" w:rsidR="004C171D" w:rsidRDefault="000A0FE1">
                  <w:pPr>
                    <w:spacing w:before="135" w:after="135"/>
                    <w:jc w:val="both"/>
                    <w:textAlignment w:val="center"/>
                  </w:pPr>
                  <w:r>
                    <w:rPr>
                      <w:rFonts w:ascii="Arial" w:hAnsi="Arial" w:cs="Arial"/>
                      <w:color w:val="000000"/>
                      <w:position w:val="-2"/>
                      <w:sz w:val="18"/>
                      <w:szCs w:val="18"/>
                    </w:rPr>
                    <w:t>Razlog</w:t>
                  </w:r>
                </w:p>
                <w:p w14:paraId="0C5C47F8" w14:textId="77777777" w:rsidR="004C171D" w:rsidRDefault="000A0FE1">
                  <w:pPr>
                    <w:spacing w:before="135" w:after="135"/>
                    <w:jc w:val="both"/>
                    <w:textAlignment w:val="center"/>
                  </w:pPr>
                  <w:r>
                    <w:rPr>
                      <w:rFonts w:ascii="Arial" w:hAnsi="Arial" w:cs="Arial"/>
                      <w:color w:val="000000"/>
                      <w:position w:val="-2"/>
                      <w:sz w:val="18"/>
                      <w:szCs w:val="18"/>
                    </w:rPr>
                    <w:t>Kdo je bil obsojen? </w:t>
                  </w:r>
                </w:p>
                <w:p w14:paraId="4B41BC6D" w14:textId="77777777" w:rsidR="004C171D" w:rsidRDefault="000A0FE1">
                  <w:pPr>
                    <w:spacing w:before="135" w:after="135"/>
                    <w:jc w:val="both"/>
                    <w:textAlignment w:val="center"/>
                  </w:pPr>
                  <w:r>
                    <w:rPr>
                      <w:rFonts w:ascii="Arial" w:hAnsi="Arial" w:cs="Arial"/>
                      <w:color w:val="000000"/>
                      <w:position w:val="-2"/>
                      <w:sz w:val="18"/>
                      <w:szCs w:val="18"/>
                    </w:rPr>
                    <w:t>Dolžina obdobja izključitve</w:t>
                  </w:r>
                </w:p>
                <w:p w14:paraId="33E67871"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BA74E89" w14:textId="77777777" w:rsidR="004C171D" w:rsidRDefault="000A0FE1">
                  <w:pPr>
                    <w:spacing w:before="135" w:after="135"/>
                    <w:jc w:val="both"/>
                    <w:textAlignment w:val="center"/>
                  </w:pPr>
                  <w:r>
                    <w:fldChar w:fldCharType="begin">
                      <w:ffData>
                        <w:name w:val="cbox15a11d264f04f3"/>
                        <w:enabled/>
                        <w:calcOnExit w:val="0"/>
                        <w:checkBox>
                          <w:sizeAuto/>
                          <w:default w:val="0"/>
                        </w:checkBox>
                      </w:ffData>
                    </w:fldChar>
                  </w:r>
                  <w:bookmarkStart w:id="12" w:name="cbox15a11d264f04f3"/>
                  <w:r>
                    <w:instrText xml:space="preserve"> FORMCHECKBOX </w:instrText>
                  </w:r>
                  <w:r w:rsidR="00C04712">
                    <w:fldChar w:fldCharType="separate"/>
                  </w:r>
                  <w:r>
                    <w:fldChar w:fldCharType="end"/>
                  </w:r>
                  <w:bookmarkEnd w:id="12"/>
                  <w:r>
                    <w:rPr>
                      <w:rFonts w:ascii="Arial" w:hAnsi="Arial" w:cs="Arial"/>
                      <w:color w:val="000000"/>
                      <w:position w:val="-2"/>
                      <w:sz w:val="18"/>
                      <w:szCs w:val="18"/>
                    </w:rPr>
                    <w:t>Da   </w:t>
                  </w:r>
                  <w:r>
                    <w:fldChar w:fldCharType="begin">
                      <w:ffData>
                        <w:name w:val="cbox15a11d264f071d"/>
                        <w:enabled/>
                        <w:calcOnExit w:val="0"/>
                        <w:checkBox>
                          <w:sizeAuto/>
                          <w:default w:val="0"/>
                        </w:checkBox>
                      </w:ffData>
                    </w:fldChar>
                  </w:r>
                  <w:bookmarkStart w:id="13" w:name="cbox15a11d264f071d"/>
                  <w:r>
                    <w:instrText xml:space="preserve"> FORMCHECKBOX </w:instrText>
                  </w:r>
                  <w:r w:rsidR="00C04712">
                    <w:fldChar w:fldCharType="separate"/>
                  </w:r>
                  <w:r>
                    <w:fldChar w:fldCharType="end"/>
                  </w:r>
                  <w:bookmarkEnd w:id="13"/>
                  <w:r>
                    <w:rPr>
                      <w:rFonts w:ascii="Arial" w:hAnsi="Arial" w:cs="Arial"/>
                      <w:color w:val="000000"/>
                      <w:position w:val="-2"/>
                      <w:sz w:val="18"/>
                      <w:szCs w:val="18"/>
                    </w:rPr>
                    <w:t>​​​​​​​Ne</w:t>
                  </w:r>
                </w:p>
                <w:p w14:paraId="4C7C9C2F"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63809CAD"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58077E60" w14:textId="77777777" w:rsidR="004C171D" w:rsidRDefault="000A0FE1">
                  <w:pPr>
                    <w:spacing w:before="135" w:after="135"/>
                    <w:jc w:val="both"/>
                    <w:textAlignment w:val="center"/>
                  </w:pPr>
                  <w:r>
                    <w:fldChar w:fldCharType="begin">
                      <w:ffData>
                        <w:name w:val="cbox15a11d264f0df4"/>
                        <w:enabled/>
                        <w:calcOnExit w:val="0"/>
                        <w:checkBox>
                          <w:sizeAuto/>
                          <w:default w:val="0"/>
                        </w:checkBox>
                      </w:ffData>
                    </w:fldChar>
                  </w:r>
                  <w:bookmarkStart w:id="14" w:name="cbox15a11d264f0df4"/>
                  <w:r>
                    <w:instrText xml:space="preserve"> FORMCHECKBOX </w:instrText>
                  </w:r>
                  <w:r w:rsidR="00C04712">
                    <w:fldChar w:fldCharType="separate"/>
                  </w:r>
                  <w:r>
                    <w:fldChar w:fldCharType="end"/>
                  </w:r>
                  <w:bookmarkEnd w:id="14"/>
                  <w:r>
                    <w:rPr>
                      <w:rFonts w:ascii="Arial" w:hAnsi="Arial" w:cs="Arial"/>
                      <w:color w:val="000000"/>
                      <w:position w:val="-2"/>
                      <w:sz w:val="18"/>
                      <w:szCs w:val="18"/>
                    </w:rPr>
                    <w:t>Da   </w:t>
                  </w:r>
                  <w:r>
                    <w:fldChar w:fldCharType="begin">
                      <w:ffData>
                        <w:name w:val="cbox15a11d264f0fdb"/>
                        <w:enabled/>
                        <w:calcOnExit w:val="0"/>
                        <w:checkBox>
                          <w:sizeAuto/>
                          <w:default w:val="0"/>
                        </w:checkBox>
                      </w:ffData>
                    </w:fldChar>
                  </w:r>
                  <w:bookmarkStart w:id="15" w:name="cbox15a11d264f0fdb"/>
                  <w:r>
                    <w:instrText xml:space="preserve"> FORMCHECKBOX </w:instrText>
                  </w:r>
                  <w:r w:rsidR="00C04712">
                    <w:fldChar w:fldCharType="separate"/>
                  </w:r>
                  <w:r>
                    <w:fldChar w:fldCharType="end"/>
                  </w:r>
                  <w:bookmarkEnd w:id="15"/>
                  <w:r>
                    <w:rPr>
                      <w:rFonts w:ascii="Arial" w:hAnsi="Arial" w:cs="Arial"/>
                      <w:color w:val="000000"/>
                      <w:position w:val="-2"/>
                      <w:sz w:val="18"/>
                      <w:szCs w:val="18"/>
                    </w:rPr>
                    <w:t>​​​​​​​Ne</w:t>
                  </w:r>
                </w:p>
                <w:p w14:paraId="32880770" w14:textId="77777777" w:rsidR="004C171D" w:rsidRDefault="000A0FE1">
                  <w:pPr>
                    <w:spacing w:before="135" w:after="135"/>
                    <w:jc w:val="both"/>
                    <w:textAlignment w:val="center"/>
                  </w:pPr>
                  <w:r>
                    <w:rPr>
                      <w:rFonts w:ascii="Arial" w:hAnsi="Arial" w:cs="Arial"/>
                      <w:color w:val="000000"/>
                      <w:position w:val="-2"/>
                      <w:sz w:val="18"/>
                      <w:szCs w:val="18"/>
                    </w:rPr>
                    <w:t>URL</w:t>
                  </w:r>
                </w:p>
                <w:p w14:paraId="27921002"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3590FDF3" w14:textId="77777777" w:rsidR="004C171D" w:rsidRDefault="004C171D"/>
          <w:p w14:paraId="166B275A"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09488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15388" w14:textId="77777777" w:rsidR="004C171D" w:rsidRDefault="000A0FE1">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14:paraId="247E45D9" w14:textId="77777777" w:rsidR="004C171D" w:rsidRDefault="000A0FE1">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14:paraId="1B4A6D93"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115A6EC8" w14:textId="77777777" w:rsidR="004C171D" w:rsidRDefault="000A0FE1">
                  <w:pPr>
                    <w:spacing w:before="135" w:after="135"/>
                    <w:jc w:val="both"/>
                    <w:textAlignment w:val="center"/>
                  </w:pPr>
                  <w:r>
                    <w:fldChar w:fldCharType="begin">
                      <w:ffData>
                        <w:name w:val="cbox15a11d264f2599"/>
                        <w:enabled/>
                        <w:calcOnExit w:val="0"/>
                        <w:checkBox>
                          <w:sizeAuto/>
                          <w:default w:val="0"/>
                        </w:checkBox>
                      </w:ffData>
                    </w:fldChar>
                  </w:r>
                  <w:bookmarkStart w:id="16" w:name="cbox15a11d264f2599"/>
                  <w:r>
                    <w:instrText xml:space="preserve"> FORMCHECKBOX </w:instrText>
                  </w:r>
                  <w:r w:rsidR="00C04712">
                    <w:fldChar w:fldCharType="separate"/>
                  </w:r>
                  <w:r>
                    <w:fldChar w:fldCharType="end"/>
                  </w:r>
                  <w:bookmarkEnd w:id="16"/>
                  <w:r>
                    <w:rPr>
                      <w:rFonts w:ascii="Arial" w:hAnsi="Arial" w:cs="Arial"/>
                      <w:color w:val="000000"/>
                      <w:position w:val="-2"/>
                      <w:sz w:val="18"/>
                      <w:szCs w:val="18"/>
                    </w:rPr>
                    <w:t>Da   </w:t>
                  </w:r>
                  <w:r>
                    <w:fldChar w:fldCharType="begin">
                      <w:ffData>
                        <w:name w:val="cbox15a11d264f27d1"/>
                        <w:enabled/>
                        <w:calcOnExit w:val="0"/>
                        <w:checkBox>
                          <w:sizeAuto/>
                          <w:default w:val="0"/>
                        </w:checkBox>
                      </w:ffData>
                    </w:fldChar>
                  </w:r>
                  <w:bookmarkStart w:id="17" w:name="cbox15a11d264f27d1"/>
                  <w:r>
                    <w:instrText xml:space="preserve"> FORMCHECKBOX </w:instrText>
                  </w:r>
                  <w:r w:rsidR="00C04712">
                    <w:fldChar w:fldCharType="separate"/>
                  </w:r>
                  <w:r>
                    <w:fldChar w:fldCharType="end"/>
                  </w:r>
                  <w:bookmarkEnd w:id="17"/>
                  <w:r>
                    <w:rPr>
                      <w:rFonts w:ascii="Arial" w:hAnsi="Arial" w:cs="Arial"/>
                      <w:color w:val="000000"/>
                      <w:position w:val="-2"/>
                      <w:sz w:val="18"/>
                      <w:szCs w:val="18"/>
                    </w:rPr>
                    <w:t>​​​​​​​Ne</w:t>
                  </w:r>
                </w:p>
                <w:p w14:paraId="5558A1FB" w14:textId="77777777" w:rsidR="004C171D" w:rsidRDefault="000A0FE1">
                  <w:pPr>
                    <w:spacing w:before="135" w:after="135"/>
                    <w:jc w:val="both"/>
                    <w:textAlignment w:val="center"/>
                  </w:pPr>
                  <w:r>
                    <w:rPr>
                      <w:rFonts w:ascii="Arial" w:hAnsi="Arial" w:cs="Arial"/>
                      <w:color w:val="000000"/>
                      <w:position w:val="-2"/>
                      <w:sz w:val="18"/>
                      <w:szCs w:val="18"/>
                    </w:rPr>
                    <w:t>Datum obsodbe</w:t>
                  </w:r>
                </w:p>
                <w:p w14:paraId="444B0448" w14:textId="77777777" w:rsidR="004C171D" w:rsidRDefault="000A0FE1">
                  <w:pPr>
                    <w:spacing w:before="135" w:after="135"/>
                    <w:jc w:val="both"/>
                    <w:textAlignment w:val="center"/>
                  </w:pPr>
                  <w:r>
                    <w:rPr>
                      <w:rFonts w:ascii="Arial" w:hAnsi="Arial" w:cs="Arial"/>
                      <w:color w:val="000000"/>
                      <w:position w:val="-2"/>
                      <w:sz w:val="18"/>
                      <w:szCs w:val="18"/>
                    </w:rPr>
                    <w:t>Razlog</w:t>
                  </w:r>
                </w:p>
                <w:p w14:paraId="0CF01FCB" w14:textId="77777777" w:rsidR="004C171D" w:rsidRDefault="000A0FE1">
                  <w:pPr>
                    <w:spacing w:before="135" w:after="135"/>
                    <w:jc w:val="both"/>
                    <w:textAlignment w:val="center"/>
                  </w:pPr>
                  <w:r>
                    <w:rPr>
                      <w:rFonts w:ascii="Arial" w:hAnsi="Arial" w:cs="Arial"/>
                      <w:color w:val="000000"/>
                      <w:position w:val="-2"/>
                      <w:sz w:val="18"/>
                      <w:szCs w:val="18"/>
                    </w:rPr>
                    <w:t>Kdo je bil obsojen? </w:t>
                  </w:r>
                </w:p>
                <w:p w14:paraId="730055DB" w14:textId="77777777" w:rsidR="004C171D" w:rsidRDefault="000A0FE1">
                  <w:pPr>
                    <w:spacing w:before="135" w:after="135"/>
                    <w:jc w:val="both"/>
                    <w:textAlignment w:val="center"/>
                  </w:pPr>
                  <w:r>
                    <w:rPr>
                      <w:rFonts w:ascii="Arial" w:hAnsi="Arial" w:cs="Arial"/>
                      <w:color w:val="000000"/>
                      <w:position w:val="-2"/>
                      <w:sz w:val="18"/>
                      <w:szCs w:val="18"/>
                    </w:rPr>
                    <w:t>Dolžina obdobja izključitve</w:t>
                  </w:r>
                </w:p>
                <w:p w14:paraId="6EEAABB7"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BCA80BE" w14:textId="77777777" w:rsidR="004C171D" w:rsidRDefault="000A0FE1">
                  <w:pPr>
                    <w:spacing w:before="135" w:after="135"/>
                    <w:jc w:val="both"/>
                    <w:textAlignment w:val="center"/>
                  </w:pPr>
                  <w:r>
                    <w:fldChar w:fldCharType="begin">
                      <w:ffData>
                        <w:name w:val="cbox15a11d264f3595"/>
                        <w:enabled/>
                        <w:calcOnExit w:val="0"/>
                        <w:checkBox>
                          <w:sizeAuto/>
                          <w:default w:val="0"/>
                        </w:checkBox>
                      </w:ffData>
                    </w:fldChar>
                  </w:r>
                  <w:bookmarkStart w:id="18" w:name="cbox15a11d264f3595"/>
                  <w:r>
                    <w:instrText xml:space="preserve"> FORMCHECKBOX </w:instrText>
                  </w:r>
                  <w:r w:rsidR="00C04712">
                    <w:fldChar w:fldCharType="separate"/>
                  </w:r>
                  <w:r>
                    <w:fldChar w:fldCharType="end"/>
                  </w:r>
                  <w:bookmarkEnd w:id="18"/>
                  <w:r>
                    <w:rPr>
                      <w:rFonts w:ascii="Arial" w:hAnsi="Arial" w:cs="Arial"/>
                      <w:color w:val="000000"/>
                      <w:position w:val="-2"/>
                      <w:sz w:val="18"/>
                      <w:szCs w:val="18"/>
                    </w:rPr>
                    <w:t>Da   </w:t>
                  </w:r>
                  <w:r>
                    <w:fldChar w:fldCharType="begin">
                      <w:ffData>
                        <w:name w:val="cbox15a11d264f37c7"/>
                        <w:enabled/>
                        <w:calcOnExit w:val="0"/>
                        <w:checkBox>
                          <w:sizeAuto/>
                          <w:default w:val="0"/>
                        </w:checkBox>
                      </w:ffData>
                    </w:fldChar>
                  </w:r>
                  <w:bookmarkStart w:id="19" w:name="cbox15a11d264f37c7"/>
                  <w:r>
                    <w:instrText xml:space="preserve"> FORMCHECKBOX </w:instrText>
                  </w:r>
                  <w:r w:rsidR="00C04712">
                    <w:fldChar w:fldCharType="separate"/>
                  </w:r>
                  <w:r>
                    <w:fldChar w:fldCharType="end"/>
                  </w:r>
                  <w:bookmarkEnd w:id="19"/>
                  <w:r>
                    <w:rPr>
                      <w:rFonts w:ascii="Arial" w:hAnsi="Arial" w:cs="Arial"/>
                      <w:color w:val="000000"/>
                      <w:position w:val="-2"/>
                      <w:sz w:val="18"/>
                      <w:szCs w:val="18"/>
                    </w:rPr>
                    <w:t>​​​​​​​Ne</w:t>
                  </w:r>
                </w:p>
                <w:p w14:paraId="62B9DD33"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0F67E81D"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20405A4F" w14:textId="77777777" w:rsidR="004C171D" w:rsidRDefault="000A0FE1">
                  <w:pPr>
                    <w:spacing w:before="135" w:after="135"/>
                    <w:jc w:val="both"/>
                    <w:textAlignment w:val="center"/>
                  </w:pPr>
                  <w:r>
                    <w:fldChar w:fldCharType="begin">
                      <w:ffData>
                        <w:name w:val="cbox15a11d264f3fba"/>
                        <w:enabled/>
                        <w:calcOnExit w:val="0"/>
                        <w:checkBox>
                          <w:sizeAuto/>
                          <w:default w:val="0"/>
                        </w:checkBox>
                      </w:ffData>
                    </w:fldChar>
                  </w:r>
                  <w:bookmarkStart w:id="20" w:name="cbox15a11d264f3fba"/>
                  <w:r>
                    <w:instrText xml:space="preserve"> FORMCHECKBOX </w:instrText>
                  </w:r>
                  <w:r w:rsidR="00C04712">
                    <w:fldChar w:fldCharType="separate"/>
                  </w:r>
                  <w:r>
                    <w:fldChar w:fldCharType="end"/>
                  </w:r>
                  <w:bookmarkEnd w:id="20"/>
                  <w:r>
                    <w:rPr>
                      <w:rFonts w:ascii="Arial" w:hAnsi="Arial" w:cs="Arial"/>
                      <w:color w:val="000000"/>
                      <w:position w:val="-2"/>
                      <w:sz w:val="18"/>
                      <w:szCs w:val="18"/>
                    </w:rPr>
                    <w:t>Da   </w:t>
                  </w:r>
                  <w:r>
                    <w:fldChar w:fldCharType="begin">
                      <w:ffData>
                        <w:name w:val="cbox15a11d264f4166"/>
                        <w:enabled/>
                        <w:calcOnExit w:val="0"/>
                        <w:checkBox>
                          <w:sizeAuto/>
                          <w:default w:val="0"/>
                        </w:checkBox>
                      </w:ffData>
                    </w:fldChar>
                  </w:r>
                  <w:bookmarkStart w:id="21" w:name="cbox15a11d264f4166"/>
                  <w:r>
                    <w:instrText xml:space="preserve"> FORMCHECKBOX </w:instrText>
                  </w:r>
                  <w:r w:rsidR="00C04712">
                    <w:fldChar w:fldCharType="separate"/>
                  </w:r>
                  <w:r>
                    <w:fldChar w:fldCharType="end"/>
                  </w:r>
                  <w:bookmarkEnd w:id="21"/>
                  <w:r>
                    <w:rPr>
                      <w:rFonts w:ascii="Arial" w:hAnsi="Arial" w:cs="Arial"/>
                      <w:color w:val="000000"/>
                      <w:position w:val="-2"/>
                      <w:sz w:val="18"/>
                      <w:szCs w:val="18"/>
                    </w:rPr>
                    <w:t>​​​​​​​Ne</w:t>
                  </w:r>
                </w:p>
                <w:p w14:paraId="5FD53DE6" w14:textId="77777777" w:rsidR="004C171D" w:rsidRDefault="000A0FE1">
                  <w:pPr>
                    <w:spacing w:before="135" w:after="135"/>
                    <w:jc w:val="both"/>
                    <w:textAlignment w:val="center"/>
                  </w:pPr>
                  <w:r>
                    <w:rPr>
                      <w:rFonts w:ascii="Arial" w:hAnsi="Arial" w:cs="Arial"/>
                      <w:color w:val="000000"/>
                      <w:position w:val="-2"/>
                      <w:sz w:val="18"/>
                      <w:szCs w:val="18"/>
                    </w:rPr>
                    <w:t>URL</w:t>
                  </w:r>
                </w:p>
                <w:p w14:paraId="12B4790C"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4D4CC524" w14:textId="77777777" w:rsidR="004C171D" w:rsidRDefault="004C171D"/>
          <w:p w14:paraId="1533E3E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2BF722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BB984" w14:textId="77777777" w:rsidR="004C171D" w:rsidRDefault="000A0FE1">
                  <w:pPr>
                    <w:spacing w:before="135" w:after="135"/>
                    <w:jc w:val="both"/>
                    <w:textAlignment w:val="center"/>
                  </w:pPr>
                  <w:r>
                    <w:rPr>
                      <w:rFonts w:ascii="Arial" w:hAnsi="Arial" w:cs="Arial"/>
                      <w:b/>
                      <w:bCs/>
                      <w:color w:val="000000"/>
                      <w:position w:val="-2"/>
                      <w:sz w:val="18"/>
                      <w:szCs w:val="18"/>
                    </w:rPr>
                    <w:t>Pranje denarja ali financiranje terorizma</w:t>
                  </w:r>
                </w:p>
                <w:p w14:paraId="76C8BC31" w14:textId="77777777" w:rsidR="004C171D" w:rsidRDefault="000A0FE1">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14:paraId="0DE88956"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CE95114" w14:textId="77777777" w:rsidR="004C171D" w:rsidRDefault="000A0FE1">
                  <w:pPr>
                    <w:spacing w:before="135" w:after="135"/>
                    <w:jc w:val="both"/>
                    <w:textAlignment w:val="center"/>
                  </w:pPr>
                  <w:r>
                    <w:fldChar w:fldCharType="begin">
                      <w:ffData>
                        <w:name w:val="cbox15a11d2650148b"/>
                        <w:enabled/>
                        <w:calcOnExit w:val="0"/>
                        <w:checkBox>
                          <w:sizeAuto/>
                          <w:default w:val="0"/>
                        </w:checkBox>
                      </w:ffData>
                    </w:fldChar>
                  </w:r>
                  <w:bookmarkStart w:id="22" w:name="cbox15a11d2650148b"/>
                  <w:r>
                    <w:instrText xml:space="preserve"> FORMCHECKBOX </w:instrText>
                  </w:r>
                  <w:r w:rsidR="00C04712">
                    <w:fldChar w:fldCharType="separate"/>
                  </w:r>
                  <w:r>
                    <w:fldChar w:fldCharType="end"/>
                  </w:r>
                  <w:bookmarkEnd w:id="22"/>
                  <w:r>
                    <w:rPr>
                      <w:rFonts w:ascii="Arial" w:hAnsi="Arial" w:cs="Arial"/>
                      <w:color w:val="000000"/>
                      <w:position w:val="-2"/>
                      <w:sz w:val="18"/>
                      <w:szCs w:val="18"/>
                    </w:rPr>
                    <w:t>Da   </w:t>
                  </w:r>
                  <w:r>
                    <w:fldChar w:fldCharType="begin">
                      <w:ffData>
                        <w:name w:val="cbox15a11d265016c0"/>
                        <w:enabled/>
                        <w:calcOnExit w:val="0"/>
                        <w:checkBox>
                          <w:sizeAuto/>
                          <w:default w:val="0"/>
                        </w:checkBox>
                      </w:ffData>
                    </w:fldChar>
                  </w:r>
                  <w:bookmarkStart w:id="23" w:name="cbox15a11d265016c0"/>
                  <w:r>
                    <w:instrText xml:space="preserve"> FORMCHECKBOX </w:instrText>
                  </w:r>
                  <w:r w:rsidR="00C04712">
                    <w:fldChar w:fldCharType="separate"/>
                  </w:r>
                  <w:r>
                    <w:fldChar w:fldCharType="end"/>
                  </w:r>
                  <w:bookmarkEnd w:id="23"/>
                  <w:r>
                    <w:rPr>
                      <w:rFonts w:ascii="Arial" w:hAnsi="Arial" w:cs="Arial"/>
                      <w:color w:val="000000"/>
                      <w:position w:val="-2"/>
                      <w:sz w:val="18"/>
                      <w:szCs w:val="18"/>
                    </w:rPr>
                    <w:t>​​​​​​​Ne</w:t>
                  </w:r>
                </w:p>
                <w:p w14:paraId="0DD845E2" w14:textId="77777777" w:rsidR="004C171D" w:rsidRDefault="000A0FE1">
                  <w:pPr>
                    <w:spacing w:before="135" w:after="135"/>
                    <w:jc w:val="both"/>
                    <w:textAlignment w:val="center"/>
                  </w:pPr>
                  <w:r>
                    <w:rPr>
                      <w:rFonts w:ascii="Arial" w:hAnsi="Arial" w:cs="Arial"/>
                      <w:color w:val="000000"/>
                      <w:position w:val="-2"/>
                      <w:sz w:val="18"/>
                      <w:szCs w:val="18"/>
                    </w:rPr>
                    <w:t>Datum obsodbe</w:t>
                  </w:r>
                </w:p>
                <w:p w14:paraId="3CFDABDE" w14:textId="77777777" w:rsidR="004C171D" w:rsidRDefault="000A0FE1">
                  <w:pPr>
                    <w:spacing w:before="135" w:after="135"/>
                    <w:jc w:val="both"/>
                    <w:textAlignment w:val="center"/>
                  </w:pPr>
                  <w:r>
                    <w:rPr>
                      <w:rFonts w:ascii="Arial" w:hAnsi="Arial" w:cs="Arial"/>
                      <w:color w:val="000000"/>
                      <w:position w:val="-2"/>
                      <w:sz w:val="18"/>
                      <w:szCs w:val="18"/>
                    </w:rPr>
                    <w:t>Razlog</w:t>
                  </w:r>
                </w:p>
                <w:p w14:paraId="6AB74966" w14:textId="77777777" w:rsidR="004C171D" w:rsidRDefault="000A0FE1">
                  <w:pPr>
                    <w:spacing w:before="135" w:after="135"/>
                    <w:jc w:val="both"/>
                    <w:textAlignment w:val="center"/>
                  </w:pPr>
                  <w:r>
                    <w:rPr>
                      <w:rFonts w:ascii="Arial" w:hAnsi="Arial" w:cs="Arial"/>
                      <w:color w:val="000000"/>
                      <w:position w:val="-2"/>
                      <w:sz w:val="18"/>
                      <w:szCs w:val="18"/>
                    </w:rPr>
                    <w:t>Kdo je bil obsojen? </w:t>
                  </w:r>
                </w:p>
                <w:p w14:paraId="1487C186" w14:textId="77777777" w:rsidR="004C171D" w:rsidRDefault="000A0FE1">
                  <w:pPr>
                    <w:spacing w:before="135" w:after="135"/>
                    <w:jc w:val="both"/>
                    <w:textAlignment w:val="center"/>
                  </w:pPr>
                  <w:r>
                    <w:rPr>
                      <w:rFonts w:ascii="Arial" w:hAnsi="Arial" w:cs="Arial"/>
                      <w:color w:val="000000"/>
                      <w:position w:val="-2"/>
                      <w:sz w:val="18"/>
                      <w:szCs w:val="18"/>
                    </w:rPr>
                    <w:t>Dolžina obdobja izključitve</w:t>
                  </w:r>
                </w:p>
                <w:p w14:paraId="3717E1A2"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A37E748" w14:textId="77777777" w:rsidR="004C171D" w:rsidRDefault="000A0FE1">
                  <w:pPr>
                    <w:spacing w:before="135" w:after="135"/>
                    <w:jc w:val="both"/>
                    <w:textAlignment w:val="center"/>
                  </w:pPr>
                  <w:r>
                    <w:fldChar w:fldCharType="begin">
                      <w:ffData>
                        <w:name w:val="cbox15a11d265024a3"/>
                        <w:enabled/>
                        <w:calcOnExit w:val="0"/>
                        <w:checkBox>
                          <w:sizeAuto/>
                          <w:default w:val="0"/>
                        </w:checkBox>
                      </w:ffData>
                    </w:fldChar>
                  </w:r>
                  <w:bookmarkStart w:id="24" w:name="cbox15a11d265024a3"/>
                  <w:r>
                    <w:instrText xml:space="preserve"> FORMCHECKBOX </w:instrText>
                  </w:r>
                  <w:r w:rsidR="00C04712">
                    <w:fldChar w:fldCharType="separate"/>
                  </w:r>
                  <w:r>
                    <w:fldChar w:fldCharType="end"/>
                  </w:r>
                  <w:bookmarkEnd w:id="24"/>
                  <w:r>
                    <w:rPr>
                      <w:rFonts w:ascii="Arial" w:hAnsi="Arial" w:cs="Arial"/>
                      <w:color w:val="000000"/>
                      <w:position w:val="-2"/>
                      <w:sz w:val="18"/>
                      <w:szCs w:val="18"/>
                    </w:rPr>
                    <w:t>Da   </w:t>
                  </w:r>
                  <w:r>
                    <w:fldChar w:fldCharType="begin">
                      <w:ffData>
                        <w:name w:val="cbox15a11d265026c0"/>
                        <w:enabled/>
                        <w:calcOnExit w:val="0"/>
                        <w:checkBox>
                          <w:sizeAuto/>
                          <w:default w:val="0"/>
                        </w:checkBox>
                      </w:ffData>
                    </w:fldChar>
                  </w:r>
                  <w:bookmarkStart w:id="25" w:name="cbox15a11d265026c0"/>
                  <w:r>
                    <w:instrText xml:space="preserve"> FORMCHECKBOX </w:instrText>
                  </w:r>
                  <w:r w:rsidR="00C04712">
                    <w:fldChar w:fldCharType="separate"/>
                  </w:r>
                  <w:r>
                    <w:fldChar w:fldCharType="end"/>
                  </w:r>
                  <w:bookmarkEnd w:id="25"/>
                  <w:r>
                    <w:rPr>
                      <w:rFonts w:ascii="Arial" w:hAnsi="Arial" w:cs="Arial"/>
                      <w:color w:val="000000"/>
                      <w:position w:val="-2"/>
                      <w:sz w:val="18"/>
                      <w:szCs w:val="18"/>
                    </w:rPr>
                    <w:t>​​​​​​​Ne</w:t>
                  </w:r>
                </w:p>
                <w:p w14:paraId="3DB0906B"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39A13BDA"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7981F202" w14:textId="77777777" w:rsidR="004C171D" w:rsidRDefault="000A0FE1">
                  <w:pPr>
                    <w:spacing w:before="135" w:after="135"/>
                    <w:jc w:val="both"/>
                    <w:textAlignment w:val="center"/>
                  </w:pPr>
                  <w:r>
                    <w:fldChar w:fldCharType="begin">
                      <w:ffData>
                        <w:name w:val="cbox15a11d26502e91"/>
                        <w:enabled/>
                        <w:calcOnExit w:val="0"/>
                        <w:checkBox>
                          <w:sizeAuto/>
                          <w:default w:val="0"/>
                        </w:checkBox>
                      </w:ffData>
                    </w:fldChar>
                  </w:r>
                  <w:bookmarkStart w:id="26" w:name="cbox15a11d26502e91"/>
                  <w:r>
                    <w:instrText xml:space="preserve"> FORMCHECKBOX </w:instrText>
                  </w:r>
                  <w:r w:rsidR="00C04712">
                    <w:fldChar w:fldCharType="separate"/>
                  </w:r>
                  <w:r>
                    <w:fldChar w:fldCharType="end"/>
                  </w:r>
                  <w:bookmarkEnd w:id="26"/>
                  <w:r>
                    <w:rPr>
                      <w:rFonts w:ascii="Arial" w:hAnsi="Arial" w:cs="Arial"/>
                      <w:color w:val="000000"/>
                      <w:position w:val="-2"/>
                      <w:sz w:val="18"/>
                      <w:szCs w:val="18"/>
                    </w:rPr>
                    <w:t>Da   </w:t>
                  </w:r>
                  <w:r>
                    <w:fldChar w:fldCharType="begin">
                      <w:ffData>
                        <w:name w:val="cbox15a11d265030ab"/>
                        <w:enabled/>
                        <w:calcOnExit w:val="0"/>
                        <w:checkBox>
                          <w:sizeAuto/>
                          <w:default w:val="0"/>
                        </w:checkBox>
                      </w:ffData>
                    </w:fldChar>
                  </w:r>
                  <w:bookmarkStart w:id="27" w:name="cbox15a11d265030ab"/>
                  <w:r>
                    <w:instrText xml:space="preserve"> FORMCHECKBOX </w:instrText>
                  </w:r>
                  <w:r w:rsidR="00C04712">
                    <w:fldChar w:fldCharType="separate"/>
                  </w:r>
                  <w:r>
                    <w:fldChar w:fldCharType="end"/>
                  </w:r>
                  <w:bookmarkEnd w:id="27"/>
                  <w:r>
                    <w:rPr>
                      <w:rFonts w:ascii="Arial" w:hAnsi="Arial" w:cs="Arial"/>
                      <w:color w:val="000000"/>
                      <w:position w:val="-2"/>
                      <w:sz w:val="18"/>
                      <w:szCs w:val="18"/>
                    </w:rPr>
                    <w:t>​​​​​​​Ne</w:t>
                  </w:r>
                </w:p>
                <w:p w14:paraId="092E3270" w14:textId="77777777" w:rsidR="004C171D" w:rsidRDefault="000A0FE1">
                  <w:pPr>
                    <w:spacing w:before="135" w:after="135"/>
                    <w:jc w:val="both"/>
                    <w:textAlignment w:val="center"/>
                  </w:pPr>
                  <w:r>
                    <w:rPr>
                      <w:rFonts w:ascii="Arial" w:hAnsi="Arial" w:cs="Arial"/>
                      <w:color w:val="000000"/>
                      <w:position w:val="-2"/>
                      <w:sz w:val="18"/>
                      <w:szCs w:val="18"/>
                    </w:rPr>
                    <w:t>URL</w:t>
                  </w:r>
                </w:p>
                <w:p w14:paraId="4C51A1F8"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358BDBF9" w14:textId="77777777" w:rsidR="004C171D" w:rsidRDefault="004C171D"/>
          <w:p w14:paraId="5182BF24"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688697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BA032" w14:textId="77777777" w:rsidR="004C171D" w:rsidRDefault="000A0FE1">
                  <w:pPr>
                    <w:spacing w:before="135" w:after="135"/>
                    <w:jc w:val="both"/>
                    <w:textAlignment w:val="center"/>
                  </w:pPr>
                  <w:r>
                    <w:rPr>
                      <w:rFonts w:ascii="Arial" w:hAnsi="Arial" w:cs="Arial"/>
                      <w:b/>
                      <w:bCs/>
                      <w:color w:val="000000"/>
                      <w:position w:val="-2"/>
                      <w:sz w:val="18"/>
                      <w:szCs w:val="18"/>
                    </w:rPr>
                    <w:t>Delo otrok in druge oblike trgovine z ljudmi</w:t>
                  </w:r>
                </w:p>
                <w:p w14:paraId="2D6D6905" w14:textId="77777777" w:rsidR="004C171D" w:rsidRDefault="000A0FE1">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14:paraId="5962A9E6"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391CC887" w14:textId="77777777" w:rsidR="004C171D" w:rsidRDefault="000A0FE1">
                  <w:pPr>
                    <w:spacing w:before="135" w:after="135"/>
                    <w:jc w:val="both"/>
                    <w:textAlignment w:val="center"/>
                  </w:pPr>
                  <w:r>
                    <w:fldChar w:fldCharType="begin">
                      <w:ffData>
                        <w:name w:val="cbox15a11d265044c3"/>
                        <w:enabled/>
                        <w:calcOnExit w:val="0"/>
                        <w:checkBox>
                          <w:sizeAuto/>
                          <w:default w:val="0"/>
                        </w:checkBox>
                      </w:ffData>
                    </w:fldChar>
                  </w:r>
                  <w:bookmarkStart w:id="28" w:name="cbox15a11d265044c3"/>
                  <w:r>
                    <w:instrText xml:space="preserve"> FORMCHECKBOX </w:instrText>
                  </w:r>
                  <w:r w:rsidR="00C04712">
                    <w:fldChar w:fldCharType="separate"/>
                  </w:r>
                  <w:r>
                    <w:fldChar w:fldCharType="end"/>
                  </w:r>
                  <w:bookmarkEnd w:id="28"/>
                  <w:r>
                    <w:rPr>
                      <w:rFonts w:ascii="Arial" w:hAnsi="Arial" w:cs="Arial"/>
                      <w:color w:val="000000"/>
                      <w:position w:val="-2"/>
                      <w:sz w:val="18"/>
                      <w:szCs w:val="18"/>
                    </w:rPr>
                    <w:t>Da   </w:t>
                  </w:r>
                  <w:r>
                    <w:fldChar w:fldCharType="begin">
                      <w:ffData>
                        <w:name w:val="cbox15a11d265046f6"/>
                        <w:enabled/>
                        <w:calcOnExit w:val="0"/>
                        <w:checkBox>
                          <w:sizeAuto/>
                          <w:default w:val="0"/>
                        </w:checkBox>
                      </w:ffData>
                    </w:fldChar>
                  </w:r>
                  <w:bookmarkStart w:id="29" w:name="cbox15a11d265046f6"/>
                  <w:r>
                    <w:instrText xml:space="preserve"> FORMCHECKBOX </w:instrText>
                  </w:r>
                  <w:r w:rsidR="00C04712">
                    <w:fldChar w:fldCharType="separate"/>
                  </w:r>
                  <w:r>
                    <w:fldChar w:fldCharType="end"/>
                  </w:r>
                  <w:bookmarkEnd w:id="29"/>
                  <w:r>
                    <w:rPr>
                      <w:rFonts w:ascii="Arial" w:hAnsi="Arial" w:cs="Arial"/>
                      <w:color w:val="000000"/>
                      <w:position w:val="-2"/>
                      <w:sz w:val="18"/>
                      <w:szCs w:val="18"/>
                    </w:rPr>
                    <w:t>​​​​​​​Ne</w:t>
                  </w:r>
                </w:p>
                <w:p w14:paraId="2045B312" w14:textId="77777777" w:rsidR="004C171D" w:rsidRDefault="000A0FE1">
                  <w:pPr>
                    <w:spacing w:before="135" w:after="135"/>
                    <w:jc w:val="both"/>
                    <w:textAlignment w:val="center"/>
                  </w:pPr>
                  <w:r>
                    <w:rPr>
                      <w:rFonts w:ascii="Arial" w:hAnsi="Arial" w:cs="Arial"/>
                      <w:color w:val="000000"/>
                      <w:position w:val="-2"/>
                      <w:sz w:val="18"/>
                      <w:szCs w:val="18"/>
                    </w:rPr>
                    <w:t>Datum obsodbe</w:t>
                  </w:r>
                </w:p>
                <w:p w14:paraId="2CF36CB7" w14:textId="77777777" w:rsidR="004C171D" w:rsidRDefault="000A0FE1">
                  <w:pPr>
                    <w:spacing w:before="135" w:after="135"/>
                    <w:jc w:val="both"/>
                    <w:textAlignment w:val="center"/>
                  </w:pPr>
                  <w:r>
                    <w:rPr>
                      <w:rFonts w:ascii="Arial" w:hAnsi="Arial" w:cs="Arial"/>
                      <w:color w:val="000000"/>
                      <w:position w:val="-2"/>
                      <w:sz w:val="18"/>
                      <w:szCs w:val="18"/>
                    </w:rPr>
                    <w:t>Razlog</w:t>
                  </w:r>
                </w:p>
                <w:p w14:paraId="119E84A5" w14:textId="77777777" w:rsidR="004C171D" w:rsidRDefault="000A0FE1">
                  <w:pPr>
                    <w:spacing w:before="135" w:after="135"/>
                    <w:jc w:val="both"/>
                    <w:textAlignment w:val="center"/>
                  </w:pPr>
                  <w:r>
                    <w:rPr>
                      <w:rFonts w:ascii="Arial" w:hAnsi="Arial" w:cs="Arial"/>
                      <w:color w:val="000000"/>
                      <w:position w:val="-2"/>
                      <w:sz w:val="18"/>
                      <w:szCs w:val="18"/>
                    </w:rPr>
                    <w:t>Kdo je bil obsojen? </w:t>
                  </w:r>
                </w:p>
                <w:p w14:paraId="09537175" w14:textId="77777777" w:rsidR="004C171D" w:rsidRDefault="000A0FE1">
                  <w:pPr>
                    <w:spacing w:before="135" w:after="135"/>
                    <w:jc w:val="both"/>
                    <w:textAlignment w:val="center"/>
                  </w:pPr>
                  <w:r>
                    <w:rPr>
                      <w:rFonts w:ascii="Arial" w:hAnsi="Arial" w:cs="Arial"/>
                      <w:color w:val="000000"/>
                      <w:position w:val="-2"/>
                      <w:sz w:val="18"/>
                      <w:szCs w:val="18"/>
                    </w:rPr>
                    <w:t>Dolžina obdobja izključitve</w:t>
                  </w:r>
                </w:p>
                <w:p w14:paraId="61343BDE"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BE98D7D" w14:textId="77777777" w:rsidR="004C171D" w:rsidRDefault="000A0FE1">
                  <w:pPr>
                    <w:spacing w:before="135" w:after="135"/>
                    <w:jc w:val="both"/>
                    <w:textAlignment w:val="center"/>
                  </w:pPr>
                  <w:r>
                    <w:fldChar w:fldCharType="begin">
                      <w:ffData>
                        <w:name w:val="cbox15a11d265054fb"/>
                        <w:enabled/>
                        <w:calcOnExit w:val="0"/>
                        <w:checkBox>
                          <w:sizeAuto/>
                          <w:default w:val="0"/>
                        </w:checkBox>
                      </w:ffData>
                    </w:fldChar>
                  </w:r>
                  <w:bookmarkStart w:id="30" w:name="cbox15a11d265054fb"/>
                  <w:r>
                    <w:instrText xml:space="preserve"> FORMCHECKBOX </w:instrText>
                  </w:r>
                  <w:r w:rsidR="00C04712">
                    <w:fldChar w:fldCharType="separate"/>
                  </w:r>
                  <w:r>
                    <w:fldChar w:fldCharType="end"/>
                  </w:r>
                  <w:bookmarkEnd w:id="30"/>
                  <w:r>
                    <w:rPr>
                      <w:rFonts w:ascii="Arial" w:hAnsi="Arial" w:cs="Arial"/>
                      <w:color w:val="000000"/>
                      <w:position w:val="-2"/>
                      <w:sz w:val="18"/>
                      <w:szCs w:val="18"/>
                    </w:rPr>
                    <w:t>Da   </w:t>
                  </w:r>
                  <w:r>
                    <w:fldChar w:fldCharType="begin">
                      <w:ffData>
                        <w:name w:val="cbox15a11d26505726"/>
                        <w:enabled/>
                        <w:calcOnExit w:val="0"/>
                        <w:checkBox>
                          <w:sizeAuto/>
                          <w:default w:val="0"/>
                        </w:checkBox>
                      </w:ffData>
                    </w:fldChar>
                  </w:r>
                  <w:bookmarkStart w:id="31" w:name="cbox15a11d26505726"/>
                  <w:r>
                    <w:instrText xml:space="preserve"> FORMCHECKBOX </w:instrText>
                  </w:r>
                  <w:r w:rsidR="00C04712">
                    <w:fldChar w:fldCharType="separate"/>
                  </w:r>
                  <w:r>
                    <w:fldChar w:fldCharType="end"/>
                  </w:r>
                  <w:bookmarkEnd w:id="31"/>
                  <w:r>
                    <w:rPr>
                      <w:rFonts w:ascii="Arial" w:hAnsi="Arial" w:cs="Arial"/>
                      <w:color w:val="000000"/>
                      <w:position w:val="-2"/>
                      <w:sz w:val="18"/>
                      <w:szCs w:val="18"/>
                    </w:rPr>
                    <w:t>​​​​​​​Ne</w:t>
                  </w:r>
                </w:p>
                <w:p w14:paraId="39E5C615"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3EECED05"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224DA70B" w14:textId="77777777" w:rsidR="004C171D" w:rsidRDefault="000A0FE1">
                  <w:pPr>
                    <w:spacing w:before="135" w:after="135"/>
                    <w:jc w:val="both"/>
                    <w:textAlignment w:val="center"/>
                  </w:pPr>
                  <w:r>
                    <w:fldChar w:fldCharType="begin">
                      <w:ffData>
                        <w:name w:val="cbox15a11d26505f4b"/>
                        <w:enabled/>
                        <w:calcOnExit w:val="0"/>
                        <w:checkBox>
                          <w:sizeAuto/>
                          <w:default w:val="0"/>
                        </w:checkBox>
                      </w:ffData>
                    </w:fldChar>
                  </w:r>
                  <w:bookmarkStart w:id="32" w:name="cbox15a11d26505f4b"/>
                  <w:r>
                    <w:instrText xml:space="preserve"> FORMCHECKBOX </w:instrText>
                  </w:r>
                  <w:r w:rsidR="00C04712">
                    <w:fldChar w:fldCharType="separate"/>
                  </w:r>
                  <w:r>
                    <w:fldChar w:fldCharType="end"/>
                  </w:r>
                  <w:bookmarkEnd w:id="32"/>
                  <w:r>
                    <w:rPr>
                      <w:rFonts w:ascii="Arial" w:hAnsi="Arial" w:cs="Arial"/>
                      <w:color w:val="000000"/>
                      <w:position w:val="-2"/>
                      <w:sz w:val="18"/>
                      <w:szCs w:val="18"/>
                    </w:rPr>
                    <w:t>Da   </w:t>
                  </w:r>
                  <w:r>
                    <w:fldChar w:fldCharType="begin">
                      <w:ffData>
                        <w:name w:val="cbox15a11d2650617a"/>
                        <w:enabled/>
                        <w:calcOnExit w:val="0"/>
                        <w:checkBox>
                          <w:sizeAuto/>
                          <w:default w:val="0"/>
                        </w:checkBox>
                      </w:ffData>
                    </w:fldChar>
                  </w:r>
                  <w:bookmarkStart w:id="33" w:name="cbox15a11d2650617a"/>
                  <w:r>
                    <w:instrText xml:space="preserve"> FORMCHECKBOX </w:instrText>
                  </w:r>
                  <w:r w:rsidR="00C04712">
                    <w:fldChar w:fldCharType="separate"/>
                  </w:r>
                  <w:r>
                    <w:fldChar w:fldCharType="end"/>
                  </w:r>
                  <w:bookmarkEnd w:id="33"/>
                  <w:r>
                    <w:rPr>
                      <w:rFonts w:ascii="Arial" w:hAnsi="Arial" w:cs="Arial"/>
                      <w:color w:val="000000"/>
                      <w:position w:val="-2"/>
                      <w:sz w:val="18"/>
                      <w:szCs w:val="18"/>
                    </w:rPr>
                    <w:t>​​​​​​​Ne</w:t>
                  </w:r>
                </w:p>
                <w:p w14:paraId="180E1CC0" w14:textId="77777777" w:rsidR="004C171D" w:rsidRDefault="000A0FE1">
                  <w:pPr>
                    <w:spacing w:before="135" w:after="135"/>
                    <w:jc w:val="both"/>
                    <w:textAlignment w:val="center"/>
                  </w:pPr>
                  <w:r>
                    <w:rPr>
                      <w:rFonts w:ascii="Arial" w:hAnsi="Arial" w:cs="Arial"/>
                      <w:color w:val="000000"/>
                      <w:position w:val="-2"/>
                      <w:sz w:val="18"/>
                      <w:szCs w:val="18"/>
                    </w:rPr>
                    <w:lastRenderedPageBreak/>
                    <w:t>URL</w:t>
                  </w:r>
                </w:p>
                <w:p w14:paraId="7071BDBA"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4A425BBC" w14:textId="77777777" w:rsidR="004C171D" w:rsidRDefault="004C171D"/>
          <w:p w14:paraId="6EC617E8"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71404A62"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22FFCD6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274A8" w14:textId="77777777" w:rsidR="004C171D" w:rsidRDefault="000A0FE1">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14:paraId="23F22FF8" w14:textId="77777777" w:rsidR="004C171D" w:rsidRDefault="000A0FE1">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F39660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6F5E4" w14:textId="77777777" w:rsidR="004C171D" w:rsidRDefault="000A0FE1">
                  <w:pPr>
                    <w:spacing w:before="135" w:after="135"/>
                    <w:jc w:val="both"/>
                    <w:textAlignment w:val="center"/>
                  </w:pPr>
                  <w:r>
                    <w:rPr>
                      <w:rFonts w:ascii="Arial" w:hAnsi="Arial" w:cs="Arial"/>
                      <w:b/>
                      <w:bCs/>
                      <w:color w:val="000000"/>
                      <w:position w:val="-2"/>
                      <w:sz w:val="18"/>
                      <w:szCs w:val="18"/>
                    </w:rPr>
                    <w:t>Plačevanje davkov</w:t>
                  </w:r>
                </w:p>
                <w:p w14:paraId="7AB3F987" w14:textId="77777777" w:rsidR="004C171D" w:rsidRDefault="000A0FE1">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14:paraId="657897BE"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5E623CD9" w14:textId="77777777" w:rsidR="004C171D" w:rsidRDefault="000A0FE1">
                  <w:pPr>
                    <w:spacing w:before="135" w:after="135"/>
                    <w:jc w:val="both"/>
                    <w:textAlignment w:val="center"/>
                  </w:pPr>
                  <w:r>
                    <w:fldChar w:fldCharType="begin">
                      <w:ffData>
                        <w:name w:val="cbox15a11d2650805e"/>
                        <w:enabled/>
                        <w:calcOnExit w:val="0"/>
                        <w:checkBox>
                          <w:sizeAuto/>
                          <w:default w:val="0"/>
                        </w:checkBox>
                      </w:ffData>
                    </w:fldChar>
                  </w:r>
                  <w:bookmarkStart w:id="34" w:name="cbox15a11d2650805e"/>
                  <w:r>
                    <w:instrText xml:space="preserve"> FORMCHECKBOX </w:instrText>
                  </w:r>
                  <w:r w:rsidR="00C04712">
                    <w:fldChar w:fldCharType="separate"/>
                  </w:r>
                  <w:r>
                    <w:fldChar w:fldCharType="end"/>
                  </w:r>
                  <w:bookmarkEnd w:id="34"/>
                  <w:r>
                    <w:rPr>
                      <w:rFonts w:ascii="Arial" w:hAnsi="Arial" w:cs="Arial"/>
                      <w:color w:val="000000"/>
                      <w:position w:val="-2"/>
                      <w:sz w:val="18"/>
                      <w:szCs w:val="18"/>
                    </w:rPr>
                    <w:t>Da   </w:t>
                  </w:r>
                  <w:r>
                    <w:fldChar w:fldCharType="begin">
                      <w:ffData>
                        <w:name w:val="cbox15a11d26508294"/>
                        <w:enabled/>
                        <w:calcOnExit w:val="0"/>
                        <w:checkBox>
                          <w:sizeAuto/>
                          <w:default w:val="0"/>
                        </w:checkBox>
                      </w:ffData>
                    </w:fldChar>
                  </w:r>
                  <w:bookmarkStart w:id="35" w:name="cbox15a11d26508294"/>
                  <w:r>
                    <w:instrText xml:space="preserve"> FORMCHECKBOX </w:instrText>
                  </w:r>
                  <w:r w:rsidR="00C04712">
                    <w:fldChar w:fldCharType="separate"/>
                  </w:r>
                  <w:r>
                    <w:fldChar w:fldCharType="end"/>
                  </w:r>
                  <w:bookmarkEnd w:id="35"/>
                  <w:r>
                    <w:rPr>
                      <w:rFonts w:ascii="Arial" w:hAnsi="Arial" w:cs="Arial"/>
                      <w:color w:val="000000"/>
                      <w:position w:val="-2"/>
                      <w:sz w:val="18"/>
                      <w:szCs w:val="18"/>
                    </w:rPr>
                    <w:t>​​​​​​​Ne</w:t>
                  </w:r>
                </w:p>
                <w:p w14:paraId="79C52F17" w14:textId="77777777" w:rsidR="004C171D" w:rsidRDefault="000A0FE1">
                  <w:pPr>
                    <w:spacing w:before="135" w:after="135"/>
                    <w:jc w:val="both"/>
                    <w:textAlignment w:val="center"/>
                  </w:pPr>
                  <w:r>
                    <w:rPr>
                      <w:rFonts w:ascii="Arial" w:hAnsi="Arial" w:cs="Arial"/>
                      <w:color w:val="000000"/>
                      <w:position w:val="-2"/>
                      <w:sz w:val="18"/>
                      <w:szCs w:val="18"/>
                    </w:rPr>
                    <w:t>Zadevna država ali država članica:</w:t>
                  </w:r>
                </w:p>
                <w:p w14:paraId="1CAC7287" w14:textId="77777777" w:rsidR="004C171D" w:rsidRDefault="000A0FE1">
                  <w:pPr>
                    <w:spacing w:before="135" w:after="135"/>
                    <w:jc w:val="both"/>
                    <w:textAlignment w:val="center"/>
                  </w:pPr>
                  <w:r>
                    <w:rPr>
                      <w:rFonts w:ascii="Arial" w:hAnsi="Arial" w:cs="Arial"/>
                      <w:color w:val="000000"/>
                      <w:position w:val="-2"/>
                      <w:sz w:val="18"/>
                      <w:szCs w:val="18"/>
                    </w:rPr>
                    <w:t>Zadevni znesek:</w:t>
                  </w:r>
                </w:p>
                <w:p w14:paraId="1EB2718C" w14:textId="77777777" w:rsidR="004C171D" w:rsidRDefault="000A0FE1">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3EBACCCB" w14:textId="77777777" w:rsidR="004C171D" w:rsidRDefault="000A0FE1">
                  <w:pPr>
                    <w:spacing w:before="135" w:after="135"/>
                    <w:jc w:val="both"/>
                    <w:textAlignment w:val="center"/>
                  </w:pPr>
                  <w:r>
                    <w:fldChar w:fldCharType="begin">
                      <w:ffData>
                        <w:name w:val="cbox15a11d26508c38"/>
                        <w:enabled/>
                        <w:calcOnExit w:val="0"/>
                        <w:checkBox>
                          <w:sizeAuto/>
                          <w:default w:val="0"/>
                        </w:checkBox>
                      </w:ffData>
                    </w:fldChar>
                  </w:r>
                  <w:bookmarkStart w:id="36" w:name="cbox15a11d26508c38"/>
                  <w:r>
                    <w:instrText xml:space="preserve"> FORMCHECKBOX </w:instrText>
                  </w:r>
                  <w:r w:rsidR="00C04712">
                    <w:fldChar w:fldCharType="separate"/>
                  </w:r>
                  <w:r>
                    <w:fldChar w:fldCharType="end"/>
                  </w:r>
                  <w:bookmarkEnd w:id="36"/>
                  <w:r>
                    <w:rPr>
                      <w:rFonts w:ascii="Arial" w:hAnsi="Arial" w:cs="Arial"/>
                      <w:color w:val="000000"/>
                      <w:position w:val="-2"/>
                      <w:sz w:val="18"/>
                      <w:szCs w:val="18"/>
                    </w:rPr>
                    <w:t>Da   </w:t>
                  </w:r>
                  <w:r>
                    <w:fldChar w:fldCharType="begin">
                      <w:ffData>
                        <w:name w:val="cbox15a11d26508e5e"/>
                        <w:enabled/>
                        <w:calcOnExit w:val="0"/>
                        <w:checkBox>
                          <w:sizeAuto/>
                          <w:default w:val="0"/>
                        </w:checkBox>
                      </w:ffData>
                    </w:fldChar>
                  </w:r>
                  <w:bookmarkStart w:id="37" w:name="cbox15a11d26508e5e"/>
                  <w:r>
                    <w:instrText xml:space="preserve"> FORMCHECKBOX </w:instrText>
                  </w:r>
                  <w:r w:rsidR="00C04712">
                    <w:fldChar w:fldCharType="separate"/>
                  </w:r>
                  <w:r>
                    <w:fldChar w:fldCharType="end"/>
                  </w:r>
                  <w:bookmarkEnd w:id="37"/>
                  <w:r>
                    <w:rPr>
                      <w:rFonts w:ascii="Arial" w:hAnsi="Arial" w:cs="Arial"/>
                      <w:color w:val="000000"/>
                      <w:position w:val="-2"/>
                      <w:sz w:val="18"/>
                      <w:szCs w:val="18"/>
                    </w:rPr>
                    <w:t>​​​​​​​Ne</w:t>
                  </w:r>
                </w:p>
                <w:p w14:paraId="1F4F65C9" w14:textId="77777777" w:rsidR="004C171D" w:rsidRDefault="000A0FE1">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440081EC" w14:textId="77777777" w:rsidR="004C171D" w:rsidRDefault="000A0FE1">
                  <w:pPr>
                    <w:spacing w:before="135" w:after="135"/>
                    <w:jc w:val="both"/>
                    <w:textAlignment w:val="center"/>
                  </w:pPr>
                  <w:r>
                    <w:fldChar w:fldCharType="begin">
                      <w:ffData>
                        <w:name w:val="cbox15a11d26509512"/>
                        <w:enabled/>
                        <w:calcOnExit w:val="0"/>
                        <w:checkBox>
                          <w:sizeAuto/>
                          <w:default w:val="0"/>
                        </w:checkBox>
                      </w:ffData>
                    </w:fldChar>
                  </w:r>
                  <w:bookmarkStart w:id="38" w:name="cbox15a11d26509512"/>
                  <w:r>
                    <w:instrText xml:space="preserve"> FORMCHECKBOX </w:instrText>
                  </w:r>
                  <w:r w:rsidR="00C04712">
                    <w:fldChar w:fldCharType="separate"/>
                  </w:r>
                  <w:r>
                    <w:fldChar w:fldCharType="end"/>
                  </w:r>
                  <w:bookmarkEnd w:id="38"/>
                  <w:r>
                    <w:rPr>
                      <w:rFonts w:ascii="Arial" w:hAnsi="Arial" w:cs="Arial"/>
                      <w:color w:val="000000"/>
                      <w:position w:val="-2"/>
                      <w:sz w:val="18"/>
                      <w:szCs w:val="18"/>
                    </w:rPr>
                    <w:t>Da   </w:t>
                  </w:r>
                  <w:r>
                    <w:fldChar w:fldCharType="begin">
                      <w:ffData>
                        <w:name w:val="cbox15a11d26509708"/>
                        <w:enabled/>
                        <w:calcOnExit w:val="0"/>
                        <w:checkBox>
                          <w:sizeAuto/>
                          <w:default w:val="0"/>
                        </w:checkBox>
                      </w:ffData>
                    </w:fldChar>
                  </w:r>
                  <w:bookmarkStart w:id="39" w:name="cbox15a11d26509708"/>
                  <w:r>
                    <w:instrText xml:space="preserve"> FORMCHECKBOX </w:instrText>
                  </w:r>
                  <w:r w:rsidR="00C04712">
                    <w:fldChar w:fldCharType="separate"/>
                  </w:r>
                  <w:r>
                    <w:fldChar w:fldCharType="end"/>
                  </w:r>
                  <w:bookmarkEnd w:id="39"/>
                  <w:r>
                    <w:rPr>
                      <w:rFonts w:ascii="Arial" w:hAnsi="Arial" w:cs="Arial"/>
                      <w:color w:val="000000"/>
                      <w:position w:val="-2"/>
                      <w:sz w:val="18"/>
                      <w:szCs w:val="18"/>
                    </w:rPr>
                    <w:t>​​​​​​​Ne</w:t>
                  </w:r>
                </w:p>
                <w:p w14:paraId="62851386" w14:textId="77777777" w:rsidR="004C171D" w:rsidRDefault="000A0FE1">
                  <w:pPr>
                    <w:spacing w:before="135" w:after="135"/>
                    <w:jc w:val="both"/>
                    <w:textAlignment w:val="center"/>
                  </w:pPr>
                  <w:r>
                    <w:rPr>
                      <w:rFonts w:ascii="Arial" w:hAnsi="Arial" w:cs="Arial"/>
                      <w:color w:val="000000"/>
                      <w:position w:val="-2"/>
                      <w:sz w:val="18"/>
                      <w:szCs w:val="18"/>
                    </w:rPr>
                    <w:t>Navedite datum obsodbe ali odločbe</w:t>
                  </w:r>
                </w:p>
                <w:p w14:paraId="264ADEE3" w14:textId="77777777" w:rsidR="004C171D" w:rsidRDefault="000A0FE1">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215570D3" w14:textId="77777777" w:rsidR="004C171D" w:rsidRDefault="000A0FE1">
                  <w:pPr>
                    <w:spacing w:before="135" w:after="135"/>
                    <w:jc w:val="both"/>
                    <w:textAlignment w:val="center"/>
                  </w:pPr>
                  <w:r>
                    <w:rPr>
                      <w:rFonts w:ascii="Arial" w:hAnsi="Arial" w:cs="Arial"/>
                      <w:color w:val="000000"/>
                      <w:position w:val="-2"/>
                      <w:sz w:val="18"/>
                      <w:szCs w:val="18"/>
                    </w:rPr>
                    <w:t>Opišite, katera sredstva so bila uporabljena</w:t>
                  </w:r>
                </w:p>
                <w:p w14:paraId="65D617A1" w14:textId="77777777" w:rsidR="004C171D" w:rsidRDefault="000A0FE1">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6155788B" w14:textId="77777777" w:rsidR="004C171D" w:rsidRDefault="000A0FE1">
                  <w:pPr>
                    <w:spacing w:before="135" w:after="135"/>
                    <w:jc w:val="both"/>
                    <w:textAlignment w:val="center"/>
                  </w:pPr>
                  <w:r>
                    <w:fldChar w:fldCharType="begin">
                      <w:ffData>
                        <w:name w:val="cbox15a11d2650a2dc"/>
                        <w:enabled/>
                        <w:calcOnExit w:val="0"/>
                        <w:checkBox>
                          <w:sizeAuto/>
                          <w:default w:val="0"/>
                        </w:checkBox>
                      </w:ffData>
                    </w:fldChar>
                  </w:r>
                  <w:bookmarkStart w:id="40" w:name="cbox15a11d2650a2dc"/>
                  <w:r>
                    <w:instrText xml:space="preserve"> FORMCHECKBOX </w:instrText>
                  </w:r>
                  <w:r w:rsidR="00C04712">
                    <w:fldChar w:fldCharType="separate"/>
                  </w:r>
                  <w:r>
                    <w:fldChar w:fldCharType="end"/>
                  </w:r>
                  <w:bookmarkEnd w:id="40"/>
                  <w:r>
                    <w:rPr>
                      <w:rFonts w:ascii="Arial" w:hAnsi="Arial" w:cs="Arial"/>
                      <w:color w:val="000000"/>
                      <w:position w:val="-2"/>
                      <w:sz w:val="18"/>
                      <w:szCs w:val="18"/>
                    </w:rPr>
                    <w:t>Da   </w:t>
                  </w:r>
                  <w:r>
                    <w:fldChar w:fldCharType="begin">
                      <w:ffData>
                        <w:name w:val="cbox15a11d2650a4f9"/>
                        <w:enabled/>
                        <w:calcOnExit w:val="0"/>
                        <w:checkBox>
                          <w:sizeAuto/>
                          <w:default w:val="0"/>
                        </w:checkBox>
                      </w:ffData>
                    </w:fldChar>
                  </w:r>
                  <w:bookmarkStart w:id="41" w:name="cbox15a11d2650a4f9"/>
                  <w:r>
                    <w:instrText xml:space="preserve"> FORMCHECKBOX </w:instrText>
                  </w:r>
                  <w:r w:rsidR="00C04712">
                    <w:fldChar w:fldCharType="separate"/>
                  </w:r>
                  <w:r>
                    <w:fldChar w:fldCharType="end"/>
                  </w:r>
                  <w:bookmarkEnd w:id="41"/>
                  <w:r>
                    <w:rPr>
                      <w:rFonts w:ascii="Arial" w:hAnsi="Arial" w:cs="Arial"/>
                      <w:color w:val="000000"/>
                      <w:position w:val="-2"/>
                      <w:sz w:val="18"/>
                      <w:szCs w:val="18"/>
                    </w:rPr>
                    <w:t>​​​​​​​Ne</w:t>
                  </w:r>
                </w:p>
                <w:p w14:paraId="26FE4C68"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04C5F87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39D8C58B" w14:textId="77777777" w:rsidR="004C171D" w:rsidRDefault="000A0FE1">
                  <w:pPr>
                    <w:spacing w:before="135" w:after="135"/>
                    <w:jc w:val="both"/>
                    <w:textAlignment w:val="center"/>
                  </w:pPr>
                  <w:r>
                    <w:fldChar w:fldCharType="begin">
                      <w:ffData>
                        <w:name w:val="cbox15a11d2650ad17"/>
                        <w:enabled/>
                        <w:calcOnExit w:val="0"/>
                        <w:checkBox>
                          <w:sizeAuto/>
                          <w:default w:val="0"/>
                        </w:checkBox>
                      </w:ffData>
                    </w:fldChar>
                  </w:r>
                  <w:bookmarkStart w:id="42" w:name="cbox15a11d2650ad17"/>
                  <w:r>
                    <w:instrText xml:space="preserve"> FORMCHECKBOX </w:instrText>
                  </w:r>
                  <w:r w:rsidR="00C04712">
                    <w:fldChar w:fldCharType="separate"/>
                  </w:r>
                  <w:r>
                    <w:fldChar w:fldCharType="end"/>
                  </w:r>
                  <w:bookmarkEnd w:id="42"/>
                  <w:r>
                    <w:rPr>
                      <w:rFonts w:ascii="Arial" w:hAnsi="Arial" w:cs="Arial"/>
                      <w:color w:val="000000"/>
                      <w:position w:val="-2"/>
                      <w:sz w:val="18"/>
                      <w:szCs w:val="18"/>
                    </w:rPr>
                    <w:t>Da   </w:t>
                  </w:r>
                  <w:r>
                    <w:fldChar w:fldCharType="begin">
                      <w:ffData>
                        <w:name w:val="cbox15a11d2650af42"/>
                        <w:enabled/>
                        <w:calcOnExit w:val="0"/>
                        <w:checkBox>
                          <w:sizeAuto/>
                          <w:default w:val="0"/>
                        </w:checkBox>
                      </w:ffData>
                    </w:fldChar>
                  </w:r>
                  <w:bookmarkStart w:id="43" w:name="cbox15a11d2650af42"/>
                  <w:r>
                    <w:instrText xml:space="preserve"> FORMCHECKBOX </w:instrText>
                  </w:r>
                  <w:r w:rsidR="00C04712">
                    <w:fldChar w:fldCharType="separate"/>
                  </w:r>
                  <w:r>
                    <w:fldChar w:fldCharType="end"/>
                  </w:r>
                  <w:bookmarkEnd w:id="43"/>
                  <w:r>
                    <w:rPr>
                      <w:rFonts w:ascii="Arial" w:hAnsi="Arial" w:cs="Arial"/>
                      <w:color w:val="000000"/>
                      <w:position w:val="-2"/>
                      <w:sz w:val="18"/>
                      <w:szCs w:val="18"/>
                    </w:rPr>
                    <w:t>​​​​​​​Ne</w:t>
                  </w:r>
                </w:p>
                <w:p w14:paraId="4C1F2BB4" w14:textId="77777777" w:rsidR="004C171D" w:rsidRDefault="000A0FE1">
                  <w:pPr>
                    <w:spacing w:before="135" w:after="135"/>
                    <w:jc w:val="both"/>
                    <w:textAlignment w:val="center"/>
                  </w:pPr>
                  <w:r>
                    <w:rPr>
                      <w:rFonts w:ascii="Arial" w:hAnsi="Arial" w:cs="Arial"/>
                      <w:color w:val="000000"/>
                      <w:position w:val="-2"/>
                      <w:sz w:val="18"/>
                      <w:szCs w:val="18"/>
                    </w:rPr>
                    <w:t>URL</w:t>
                  </w:r>
                </w:p>
                <w:p w14:paraId="62DC79CC"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180C9328" w14:textId="77777777" w:rsidR="004C171D" w:rsidRDefault="004C171D"/>
          <w:p w14:paraId="3576333C"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4E9B66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84623" w14:textId="77777777" w:rsidR="004C171D" w:rsidRDefault="000A0FE1">
                  <w:pPr>
                    <w:spacing w:before="135" w:after="135"/>
                    <w:jc w:val="both"/>
                    <w:textAlignment w:val="center"/>
                  </w:pPr>
                  <w:r>
                    <w:rPr>
                      <w:rFonts w:ascii="Arial" w:hAnsi="Arial" w:cs="Arial"/>
                      <w:b/>
                      <w:bCs/>
                      <w:color w:val="000000"/>
                      <w:position w:val="-2"/>
                      <w:sz w:val="18"/>
                      <w:szCs w:val="18"/>
                    </w:rPr>
                    <w:t>Plačevanje prispevkov za socialno varnost</w:t>
                  </w:r>
                </w:p>
                <w:p w14:paraId="76C76F2C" w14:textId="77777777" w:rsidR="004C171D" w:rsidRDefault="000A0FE1">
                  <w:pPr>
                    <w:spacing w:before="135" w:after="135"/>
                    <w:jc w:val="both"/>
                    <w:textAlignment w:val="center"/>
                  </w:pPr>
                  <w:r>
                    <w:rPr>
                      <w:rFonts w:ascii="Arial" w:hAnsi="Arial" w:cs="Arial"/>
                      <w:color w:val="000000"/>
                      <w:position w:val="-2"/>
                      <w:sz w:val="18"/>
                      <w:szCs w:val="18"/>
                    </w:rPr>
                    <w:t>Ali je gospodarski subjekt kršil svoje obveznosti plačevanja prispevkov za socialno varnost v državi, v kateri ima sedež, in državi članici javnega naročnika oziroma naročnika, če ta ni ista kot država sedeža?</w:t>
                  </w:r>
                </w:p>
                <w:p w14:paraId="5C00EF9B" w14:textId="77777777" w:rsidR="004C171D" w:rsidRDefault="000A0FE1">
                  <w:pPr>
                    <w:spacing w:before="135" w:after="135"/>
                    <w:jc w:val="both"/>
                    <w:textAlignment w:val="center"/>
                  </w:pPr>
                  <w:r>
                    <w:rPr>
                      <w:rFonts w:ascii="Arial" w:hAnsi="Arial" w:cs="Arial"/>
                      <w:color w:val="000000"/>
                      <w:position w:val="-2"/>
                      <w:sz w:val="18"/>
                      <w:szCs w:val="18"/>
                    </w:rPr>
                    <w:lastRenderedPageBreak/>
                    <w:t>Vaš odgovor?  </w:t>
                  </w:r>
                </w:p>
                <w:p w14:paraId="2AF4FAA1" w14:textId="77777777" w:rsidR="004C171D" w:rsidRDefault="000A0FE1">
                  <w:pPr>
                    <w:spacing w:before="135" w:after="135"/>
                    <w:jc w:val="both"/>
                    <w:textAlignment w:val="center"/>
                  </w:pPr>
                  <w:r>
                    <w:fldChar w:fldCharType="begin">
                      <w:ffData>
                        <w:name w:val="cbox15a11d2650c41a"/>
                        <w:enabled/>
                        <w:calcOnExit w:val="0"/>
                        <w:checkBox>
                          <w:sizeAuto/>
                          <w:default w:val="0"/>
                        </w:checkBox>
                      </w:ffData>
                    </w:fldChar>
                  </w:r>
                  <w:bookmarkStart w:id="44" w:name="cbox15a11d2650c41a"/>
                  <w:r>
                    <w:instrText xml:space="preserve"> FORMCHECKBOX </w:instrText>
                  </w:r>
                  <w:r w:rsidR="00C04712">
                    <w:fldChar w:fldCharType="separate"/>
                  </w:r>
                  <w:r>
                    <w:fldChar w:fldCharType="end"/>
                  </w:r>
                  <w:bookmarkEnd w:id="44"/>
                  <w:r>
                    <w:rPr>
                      <w:rFonts w:ascii="Arial" w:hAnsi="Arial" w:cs="Arial"/>
                      <w:color w:val="000000"/>
                      <w:position w:val="-2"/>
                      <w:sz w:val="18"/>
                      <w:szCs w:val="18"/>
                    </w:rPr>
                    <w:t>Da   </w:t>
                  </w:r>
                  <w:r>
                    <w:fldChar w:fldCharType="begin">
                      <w:ffData>
                        <w:name w:val="cbox15a11d2650c643"/>
                        <w:enabled/>
                        <w:calcOnExit w:val="0"/>
                        <w:checkBox>
                          <w:sizeAuto/>
                          <w:default w:val="0"/>
                        </w:checkBox>
                      </w:ffData>
                    </w:fldChar>
                  </w:r>
                  <w:bookmarkStart w:id="45" w:name="cbox15a11d2650c643"/>
                  <w:r>
                    <w:instrText xml:space="preserve"> FORMCHECKBOX </w:instrText>
                  </w:r>
                  <w:r w:rsidR="00C04712">
                    <w:fldChar w:fldCharType="separate"/>
                  </w:r>
                  <w:r>
                    <w:fldChar w:fldCharType="end"/>
                  </w:r>
                  <w:bookmarkEnd w:id="45"/>
                  <w:r>
                    <w:rPr>
                      <w:rFonts w:ascii="Arial" w:hAnsi="Arial" w:cs="Arial"/>
                      <w:color w:val="000000"/>
                      <w:position w:val="-2"/>
                      <w:sz w:val="18"/>
                      <w:szCs w:val="18"/>
                    </w:rPr>
                    <w:t>​​​​​​​Ne</w:t>
                  </w:r>
                </w:p>
                <w:p w14:paraId="133FCCDB" w14:textId="77777777" w:rsidR="004C171D" w:rsidRDefault="000A0FE1">
                  <w:pPr>
                    <w:spacing w:before="135" w:after="135"/>
                    <w:jc w:val="both"/>
                    <w:textAlignment w:val="center"/>
                  </w:pPr>
                  <w:r>
                    <w:rPr>
                      <w:rFonts w:ascii="Arial" w:hAnsi="Arial" w:cs="Arial"/>
                      <w:color w:val="000000"/>
                      <w:position w:val="-2"/>
                      <w:sz w:val="18"/>
                      <w:szCs w:val="18"/>
                    </w:rPr>
                    <w:t>Zadevna država ali država članica:</w:t>
                  </w:r>
                </w:p>
                <w:p w14:paraId="11A2A349" w14:textId="77777777" w:rsidR="004C171D" w:rsidRDefault="000A0FE1">
                  <w:pPr>
                    <w:spacing w:before="135" w:after="135"/>
                    <w:jc w:val="both"/>
                    <w:textAlignment w:val="center"/>
                  </w:pPr>
                  <w:r>
                    <w:rPr>
                      <w:rFonts w:ascii="Arial" w:hAnsi="Arial" w:cs="Arial"/>
                      <w:color w:val="000000"/>
                      <w:position w:val="-2"/>
                      <w:sz w:val="18"/>
                      <w:szCs w:val="18"/>
                    </w:rPr>
                    <w:t>Zadevni znesek:</w:t>
                  </w:r>
                </w:p>
                <w:p w14:paraId="275EE410" w14:textId="77777777" w:rsidR="004C171D" w:rsidRDefault="000A0FE1">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7E600AA8" w14:textId="77777777" w:rsidR="004C171D" w:rsidRDefault="000A0FE1">
                  <w:pPr>
                    <w:spacing w:before="135" w:after="135"/>
                    <w:jc w:val="both"/>
                    <w:textAlignment w:val="center"/>
                  </w:pPr>
                  <w:r>
                    <w:fldChar w:fldCharType="begin">
                      <w:ffData>
                        <w:name w:val="cbox15a11d2650cffd"/>
                        <w:enabled/>
                        <w:calcOnExit w:val="0"/>
                        <w:checkBox>
                          <w:sizeAuto/>
                          <w:default w:val="0"/>
                        </w:checkBox>
                      </w:ffData>
                    </w:fldChar>
                  </w:r>
                  <w:bookmarkStart w:id="46" w:name="cbox15a11d2650cffd"/>
                  <w:r>
                    <w:instrText xml:space="preserve"> FORMCHECKBOX </w:instrText>
                  </w:r>
                  <w:r w:rsidR="00C04712">
                    <w:fldChar w:fldCharType="separate"/>
                  </w:r>
                  <w:r>
                    <w:fldChar w:fldCharType="end"/>
                  </w:r>
                  <w:bookmarkEnd w:id="46"/>
                  <w:r>
                    <w:rPr>
                      <w:rFonts w:ascii="Arial" w:hAnsi="Arial" w:cs="Arial"/>
                      <w:color w:val="000000"/>
                      <w:position w:val="-2"/>
                      <w:sz w:val="18"/>
                      <w:szCs w:val="18"/>
                    </w:rPr>
                    <w:t>Da   </w:t>
                  </w:r>
                  <w:r>
                    <w:fldChar w:fldCharType="begin">
                      <w:ffData>
                        <w:name w:val="cbox15a11d2650d221"/>
                        <w:enabled/>
                        <w:calcOnExit w:val="0"/>
                        <w:checkBox>
                          <w:sizeAuto/>
                          <w:default w:val="0"/>
                        </w:checkBox>
                      </w:ffData>
                    </w:fldChar>
                  </w:r>
                  <w:bookmarkStart w:id="47" w:name="cbox15a11d2650d221"/>
                  <w:r>
                    <w:instrText xml:space="preserve"> FORMCHECKBOX </w:instrText>
                  </w:r>
                  <w:r w:rsidR="00C04712">
                    <w:fldChar w:fldCharType="separate"/>
                  </w:r>
                  <w:r>
                    <w:fldChar w:fldCharType="end"/>
                  </w:r>
                  <w:bookmarkEnd w:id="47"/>
                  <w:r>
                    <w:rPr>
                      <w:rFonts w:ascii="Arial" w:hAnsi="Arial" w:cs="Arial"/>
                      <w:color w:val="000000"/>
                      <w:position w:val="-2"/>
                      <w:sz w:val="18"/>
                      <w:szCs w:val="18"/>
                    </w:rPr>
                    <w:t>​​​​​​​Ne</w:t>
                  </w:r>
                </w:p>
                <w:p w14:paraId="4585CEDC" w14:textId="77777777" w:rsidR="004C171D" w:rsidRDefault="000A0FE1">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95DA344" w14:textId="77777777" w:rsidR="004C171D" w:rsidRDefault="000A0FE1">
                  <w:pPr>
                    <w:spacing w:before="135" w:after="135"/>
                    <w:jc w:val="both"/>
                    <w:textAlignment w:val="center"/>
                  </w:pPr>
                  <w:r>
                    <w:fldChar w:fldCharType="begin">
                      <w:ffData>
                        <w:name w:val="cbox15a11d2650d8b8"/>
                        <w:enabled/>
                        <w:calcOnExit w:val="0"/>
                        <w:checkBox>
                          <w:sizeAuto/>
                          <w:default w:val="0"/>
                        </w:checkBox>
                      </w:ffData>
                    </w:fldChar>
                  </w:r>
                  <w:bookmarkStart w:id="48" w:name="cbox15a11d2650d8b8"/>
                  <w:r>
                    <w:instrText xml:space="preserve"> FORMCHECKBOX </w:instrText>
                  </w:r>
                  <w:r w:rsidR="00C04712">
                    <w:fldChar w:fldCharType="separate"/>
                  </w:r>
                  <w:r>
                    <w:fldChar w:fldCharType="end"/>
                  </w:r>
                  <w:bookmarkEnd w:id="48"/>
                  <w:r>
                    <w:rPr>
                      <w:rFonts w:ascii="Arial" w:hAnsi="Arial" w:cs="Arial"/>
                      <w:color w:val="000000"/>
                      <w:position w:val="-2"/>
                      <w:sz w:val="18"/>
                      <w:szCs w:val="18"/>
                    </w:rPr>
                    <w:t>Da   </w:t>
                  </w:r>
                  <w:r>
                    <w:fldChar w:fldCharType="begin">
                      <w:ffData>
                        <w:name w:val="cbox15a11d2650dae0"/>
                        <w:enabled/>
                        <w:calcOnExit w:val="0"/>
                        <w:checkBox>
                          <w:sizeAuto/>
                          <w:default w:val="0"/>
                        </w:checkBox>
                      </w:ffData>
                    </w:fldChar>
                  </w:r>
                  <w:bookmarkStart w:id="49" w:name="cbox15a11d2650dae0"/>
                  <w:r>
                    <w:instrText xml:space="preserve"> FORMCHECKBOX </w:instrText>
                  </w:r>
                  <w:r w:rsidR="00C04712">
                    <w:fldChar w:fldCharType="separate"/>
                  </w:r>
                  <w:r>
                    <w:fldChar w:fldCharType="end"/>
                  </w:r>
                  <w:bookmarkEnd w:id="49"/>
                  <w:r>
                    <w:rPr>
                      <w:rFonts w:ascii="Arial" w:hAnsi="Arial" w:cs="Arial"/>
                      <w:color w:val="000000"/>
                      <w:position w:val="-2"/>
                      <w:sz w:val="18"/>
                      <w:szCs w:val="18"/>
                    </w:rPr>
                    <w:t>​​​​​​​Ne</w:t>
                  </w:r>
                </w:p>
                <w:p w14:paraId="584D3D45" w14:textId="77777777" w:rsidR="004C171D" w:rsidRDefault="000A0FE1">
                  <w:pPr>
                    <w:spacing w:before="135" w:after="135"/>
                    <w:jc w:val="both"/>
                    <w:textAlignment w:val="center"/>
                  </w:pPr>
                  <w:r>
                    <w:rPr>
                      <w:rFonts w:ascii="Arial" w:hAnsi="Arial" w:cs="Arial"/>
                      <w:color w:val="000000"/>
                      <w:position w:val="-2"/>
                      <w:sz w:val="18"/>
                      <w:szCs w:val="18"/>
                    </w:rPr>
                    <w:t>Navedite datum obsodbe ali odločbe</w:t>
                  </w:r>
                </w:p>
                <w:p w14:paraId="26346A8B" w14:textId="77777777" w:rsidR="004C171D" w:rsidRDefault="000A0FE1">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43E80E3E" w14:textId="77777777" w:rsidR="004C171D" w:rsidRDefault="000A0FE1">
                  <w:pPr>
                    <w:spacing w:before="135" w:after="135"/>
                    <w:jc w:val="both"/>
                    <w:textAlignment w:val="center"/>
                  </w:pPr>
                  <w:r>
                    <w:rPr>
                      <w:rFonts w:ascii="Arial" w:hAnsi="Arial" w:cs="Arial"/>
                      <w:color w:val="000000"/>
                      <w:position w:val="-2"/>
                      <w:sz w:val="18"/>
                      <w:szCs w:val="18"/>
                    </w:rPr>
                    <w:t>Opišite, katera sredstva so bila uporabljena</w:t>
                  </w:r>
                </w:p>
                <w:p w14:paraId="38773FC2" w14:textId="77777777" w:rsidR="004C171D" w:rsidRDefault="000A0FE1">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51D5CA25" w14:textId="77777777" w:rsidR="004C171D" w:rsidRDefault="000A0FE1">
                  <w:pPr>
                    <w:spacing w:before="135" w:after="135"/>
                    <w:jc w:val="both"/>
                    <w:textAlignment w:val="center"/>
                  </w:pPr>
                  <w:r>
                    <w:fldChar w:fldCharType="begin">
                      <w:ffData>
                        <w:name w:val="cbox15a11d2650e689"/>
                        <w:enabled/>
                        <w:calcOnExit w:val="0"/>
                        <w:checkBox>
                          <w:sizeAuto/>
                          <w:default w:val="0"/>
                        </w:checkBox>
                      </w:ffData>
                    </w:fldChar>
                  </w:r>
                  <w:bookmarkStart w:id="50" w:name="cbox15a11d2650e689"/>
                  <w:r>
                    <w:instrText xml:space="preserve"> FORMCHECKBOX </w:instrText>
                  </w:r>
                  <w:r w:rsidR="00C04712">
                    <w:fldChar w:fldCharType="separate"/>
                  </w:r>
                  <w:r>
                    <w:fldChar w:fldCharType="end"/>
                  </w:r>
                  <w:bookmarkEnd w:id="50"/>
                  <w:r>
                    <w:rPr>
                      <w:rFonts w:ascii="Arial" w:hAnsi="Arial" w:cs="Arial"/>
                      <w:color w:val="000000"/>
                      <w:position w:val="-2"/>
                      <w:sz w:val="18"/>
                      <w:szCs w:val="18"/>
                    </w:rPr>
                    <w:t>Da   </w:t>
                  </w:r>
                  <w:r>
                    <w:fldChar w:fldCharType="begin">
                      <w:ffData>
                        <w:name w:val="cbox15a11d2650e81f"/>
                        <w:enabled/>
                        <w:calcOnExit w:val="0"/>
                        <w:checkBox>
                          <w:sizeAuto/>
                          <w:default w:val="0"/>
                        </w:checkBox>
                      </w:ffData>
                    </w:fldChar>
                  </w:r>
                  <w:bookmarkStart w:id="51" w:name="cbox15a11d2650e81f"/>
                  <w:r>
                    <w:instrText xml:space="preserve"> FORMCHECKBOX </w:instrText>
                  </w:r>
                  <w:r w:rsidR="00C04712">
                    <w:fldChar w:fldCharType="separate"/>
                  </w:r>
                  <w:r>
                    <w:fldChar w:fldCharType="end"/>
                  </w:r>
                  <w:bookmarkEnd w:id="51"/>
                  <w:r>
                    <w:rPr>
                      <w:rFonts w:ascii="Arial" w:hAnsi="Arial" w:cs="Arial"/>
                      <w:color w:val="000000"/>
                      <w:position w:val="-2"/>
                      <w:sz w:val="18"/>
                      <w:szCs w:val="18"/>
                    </w:rPr>
                    <w:t>​​​​​​​Ne</w:t>
                  </w:r>
                </w:p>
                <w:p w14:paraId="11B8D106"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7A379603"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 </w:t>
                  </w:r>
                </w:p>
                <w:p w14:paraId="4182F231" w14:textId="77777777" w:rsidR="004C171D" w:rsidRDefault="000A0FE1">
                  <w:pPr>
                    <w:spacing w:before="135" w:after="135"/>
                    <w:jc w:val="both"/>
                    <w:textAlignment w:val="center"/>
                  </w:pPr>
                  <w:r>
                    <w:fldChar w:fldCharType="begin">
                      <w:ffData>
                        <w:name w:val="cbox15a11d2650ee49"/>
                        <w:enabled/>
                        <w:calcOnExit w:val="0"/>
                        <w:checkBox>
                          <w:sizeAuto/>
                          <w:default w:val="0"/>
                        </w:checkBox>
                      </w:ffData>
                    </w:fldChar>
                  </w:r>
                  <w:bookmarkStart w:id="52" w:name="cbox15a11d2650ee49"/>
                  <w:r>
                    <w:instrText xml:space="preserve"> FORMCHECKBOX </w:instrText>
                  </w:r>
                  <w:r w:rsidR="00C04712">
                    <w:fldChar w:fldCharType="separate"/>
                  </w:r>
                  <w:r>
                    <w:fldChar w:fldCharType="end"/>
                  </w:r>
                  <w:bookmarkEnd w:id="52"/>
                  <w:r>
                    <w:rPr>
                      <w:rFonts w:ascii="Arial" w:hAnsi="Arial" w:cs="Arial"/>
                      <w:color w:val="000000"/>
                      <w:position w:val="-2"/>
                      <w:sz w:val="18"/>
                      <w:szCs w:val="18"/>
                    </w:rPr>
                    <w:t>Da   </w:t>
                  </w:r>
                  <w:r>
                    <w:fldChar w:fldCharType="begin">
                      <w:ffData>
                        <w:name w:val="cbox15a11d2650f061"/>
                        <w:enabled/>
                        <w:calcOnExit w:val="0"/>
                        <w:checkBox>
                          <w:sizeAuto/>
                          <w:default w:val="0"/>
                        </w:checkBox>
                      </w:ffData>
                    </w:fldChar>
                  </w:r>
                  <w:bookmarkStart w:id="53" w:name="cbox15a11d2650f061"/>
                  <w:r>
                    <w:instrText xml:space="preserve"> FORMCHECKBOX </w:instrText>
                  </w:r>
                  <w:r w:rsidR="00C04712">
                    <w:fldChar w:fldCharType="separate"/>
                  </w:r>
                  <w:r>
                    <w:fldChar w:fldCharType="end"/>
                  </w:r>
                  <w:bookmarkEnd w:id="53"/>
                  <w:r>
                    <w:rPr>
                      <w:rFonts w:ascii="Arial" w:hAnsi="Arial" w:cs="Arial"/>
                      <w:color w:val="000000"/>
                      <w:position w:val="-2"/>
                      <w:sz w:val="18"/>
                      <w:szCs w:val="18"/>
                    </w:rPr>
                    <w:t>​​​​​​​Ne</w:t>
                  </w:r>
                </w:p>
                <w:p w14:paraId="57921A71" w14:textId="77777777" w:rsidR="004C171D" w:rsidRDefault="000A0FE1">
                  <w:pPr>
                    <w:spacing w:before="135" w:after="135"/>
                    <w:jc w:val="both"/>
                    <w:textAlignment w:val="center"/>
                  </w:pPr>
                  <w:r>
                    <w:rPr>
                      <w:rFonts w:ascii="Arial" w:hAnsi="Arial" w:cs="Arial"/>
                      <w:color w:val="000000"/>
                      <w:position w:val="-2"/>
                      <w:sz w:val="18"/>
                      <w:szCs w:val="18"/>
                    </w:rPr>
                    <w:t>URL</w:t>
                  </w:r>
                </w:p>
                <w:p w14:paraId="1B0D3652" w14:textId="77777777" w:rsidR="004C171D" w:rsidRDefault="000A0FE1">
                  <w:pPr>
                    <w:spacing w:before="135" w:after="135"/>
                    <w:jc w:val="both"/>
                    <w:textAlignment w:val="center"/>
                  </w:pPr>
                  <w:r>
                    <w:rPr>
                      <w:rFonts w:ascii="Arial" w:hAnsi="Arial" w:cs="Arial"/>
                      <w:color w:val="000000"/>
                      <w:position w:val="-2"/>
                      <w:sz w:val="18"/>
                      <w:szCs w:val="18"/>
                    </w:rPr>
                    <w:t>Oznaka: </w:t>
                  </w:r>
                </w:p>
              </w:tc>
            </w:tr>
          </w:tbl>
          <w:p w14:paraId="7506E28E" w14:textId="77777777" w:rsidR="004C171D" w:rsidRDefault="004C171D"/>
          <w:p w14:paraId="242E65B0"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4A77D8A9"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DE7C4F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FA8FA" w14:textId="77777777" w:rsidR="004C171D" w:rsidRDefault="000A0FE1">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14:paraId="3DC27A01" w14:textId="77777777" w:rsidR="004C171D" w:rsidRDefault="000A0FE1">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723A9A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F4384" w14:textId="77777777" w:rsidR="004C171D" w:rsidRDefault="000A0FE1">
                  <w:pPr>
                    <w:spacing w:before="135" w:after="135"/>
                    <w:jc w:val="both"/>
                    <w:textAlignment w:val="center"/>
                  </w:pPr>
                  <w:r>
                    <w:rPr>
                      <w:rFonts w:ascii="Arial" w:hAnsi="Arial" w:cs="Arial"/>
                      <w:b/>
                      <w:bCs/>
                      <w:color w:val="000000"/>
                      <w:position w:val="-2"/>
                      <w:sz w:val="18"/>
                      <w:szCs w:val="18"/>
                    </w:rPr>
                    <w:t>Kršitev obveznosti na področju okoljskega prava</w:t>
                  </w:r>
                </w:p>
                <w:p w14:paraId="725DFFE8" w14:textId="77777777" w:rsidR="004C171D" w:rsidRDefault="000A0FE1">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1B2F6922"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4E10EF4" w14:textId="77777777" w:rsidR="004C171D" w:rsidRDefault="000A0FE1">
                  <w:pPr>
                    <w:spacing w:before="135" w:after="135"/>
                    <w:jc w:val="both"/>
                    <w:textAlignment w:val="center"/>
                  </w:pPr>
                  <w:r>
                    <w:fldChar w:fldCharType="begin">
                      <w:ffData>
                        <w:name w:val="cbox15a11d26510d0f"/>
                        <w:enabled/>
                        <w:calcOnExit w:val="0"/>
                        <w:checkBox>
                          <w:sizeAuto/>
                          <w:default w:val="0"/>
                        </w:checkBox>
                      </w:ffData>
                    </w:fldChar>
                  </w:r>
                  <w:bookmarkStart w:id="54" w:name="cbox15a11d26510d0f"/>
                  <w:r>
                    <w:instrText xml:space="preserve"> FORMCHECKBOX </w:instrText>
                  </w:r>
                  <w:r w:rsidR="00C04712">
                    <w:fldChar w:fldCharType="separate"/>
                  </w:r>
                  <w:r>
                    <w:fldChar w:fldCharType="end"/>
                  </w:r>
                  <w:bookmarkEnd w:id="54"/>
                  <w:r>
                    <w:rPr>
                      <w:rFonts w:ascii="Arial" w:hAnsi="Arial" w:cs="Arial"/>
                      <w:color w:val="000000"/>
                      <w:position w:val="-2"/>
                      <w:sz w:val="18"/>
                      <w:szCs w:val="18"/>
                    </w:rPr>
                    <w:t>Da   </w:t>
                  </w:r>
                  <w:r>
                    <w:fldChar w:fldCharType="begin">
                      <w:ffData>
                        <w:name w:val="cbox15a11d26510ec1"/>
                        <w:enabled/>
                        <w:calcOnExit w:val="0"/>
                        <w:checkBox>
                          <w:sizeAuto/>
                          <w:default w:val="0"/>
                        </w:checkBox>
                      </w:ffData>
                    </w:fldChar>
                  </w:r>
                  <w:bookmarkStart w:id="55" w:name="cbox15a11d26510ec1"/>
                  <w:r>
                    <w:instrText xml:space="preserve"> FORMCHECKBOX </w:instrText>
                  </w:r>
                  <w:r w:rsidR="00C04712">
                    <w:fldChar w:fldCharType="separate"/>
                  </w:r>
                  <w:r>
                    <w:fldChar w:fldCharType="end"/>
                  </w:r>
                  <w:bookmarkEnd w:id="55"/>
                  <w:r>
                    <w:rPr>
                      <w:rFonts w:ascii="Arial" w:hAnsi="Arial" w:cs="Arial"/>
                      <w:color w:val="000000"/>
                      <w:position w:val="-2"/>
                      <w:sz w:val="18"/>
                      <w:szCs w:val="18"/>
                    </w:rPr>
                    <w:t>​​​​​​​Ne</w:t>
                  </w:r>
                </w:p>
                <w:p w14:paraId="490752B3"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38FC6F60"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7498141" w14:textId="77777777" w:rsidR="004C171D" w:rsidRDefault="000A0FE1">
                  <w:pPr>
                    <w:spacing w:before="135" w:after="135"/>
                    <w:jc w:val="both"/>
                    <w:textAlignment w:val="center"/>
                  </w:pPr>
                  <w:r>
                    <w:fldChar w:fldCharType="begin">
                      <w:ffData>
                        <w:name w:val="cbox15a11d2651148e"/>
                        <w:enabled/>
                        <w:calcOnExit w:val="0"/>
                        <w:checkBox>
                          <w:sizeAuto/>
                          <w:default w:val="0"/>
                        </w:checkBox>
                      </w:ffData>
                    </w:fldChar>
                  </w:r>
                  <w:bookmarkStart w:id="56" w:name="cbox15a11d2651148e"/>
                  <w:r>
                    <w:instrText xml:space="preserve"> FORMCHECKBOX </w:instrText>
                  </w:r>
                  <w:r w:rsidR="00C04712">
                    <w:fldChar w:fldCharType="separate"/>
                  </w:r>
                  <w:r>
                    <w:fldChar w:fldCharType="end"/>
                  </w:r>
                  <w:bookmarkEnd w:id="56"/>
                  <w:r>
                    <w:rPr>
                      <w:rFonts w:ascii="Arial" w:hAnsi="Arial" w:cs="Arial"/>
                      <w:color w:val="000000"/>
                      <w:position w:val="-2"/>
                      <w:sz w:val="18"/>
                      <w:szCs w:val="18"/>
                    </w:rPr>
                    <w:t>Da   </w:t>
                  </w:r>
                  <w:r>
                    <w:fldChar w:fldCharType="begin">
                      <w:ffData>
                        <w:name w:val="cbox15a11d2651162b"/>
                        <w:enabled/>
                        <w:calcOnExit w:val="0"/>
                        <w:checkBox>
                          <w:sizeAuto/>
                          <w:default w:val="0"/>
                        </w:checkBox>
                      </w:ffData>
                    </w:fldChar>
                  </w:r>
                  <w:bookmarkStart w:id="57" w:name="cbox15a11d2651162b"/>
                  <w:r>
                    <w:instrText xml:space="preserve"> FORMCHECKBOX </w:instrText>
                  </w:r>
                  <w:r w:rsidR="00C04712">
                    <w:fldChar w:fldCharType="separate"/>
                  </w:r>
                  <w:r>
                    <w:fldChar w:fldCharType="end"/>
                  </w:r>
                  <w:bookmarkEnd w:id="57"/>
                  <w:r>
                    <w:rPr>
                      <w:rFonts w:ascii="Arial" w:hAnsi="Arial" w:cs="Arial"/>
                      <w:color w:val="000000"/>
                      <w:position w:val="-2"/>
                      <w:sz w:val="18"/>
                      <w:szCs w:val="18"/>
                    </w:rPr>
                    <w:t>​​​​​​​Ne</w:t>
                  </w:r>
                </w:p>
                <w:p w14:paraId="69F06A1C" w14:textId="77777777" w:rsidR="004C171D" w:rsidRDefault="000A0FE1">
                  <w:pPr>
                    <w:spacing w:before="135" w:after="135"/>
                    <w:jc w:val="both"/>
                    <w:textAlignment w:val="center"/>
                  </w:pPr>
                  <w:r>
                    <w:rPr>
                      <w:rFonts w:ascii="Arial" w:hAnsi="Arial" w:cs="Arial"/>
                      <w:color w:val="000000"/>
                      <w:position w:val="-2"/>
                      <w:sz w:val="18"/>
                      <w:szCs w:val="18"/>
                    </w:rPr>
                    <w:t>Opišite jih</w:t>
                  </w:r>
                </w:p>
              </w:tc>
            </w:tr>
          </w:tbl>
          <w:p w14:paraId="3E308B0A" w14:textId="77777777" w:rsidR="004C171D" w:rsidRDefault="004C171D"/>
          <w:p w14:paraId="6752E5E2"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2DF15E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9F47A" w14:textId="77777777" w:rsidR="004C171D" w:rsidRDefault="000A0FE1">
                  <w:pPr>
                    <w:spacing w:before="135" w:after="135"/>
                    <w:jc w:val="both"/>
                    <w:textAlignment w:val="center"/>
                  </w:pPr>
                  <w:r>
                    <w:rPr>
                      <w:rFonts w:ascii="Arial" w:hAnsi="Arial" w:cs="Arial"/>
                      <w:b/>
                      <w:bCs/>
                      <w:color w:val="000000"/>
                      <w:position w:val="-2"/>
                      <w:sz w:val="18"/>
                      <w:szCs w:val="18"/>
                    </w:rPr>
                    <w:t>Kršitev obveznosti na področju socialnega prava</w:t>
                  </w:r>
                </w:p>
                <w:p w14:paraId="1A34E34F" w14:textId="77777777" w:rsidR="004C171D" w:rsidRDefault="000A0FE1">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14:paraId="7A011241"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16264F89" w14:textId="77777777" w:rsidR="004C171D" w:rsidRDefault="000A0FE1">
                  <w:pPr>
                    <w:spacing w:before="135" w:after="135"/>
                    <w:jc w:val="both"/>
                    <w:textAlignment w:val="center"/>
                  </w:pPr>
                  <w:r>
                    <w:fldChar w:fldCharType="begin">
                      <w:ffData>
                        <w:name w:val="cbox15a11d2651260a"/>
                        <w:enabled/>
                        <w:calcOnExit w:val="0"/>
                        <w:checkBox>
                          <w:sizeAuto/>
                          <w:default w:val="0"/>
                        </w:checkBox>
                      </w:ffData>
                    </w:fldChar>
                  </w:r>
                  <w:bookmarkStart w:id="58" w:name="cbox15a11d2651260a"/>
                  <w:r>
                    <w:instrText xml:space="preserve"> FORMCHECKBOX </w:instrText>
                  </w:r>
                  <w:r w:rsidR="00C04712">
                    <w:fldChar w:fldCharType="separate"/>
                  </w:r>
                  <w:r>
                    <w:fldChar w:fldCharType="end"/>
                  </w:r>
                  <w:bookmarkEnd w:id="58"/>
                  <w:r>
                    <w:rPr>
                      <w:rFonts w:ascii="Arial" w:hAnsi="Arial" w:cs="Arial"/>
                      <w:color w:val="000000"/>
                      <w:position w:val="-2"/>
                      <w:sz w:val="18"/>
                      <w:szCs w:val="18"/>
                    </w:rPr>
                    <w:t>Da   </w:t>
                  </w:r>
                  <w:r>
                    <w:fldChar w:fldCharType="begin">
                      <w:ffData>
                        <w:name w:val="cbox15a11d265127b6"/>
                        <w:enabled/>
                        <w:calcOnExit w:val="0"/>
                        <w:checkBox>
                          <w:sizeAuto/>
                          <w:default w:val="0"/>
                        </w:checkBox>
                      </w:ffData>
                    </w:fldChar>
                  </w:r>
                  <w:bookmarkStart w:id="59" w:name="cbox15a11d265127b6"/>
                  <w:r>
                    <w:instrText xml:space="preserve"> FORMCHECKBOX </w:instrText>
                  </w:r>
                  <w:r w:rsidR="00C04712">
                    <w:fldChar w:fldCharType="separate"/>
                  </w:r>
                  <w:r>
                    <w:fldChar w:fldCharType="end"/>
                  </w:r>
                  <w:bookmarkEnd w:id="59"/>
                  <w:r>
                    <w:rPr>
                      <w:rFonts w:ascii="Arial" w:hAnsi="Arial" w:cs="Arial"/>
                      <w:color w:val="000000"/>
                      <w:position w:val="-2"/>
                      <w:sz w:val="18"/>
                      <w:szCs w:val="18"/>
                    </w:rPr>
                    <w:t>​​​​​​​Ne</w:t>
                  </w:r>
                </w:p>
                <w:p w14:paraId="56C6016D"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05319774"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A8C0359" w14:textId="77777777" w:rsidR="004C171D" w:rsidRDefault="000A0FE1">
                  <w:pPr>
                    <w:spacing w:before="135" w:after="135"/>
                    <w:jc w:val="both"/>
                    <w:textAlignment w:val="center"/>
                  </w:pPr>
                  <w:r>
                    <w:fldChar w:fldCharType="begin">
                      <w:ffData>
                        <w:name w:val="cbox15a11d26512ec7"/>
                        <w:enabled/>
                        <w:calcOnExit w:val="0"/>
                        <w:checkBox>
                          <w:sizeAuto/>
                          <w:default w:val="0"/>
                        </w:checkBox>
                      </w:ffData>
                    </w:fldChar>
                  </w:r>
                  <w:bookmarkStart w:id="60" w:name="cbox15a11d26512ec7"/>
                  <w:r>
                    <w:instrText xml:space="preserve"> FORMCHECKBOX </w:instrText>
                  </w:r>
                  <w:r w:rsidR="00C04712">
                    <w:fldChar w:fldCharType="separate"/>
                  </w:r>
                  <w:r>
                    <w:fldChar w:fldCharType="end"/>
                  </w:r>
                  <w:bookmarkEnd w:id="60"/>
                  <w:r>
                    <w:rPr>
                      <w:rFonts w:ascii="Arial" w:hAnsi="Arial" w:cs="Arial"/>
                      <w:color w:val="000000"/>
                      <w:position w:val="-2"/>
                      <w:sz w:val="18"/>
                      <w:szCs w:val="18"/>
                    </w:rPr>
                    <w:t>Da   </w:t>
                  </w:r>
                  <w:r>
                    <w:fldChar w:fldCharType="begin">
                      <w:ffData>
                        <w:name w:val="cbox15a11d265130ee"/>
                        <w:enabled/>
                        <w:calcOnExit w:val="0"/>
                        <w:checkBox>
                          <w:sizeAuto/>
                          <w:default w:val="0"/>
                        </w:checkBox>
                      </w:ffData>
                    </w:fldChar>
                  </w:r>
                  <w:bookmarkStart w:id="61" w:name="cbox15a11d265130ee"/>
                  <w:r>
                    <w:instrText xml:space="preserve"> FORMCHECKBOX </w:instrText>
                  </w:r>
                  <w:r w:rsidR="00C04712">
                    <w:fldChar w:fldCharType="separate"/>
                  </w:r>
                  <w:r>
                    <w:fldChar w:fldCharType="end"/>
                  </w:r>
                  <w:bookmarkEnd w:id="61"/>
                  <w:r>
                    <w:rPr>
                      <w:rFonts w:ascii="Arial" w:hAnsi="Arial" w:cs="Arial"/>
                      <w:color w:val="000000"/>
                      <w:position w:val="-2"/>
                      <w:sz w:val="18"/>
                      <w:szCs w:val="18"/>
                    </w:rPr>
                    <w:t>​​​​​​​Ne</w:t>
                  </w:r>
                </w:p>
                <w:p w14:paraId="48694EBD"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61A4B160" w14:textId="77777777">
                    <w:tc>
                      <w:tcPr>
                        <w:tcW w:w="0" w:type="auto"/>
                        <w:tcMar>
                          <w:top w:w="0" w:type="auto"/>
                          <w:bottom w:w="0" w:type="auto"/>
                        </w:tcMar>
                      </w:tcPr>
                      <w:p w14:paraId="0AFE8799" w14:textId="77777777" w:rsidR="004C171D" w:rsidRDefault="000A0FE1">
                        <w:r>
                          <w:rPr>
                            <w:rFonts w:ascii="Arial" w:hAnsi="Arial" w:cs="Arial"/>
                            <w:color w:val="000000"/>
                            <w:position w:val="-2"/>
                            <w:sz w:val="18"/>
                            <w:szCs w:val="18"/>
                          </w:rPr>
                          <w:t> </w:t>
                        </w:r>
                      </w:p>
                    </w:tc>
                  </w:tr>
                </w:tbl>
                <w:p w14:paraId="0635A3F1" w14:textId="77777777" w:rsidR="004C171D" w:rsidRDefault="004C171D"/>
              </w:tc>
            </w:tr>
          </w:tbl>
          <w:p w14:paraId="53578E4A" w14:textId="77777777" w:rsidR="004C171D" w:rsidRDefault="004C171D"/>
          <w:p w14:paraId="60FA8B24"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C870DF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8D141" w14:textId="77777777" w:rsidR="004C171D" w:rsidRDefault="000A0FE1">
                  <w:pPr>
                    <w:spacing w:before="135" w:after="135"/>
                    <w:jc w:val="both"/>
                    <w:textAlignment w:val="center"/>
                  </w:pPr>
                  <w:r>
                    <w:rPr>
                      <w:rFonts w:ascii="Arial" w:hAnsi="Arial" w:cs="Arial"/>
                      <w:b/>
                      <w:bCs/>
                      <w:color w:val="000000"/>
                      <w:position w:val="-2"/>
                      <w:sz w:val="18"/>
                      <w:szCs w:val="18"/>
                    </w:rPr>
                    <w:t>Kršitev obveznosti na področju delovnega prava</w:t>
                  </w:r>
                </w:p>
                <w:p w14:paraId="7B4050AC" w14:textId="77777777" w:rsidR="004C171D" w:rsidRDefault="000A0FE1">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14:paraId="6D63E12D"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BC25D95" w14:textId="77777777" w:rsidR="004C171D" w:rsidRDefault="000A0FE1">
                  <w:pPr>
                    <w:spacing w:before="135" w:after="135"/>
                    <w:jc w:val="both"/>
                    <w:textAlignment w:val="center"/>
                  </w:pPr>
                  <w:r>
                    <w:fldChar w:fldCharType="begin">
                      <w:ffData>
                        <w:name w:val="cbox15a11d265146d6"/>
                        <w:enabled/>
                        <w:calcOnExit w:val="0"/>
                        <w:checkBox>
                          <w:sizeAuto/>
                          <w:default w:val="0"/>
                        </w:checkBox>
                      </w:ffData>
                    </w:fldChar>
                  </w:r>
                  <w:bookmarkStart w:id="62" w:name="cbox15a11d265146d6"/>
                  <w:r>
                    <w:instrText xml:space="preserve"> FORMCHECKBOX </w:instrText>
                  </w:r>
                  <w:r w:rsidR="00C04712">
                    <w:fldChar w:fldCharType="separate"/>
                  </w:r>
                  <w:r>
                    <w:fldChar w:fldCharType="end"/>
                  </w:r>
                  <w:bookmarkEnd w:id="62"/>
                  <w:r>
                    <w:rPr>
                      <w:rFonts w:ascii="Arial" w:hAnsi="Arial" w:cs="Arial"/>
                      <w:color w:val="000000"/>
                      <w:position w:val="-2"/>
                      <w:sz w:val="18"/>
                      <w:szCs w:val="18"/>
                    </w:rPr>
                    <w:t>Da   </w:t>
                  </w:r>
                  <w:r>
                    <w:fldChar w:fldCharType="begin">
                      <w:ffData>
                        <w:name w:val="cbox15a11d265148f2"/>
                        <w:enabled/>
                        <w:calcOnExit w:val="0"/>
                        <w:checkBox>
                          <w:sizeAuto/>
                          <w:default w:val="0"/>
                        </w:checkBox>
                      </w:ffData>
                    </w:fldChar>
                  </w:r>
                  <w:bookmarkStart w:id="63" w:name="cbox15a11d265148f2"/>
                  <w:r>
                    <w:instrText xml:space="preserve"> FORMCHECKBOX </w:instrText>
                  </w:r>
                  <w:r w:rsidR="00C04712">
                    <w:fldChar w:fldCharType="separate"/>
                  </w:r>
                  <w:r>
                    <w:fldChar w:fldCharType="end"/>
                  </w:r>
                  <w:bookmarkEnd w:id="63"/>
                  <w:r>
                    <w:rPr>
                      <w:rFonts w:ascii="Arial" w:hAnsi="Arial" w:cs="Arial"/>
                      <w:color w:val="000000"/>
                      <w:position w:val="-2"/>
                      <w:sz w:val="18"/>
                      <w:szCs w:val="18"/>
                    </w:rPr>
                    <w:t>​​​​​​​Ne</w:t>
                  </w:r>
                </w:p>
                <w:p w14:paraId="5A8CD5B3"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67EF132F"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9BFE623" w14:textId="77777777" w:rsidR="004C171D" w:rsidRDefault="000A0FE1">
                  <w:pPr>
                    <w:spacing w:before="135" w:after="135"/>
                    <w:jc w:val="both"/>
                    <w:textAlignment w:val="center"/>
                  </w:pPr>
                  <w:r>
                    <w:fldChar w:fldCharType="begin">
                      <w:ffData>
                        <w:name w:val="cbox15a11d26515068"/>
                        <w:enabled/>
                        <w:calcOnExit w:val="0"/>
                        <w:checkBox>
                          <w:sizeAuto/>
                          <w:default w:val="0"/>
                        </w:checkBox>
                      </w:ffData>
                    </w:fldChar>
                  </w:r>
                  <w:bookmarkStart w:id="64" w:name="cbox15a11d26515068"/>
                  <w:r>
                    <w:instrText xml:space="preserve"> FORMCHECKBOX </w:instrText>
                  </w:r>
                  <w:r w:rsidR="00C04712">
                    <w:fldChar w:fldCharType="separate"/>
                  </w:r>
                  <w:r>
                    <w:fldChar w:fldCharType="end"/>
                  </w:r>
                  <w:bookmarkEnd w:id="64"/>
                  <w:r>
                    <w:rPr>
                      <w:rFonts w:ascii="Arial" w:hAnsi="Arial" w:cs="Arial"/>
                      <w:color w:val="000000"/>
                      <w:position w:val="-2"/>
                      <w:sz w:val="18"/>
                      <w:szCs w:val="18"/>
                    </w:rPr>
                    <w:t>Da   </w:t>
                  </w:r>
                  <w:r>
                    <w:fldChar w:fldCharType="begin">
                      <w:ffData>
                        <w:name w:val="cbox15a11d2651527f"/>
                        <w:enabled/>
                        <w:calcOnExit w:val="0"/>
                        <w:checkBox>
                          <w:sizeAuto/>
                          <w:default w:val="0"/>
                        </w:checkBox>
                      </w:ffData>
                    </w:fldChar>
                  </w:r>
                  <w:bookmarkStart w:id="65" w:name="cbox15a11d2651527f"/>
                  <w:r>
                    <w:instrText xml:space="preserve"> FORMCHECKBOX </w:instrText>
                  </w:r>
                  <w:r w:rsidR="00C04712">
                    <w:fldChar w:fldCharType="separate"/>
                  </w:r>
                  <w:r>
                    <w:fldChar w:fldCharType="end"/>
                  </w:r>
                  <w:bookmarkEnd w:id="65"/>
                  <w:r>
                    <w:rPr>
                      <w:rFonts w:ascii="Arial" w:hAnsi="Arial" w:cs="Arial"/>
                      <w:color w:val="000000"/>
                      <w:position w:val="-2"/>
                      <w:sz w:val="18"/>
                      <w:szCs w:val="18"/>
                    </w:rPr>
                    <w:t>​​​​​​​Ne</w:t>
                  </w:r>
                </w:p>
                <w:p w14:paraId="31ECB46B"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7A6EAE23" w14:textId="77777777">
                    <w:tc>
                      <w:tcPr>
                        <w:tcW w:w="0" w:type="auto"/>
                        <w:tcMar>
                          <w:top w:w="0" w:type="auto"/>
                          <w:bottom w:w="0" w:type="auto"/>
                        </w:tcMar>
                      </w:tcPr>
                      <w:p w14:paraId="60D22F55" w14:textId="77777777" w:rsidR="004C171D" w:rsidRDefault="000A0FE1">
                        <w:r>
                          <w:rPr>
                            <w:rFonts w:ascii="Arial" w:hAnsi="Arial" w:cs="Arial"/>
                            <w:color w:val="000000"/>
                            <w:position w:val="-2"/>
                            <w:sz w:val="18"/>
                            <w:szCs w:val="18"/>
                          </w:rPr>
                          <w:t> </w:t>
                        </w:r>
                      </w:p>
                    </w:tc>
                  </w:tr>
                </w:tbl>
                <w:p w14:paraId="031B61E4" w14:textId="77777777" w:rsidR="004C171D" w:rsidRDefault="004C171D"/>
              </w:tc>
            </w:tr>
          </w:tbl>
          <w:p w14:paraId="742FA807" w14:textId="77777777" w:rsidR="004C171D" w:rsidRDefault="004C171D"/>
          <w:p w14:paraId="634E0994"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3DFC69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2687A" w14:textId="77777777" w:rsidR="004C171D" w:rsidRDefault="000A0FE1">
                  <w:pPr>
                    <w:spacing w:before="135" w:after="135"/>
                    <w:jc w:val="both"/>
                    <w:textAlignment w:val="center"/>
                  </w:pPr>
                  <w:r>
                    <w:rPr>
                      <w:rFonts w:ascii="Arial" w:hAnsi="Arial" w:cs="Arial"/>
                      <w:b/>
                      <w:bCs/>
                      <w:color w:val="000000"/>
                      <w:position w:val="-2"/>
                      <w:sz w:val="18"/>
                      <w:szCs w:val="18"/>
                    </w:rPr>
                    <w:t>Stečaj</w:t>
                  </w:r>
                </w:p>
                <w:p w14:paraId="79FEF7DE" w14:textId="77777777" w:rsidR="004C171D" w:rsidRDefault="000A0FE1">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14:paraId="457800E6"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7C75E22" w14:textId="77777777" w:rsidR="004C171D" w:rsidRDefault="000A0FE1">
                  <w:pPr>
                    <w:spacing w:before="135" w:after="135"/>
                    <w:jc w:val="both"/>
                    <w:textAlignment w:val="center"/>
                  </w:pPr>
                  <w:r>
                    <w:fldChar w:fldCharType="begin">
                      <w:ffData>
                        <w:name w:val="cbox15a11d2651687d"/>
                        <w:enabled/>
                        <w:calcOnExit w:val="0"/>
                        <w:checkBox>
                          <w:sizeAuto/>
                          <w:default w:val="0"/>
                        </w:checkBox>
                      </w:ffData>
                    </w:fldChar>
                  </w:r>
                  <w:bookmarkStart w:id="66" w:name="cbox15a11d2651687d"/>
                  <w:r>
                    <w:instrText xml:space="preserve"> FORMCHECKBOX </w:instrText>
                  </w:r>
                  <w:r w:rsidR="00C04712">
                    <w:fldChar w:fldCharType="separate"/>
                  </w:r>
                  <w:r>
                    <w:fldChar w:fldCharType="end"/>
                  </w:r>
                  <w:bookmarkEnd w:id="66"/>
                  <w:r>
                    <w:rPr>
                      <w:rFonts w:ascii="Arial" w:hAnsi="Arial" w:cs="Arial"/>
                      <w:color w:val="000000"/>
                      <w:position w:val="-2"/>
                      <w:sz w:val="18"/>
                      <w:szCs w:val="18"/>
                    </w:rPr>
                    <w:t>Da   </w:t>
                  </w:r>
                  <w:r>
                    <w:fldChar w:fldCharType="begin">
                      <w:ffData>
                        <w:name w:val="cbox15a11d26516b03"/>
                        <w:enabled/>
                        <w:calcOnExit w:val="0"/>
                        <w:checkBox>
                          <w:sizeAuto/>
                          <w:default w:val="0"/>
                        </w:checkBox>
                      </w:ffData>
                    </w:fldChar>
                  </w:r>
                  <w:bookmarkStart w:id="67" w:name="cbox15a11d26516b03"/>
                  <w:r>
                    <w:instrText xml:space="preserve"> FORMCHECKBOX </w:instrText>
                  </w:r>
                  <w:r w:rsidR="00C04712">
                    <w:fldChar w:fldCharType="separate"/>
                  </w:r>
                  <w:r>
                    <w:fldChar w:fldCharType="end"/>
                  </w:r>
                  <w:bookmarkEnd w:id="67"/>
                  <w:r>
                    <w:rPr>
                      <w:rFonts w:ascii="Arial" w:hAnsi="Arial" w:cs="Arial"/>
                      <w:color w:val="000000"/>
                      <w:position w:val="-2"/>
                      <w:sz w:val="18"/>
                      <w:szCs w:val="18"/>
                    </w:rPr>
                    <w:t>​​​​​​​Ne</w:t>
                  </w:r>
                </w:p>
                <w:p w14:paraId="26730B61"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26885797"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794FD0B" w14:textId="77777777" w:rsidR="004C171D" w:rsidRDefault="000A0FE1">
                  <w:pPr>
                    <w:spacing w:before="135" w:after="135"/>
                    <w:jc w:val="both"/>
                    <w:textAlignment w:val="center"/>
                  </w:pPr>
                  <w:r>
                    <w:fldChar w:fldCharType="begin">
                      <w:ffData>
                        <w:name w:val="cbox15a11d26517207"/>
                        <w:enabled/>
                        <w:calcOnExit w:val="0"/>
                        <w:checkBox>
                          <w:sizeAuto/>
                          <w:default w:val="0"/>
                        </w:checkBox>
                      </w:ffData>
                    </w:fldChar>
                  </w:r>
                  <w:bookmarkStart w:id="68" w:name="cbox15a11d26517207"/>
                  <w:r>
                    <w:instrText xml:space="preserve"> FORMCHECKBOX </w:instrText>
                  </w:r>
                  <w:r w:rsidR="00C04712">
                    <w:fldChar w:fldCharType="separate"/>
                  </w:r>
                  <w:r>
                    <w:fldChar w:fldCharType="end"/>
                  </w:r>
                  <w:bookmarkEnd w:id="68"/>
                  <w:r>
                    <w:rPr>
                      <w:rFonts w:ascii="Arial" w:hAnsi="Arial" w:cs="Arial"/>
                      <w:color w:val="000000"/>
                      <w:position w:val="-2"/>
                      <w:sz w:val="18"/>
                      <w:szCs w:val="18"/>
                    </w:rPr>
                    <w:t>Da   </w:t>
                  </w:r>
                  <w:r>
                    <w:fldChar w:fldCharType="begin">
                      <w:ffData>
                        <w:name w:val="cbox15a11d265173ad"/>
                        <w:enabled/>
                        <w:calcOnExit w:val="0"/>
                        <w:checkBox>
                          <w:sizeAuto/>
                          <w:default w:val="0"/>
                        </w:checkBox>
                      </w:ffData>
                    </w:fldChar>
                  </w:r>
                  <w:bookmarkStart w:id="69" w:name="cbox15a11d265173ad"/>
                  <w:r>
                    <w:instrText xml:space="preserve"> FORMCHECKBOX </w:instrText>
                  </w:r>
                  <w:r w:rsidR="00C04712">
                    <w:fldChar w:fldCharType="separate"/>
                  </w:r>
                  <w:r>
                    <w:fldChar w:fldCharType="end"/>
                  </w:r>
                  <w:bookmarkEnd w:id="69"/>
                  <w:r>
                    <w:rPr>
                      <w:rFonts w:ascii="Arial" w:hAnsi="Arial" w:cs="Arial"/>
                      <w:color w:val="000000"/>
                      <w:position w:val="-2"/>
                      <w:sz w:val="18"/>
                      <w:szCs w:val="18"/>
                    </w:rPr>
                    <w:t>​​​​​​​Ne</w:t>
                  </w:r>
                </w:p>
                <w:p w14:paraId="09BC69E3"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01ACA55F" w14:textId="77777777">
                    <w:tc>
                      <w:tcPr>
                        <w:tcW w:w="0" w:type="auto"/>
                        <w:tcMar>
                          <w:top w:w="0" w:type="auto"/>
                          <w:bottom w:w="0" w:type="auto"/>
                        </w:tcMar>
                      </w:tcPr>
                      <w:p w14:paraId="1C36E99B" w14:textId="77777777" w:rsidR="004C171D" w:rsidRDefault="000A0FE1">
                        <w:r>
                          <w:rPr>
                            <w:rFonts w:ascii="Arial" w:hAnsi="Arial" w:cs="Arial"/>
                            <w:color w:val="000000"/>
                            <w:position w:val="-2"/>
                            <w:sz w:val="18"/>
                            <w:szCs w:val="18"/>
                          </w:rPr>
                          <w:lastRenderedPageBreak/>
                          <w:t> </w:t>
                        </w:r>
                      </w:p>
                    </w:tc>
                  </w:tr>
                </w:tbl>
                <w:p w14:paraId="5750DA9E" w14:textId="77777777" w:rsidR="004C171D" w:rsidRDefault="004C171D"/>
              </w:tc>
            </w:tr>
          </w:tbl>
          <w:p w14:paraId="4AD1EAD1" w14:textId="77777777" w:rsidR="004C171D" w:rsidRDefault="004C171D"/>
          <w:p w14:paraId="722A1F9A"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14A054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B4251" w14:textId="77777777" w:rsidR="004C171D" w:rsidRDefault="000A0FE1">
                  <w:pPr>
                    <w:spacing w:before="135" w:after="135"/>
                    <w:jc w:val="both"/>
                    <w:textAlignment w:val="center"/>
                  </w:pPr>
                  <w:r>
                    <w:rPr>
                      <w:rFonts w:ascii="Arial" w:hAnsi="Arial" w:cs="Arial"/>
                      <w:b/>
                      <w:bCs/>
                      <w:color w:val="000000"/>
                      <w:position w:val="-2"/>
                      <w:sz w:val="18"/>
                      <w:szCs w:val="18"/>
                    </w:rPr>
                    <w:t>Insolventnost</w:t>
                  </w:r>
                </w:p>
                <w:p w14:paraId="2BFC0281" w14:textId="77777777" w:rsidR="004C171D" w:rsidRDefault="000A0FE1">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14:paraId="7DF8E9F9"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5134F0DD" w14:textId="77777777" w:rsidR="004C171D" w:rsidRDefault="000A0FE1">
                  <w:pPr>
                    <w:spacing w:before="135" w:after="135"/>
                    <w:jc w:val="both"/>
                    <w:textAlignment w:val="center"/>
                  </w:pPr>
                  <w:r>
                    <w:fldChar w:fldCharType="begin">
                      <w:ffData>
                        <w:name w:val="cbox15a11d2651886d"/>
                        <w:enabled/>
                        <w:calcOnExit w:val="0"/>
                        <w:checkBox>
                          <w:sizeAuto/>
                          <w:default w:val="0"/>
                        </w:checkBox>
                      </w:ffData>
                    </w:fldChar>
                  </w:r>
                  <w:bookmarkStart w:id="70" w:name="cbox15a11d2651886d"/>
                  <w:r>
                    <w:instrText xml:space="preserve"> FORMCHECKBOX </w:instrText>
                  </w:r>
                  <w:r w:rsidR="00C04712">
                    <w:fldChar w:fldCharType="separate"/>
                  </w:r>
                  <w:r>
                    <w:fldChar w:fldCharType="end"/>
                  </w:r>
                  <w:bookmarkEnd w:id="70"/>
                  <w:r>
                    <w:rPr>
                      <w:rFonts w:ascii="Arial" w:hAnsi="Arial" w:cs="Arial"/>
                      <w:color w:val="000000"/>
                      <w:position w:val="-2"/>
                      <w:sz w:val="18"/>
                      <w:szCs w:val="18"/>
                    </w:rPr>
                    <w:t>Da   </w:t>
                  </w:r>
                  <w:r>
                    <w:fldChar w:fldCharType="begin">
                      <w:ffData>
                        <w:name w:val="cbox15a11d26518a21"/>
                        <w:enabled/>
                        <w:calcOnExit w:val="0"/>
                        <w:checkBox>
                          <w:sizeAuto/>
                          <w:default w:val="0"/>
                        </w:checkBox>
                      </w:ffData>
                    </w:fldChar>
                  </w:r>
                  <w:bookmarkStart w:id="71" w:name="cbox15a11d26518a21"/>
                  <w:r>
                    <w:instrText xml:space="preserve"> FORMCHECKBOX </w:instrText>
                  </w:r>
                  <w:r w:rsidR="00C04712">
                    <w:fldChar w:fldCharType="separate"/>
                  </w:r>
                  <w:r>
                    <w:fldChar w:fldCharType="end"/>
                  </w:r>
                  <w:bookmarkEnd w:id="71"/>
                  <w:r>
                    <w:rPr>
                      <w:rFonts w:ascii="Arial" w:hAnsi="Arial" w:cs="Arial"/>
                      <w:color w:val="000000"/>
                      <w:position w:val="-2"/>
                      <w:sz w:val="18"/>
                      <w:szCs w:val="18"/>
                    </w:rPr>
                    <w:t>​​​​​​​Ne</w:t>
                  </w:r>
                </w:p>
                <w:p w14:paraId="77092E6A"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36469A6F"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D9F6CF7" w14:textId="77777777" w:rsidR="004C171D" w:rsidRDefault="000A0FE1">
                  <w:pPr>
                    <w:spacing w:before="135" w:after="135"/>
                    <w:jc w:val="both"/>
                    <w:textAlignment w:val="center"/>
                  </w:pPr>
                  <w:r>
                    <w:fldChar w:fldCharType="begin">
                      <w:ffData>
                        <w:name w:val="cbox15a11d265190eb"/>
                        <w:enabled/>
                        <w:calcOnExit w:val="0"/>
                        <w:checkBox>
                          <w:sizeAuto/>
                          <w:default w:val="0"/>
                        </w:checkBox>
                      </w:ffData>
                    </w:fldChar>
                  </w:r>
                  <w:bookmarkStart w:id="72" w:name="cbox15a11d265190eb"/>
                  <w:r>
                    <w:instrText xml:space="preserve"> FORMCHECKBOX </w:instrText>
                  </w:r>
                  <w:r w:rsidR="00C04712">
                    <w:fldChar w:fldCharType="separate"/>
                  </w:r>
                  <w:r>
                    <w:fldChar w:fldCharType="end"/>
                  </w:r>
                  <w:bookmarkEnd w:id="72"/>
                  <w:r>
                    <w:rPr>
                      <w:rFonts w:ascii="Arial" w:hAnsi="Arial" w:cs="Arial"/>
                      <w:color w:val="000000"/>
                      <w:position w:val="-2"/>
                      <w:sz w:val="18"/>
                      <w:szCs w:val="18"/>
                    </w:rPr>
                    <w:t>Da   </w:t>
                  </w:r>
                  <w:r>
                    <w:fldChar w:fldCharType="begin">
                      <w:ffData>
                        <w:name w:val="cbox15a11d2651928b"/>
                        <w:enabled/>
                        <w:calcOnExit w:val="0"/>
                        <w:checkBox>
                          <w:sizeAuto/>
                          <w:default w:val="0"/>
                        </w:checkBox>
                      </w:ffData>
                    </w:fldChar>
                  </w:r>
                  <w:bookmarkStart w:id="73" w:name="cbox15a11d2651928b"/>
                  <w:r>
                    <w:instrText xml:space="preserve"> FORMCHECKBOX </w:instrText>
                  </w:r>
                  <w:r w:rsidR="00C04712">
                    <w:fldChar w:fldCharType="separate"/>
                  </w:r>
                  <w:r>
                    <w:fldChar w:fldCharType="end"/>
                  </w:r>
                  <w:bookmarkEnd w:id="73"/>
                  <w:r>
                    <w:rPr>
                      <w:rFonts w:ascii="Arial" w:hAnsi="Arial" w:cs="Arial"/>
                      <w:color w:val="000000"/>
                      <w:position w:val="-2"/>
                      <w:sz w:val="18"/>
                      <w:szCs w:val="18"/>
                    </w:rPr>
                    <w:t>​​​​​​​Ne</w:t>
                  </w:r>
                </w:p>
                <w:p w14:paraId="782414FF"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78342F3F" w14:textId="77777777">
                    <w:tc>
                      <w:tcPr>
                        <w:tcW w:w="0" w:type="auto"/>
                        <w:tcMar>
                          <w:top w:w="0" w:type="auto"/>
                          <w:bottom w:w="0" w:type="auto"/>
                        </w:tcMar>
                      </w:tcPr>
                      <w:p w14:paraId="1B466F9A" w14:textId="77777777" w:rsidR="004C171D" w:rsidRDefault="000A0FE1">
                        <w:r>
                          <w:rPr>
                            <w:rFonts w:ascii="Arial" w:hAnsi="Arial" w:cs="Arial"/>
                            <w:color w:val="000000"/>
                            <w:position w:val="-2"/>
                            <w:sz w:val="18"/>
                            <w:szCs w:val="18"/>
                          </w:rPr>
                          <w:t> </w:t>
                        </w:r>
                      </w:p>
                    </w:tc>
                  </w:tr>
                </w:tbl>
                <w:p w14:paraId="05058EF5" w14:textId="77777777" w:rsidR="004C171D" w:rsidRDefault="004C171D"/>
              </w:tc>
            </w:tr>
          </w:tbl>
          <w:p w14:paraId="4FB93814" w14:textId="77777777" w:rsidR="004C171D" w:rsidRDefault="004C171D"/>
          <w:p w14:paraId="0FA93574"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2F9DB8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462FA" w14:textId="77777777" w:rsidR="004C171D" w:rsidRDefault="000A0FE1">
                  <w:pPr>
                    <w:spacing w:before="135" w:after="135"/>
                    <w:jc w:val="both"/>
                    <w:textAlignment w:val="center"/>
                  </w:pPr>
                  <w:r>
                    <w:rPr>
                      <w:rFonts w:ascii="Arial" w:hAnsi="Arial" w:cs="Arial"/>
                      <w:b/>
                      <w:bCs/>
                      <w:color w:val="000000"/>
                      <w:position w:val="-2"/>
                      <w:sz w:val="18"/>
                      <w:szCs w:val="18"/>
                    </w:rPr>
                    <w:t>Dogovor z upniki</w:t>
                  </w:r>
                </w:p>
                <w:p w14:paraId="310607BC" w14:textId="77777777" w:rsidR="004C171D" w:rsidRDefault="000A0FE1">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14:paraId="4F6374E3"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35880E25" w14:textId="77777777" w:rsidR="004C171D" w:rsidRDefault="000A0FE1">
                  <w:pPr>
                    <w:spacing w:before="135" w:after="135"/>
                    <w:jc w:val="both"/>
                    <w:textAlignment w:val="center"/>
                  </w:pPr>
                  <w:r>
                    <w:fldChar w:fldCharType="begin">
                      <w:ffData>
                        <w:name w:val="cbox15a11d2651a188"/>
                        <w:enabled/>
                        <w:calcOnExit w:val="0"/>
                        <w:checkBox>
                          <w:sizeAuto/>
                          <w:default w:val="0"/>
                        </w:checkBox>
                      </w:ffData>
                    </w:fldChar>
                  </w:r>
                  <w:bookmarkStart w:id="74" w:name="cbox15a11d2651a188"/>
                  <w:r>
                    <w:instrText xml:space="preserve"> FORMCHECKBOX </w:instrText>
                  </w:r>
                  <w:r w:rsidR="00C04712">
                    <w:fldChar w:fldCharType="separate"/>
                  </w:r>
                  <w:r>
                    <w:fldChar w:fldCharType="end"/>
                  </w:r>
                  <w:bookmarkEnd w:id="74"/>
                  <w:r>
                    <w:rPr>
                      <w:rFonts w:ascii="Arial" w:hAnsi="Arial" w:cs="Arial"/>
                      <w:color w:val="000000"/>
                      <w:position w:val="-2"/>
                      <w:sz w:val="18"/>
                      <w:szCs w:val="18"/>
                    </w:rPr>
                    <w:t>Da   </w:t>
                  </w:r>
                  <w:r>
                    <w:fldChar w:fldCharType="begin">
                      <w:ffData>
                        <w:name w:val="cbox15a11d2651a324"/>
                        <w:enabled/>
                        <w:calcOnExit w:val="0"/>
                        <w:checkBox>
                          <w:sizeAuto/>
                          <w:default w:val="0"/>
                        </w:checkBox>
                      </w:ffData>
                    </w:fldChar>
                  </w:r>
                  <w:bookmarkStart w:id="75" w:name="cbox15a11d2651a324"/>
                  <w:r>
                    <w:instrText xml:space="preserve"> FORMCHECKBOX </w:instrText>
                  </w:r>
                  <w:r w:rsidR="00C04712">
                    <w:fldChar w:fldCharType="separate"/>
                  </w:r>
                  <w:r>
                    <w:fldChar w:fldCharType="end"/>
                  </w:r>
                  <w:bookmarkEnd w:id="75"/>
                  <w:r>
                    <w:rPr>
                      <w:rFonts w:ascii="Arial" w:hAnsi="Arial" w:cs="Arial"/>
                      <w:color w:val="000000"/>
                      <w:position w:val="-2"/>
                      <w:sz w:val="18"/>
                      <w:szCs w:val="18"/>
                    </w:rPr>
                    <w:t>​​​​​​​Ne</w:t>
                  </w:r>
                </w:p>
                <w:p w14:paraId="3F936793"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14F94CD8"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B05B729" w14:textId="77777777" w:rsidR="004C171D" w:rsidRDefault="000A0FE1">
                  <w:pPr>
                    <w:spacing w:before="135" w:after="135"/>
                    <w:jc w:val="both"/>
                    <w:textAlignment w:val="center"/>
                  </w:pPr>
                  <w:r>
                    <w:fldChar w:fldCharType="begin">
                      <w:ffData>
                        <w:name w:val="cbox15a11d2651a866"/>
                        <w:enabled/>
                        <w:calcOnExit w:val="0"/>
                        <w:checkBox>
                          <w:sizeAuto/>
                          <w:default w:val="0"/>
                        </w:checkBox>
                      </w:ffData>
                    </w:fldChar>
                  </w:r>
                  <w:bookmarkStart w:id="76" w:name="cbox15a11d2651a866"/>
                  <w:r>
                    <w:instrText xml:space="preserve"> FORMCHECKBOX </w:instrText>
                  </w:r>
                  <w:r w:rsidR="00C04712">
                    <w:fldChar w:fldCharType="separate"/>
                  </w:r>
                  <w:r>
                    <w:fldChar w:fldCharType="end"/>
                  </w:r>
                  <w:bookmarkEnd w:id="76"/>
                  <w:r>
                    <w:rPr>
                      <w:rFonts w:ascii="Arial" w:hAnsi="Arial" w:cs="Arial"/>
                      <w:color w:val="000000"/>
                      <w:position w:val="-2"/>
                      <w:sz w:val="18"/>
                      <w:szCs w:val="18"/>
                    </w:rPr>
                    <w:t>Da   </w:t>
                  </w:r>
                  <w:r>
                    <w:fldChar w:fldCharType="begin">
                      <w:ffData>
                        <w:name w:val="cbox15a11d2651aa06"/>
                        <w:enabled/>
                        <w:calcOnExit w:val="0"/>
                        <w:checkBox>
                          <w:sizeAuto/>
                          <w:default w:val="0"/>
                        </w:checkBox>
                      </w:ffData>
                    </w:fldChar>
                  </w:r>
                  <w:bookmarkStart w:id="77" w:name="cbox15a11d2651aa06"/>
                  <w:r>
                    <w:instrText xml:space="preserve"> FORMCHECKBOX </w:instrText>
                  </w:r>
                  <w:r w:rsidR="00C04712">
                    <w:fldChar w:fldCharType="separate"/>
                  </w:r>
                  <w:r>
                    <w:fldChar w:fldCharType="end"/>
                  </w:r>
                  <w:bookmarkEnd w:id="77"/>
                  <w:r>
                    <w:rPr>
                      <w:rFonts w:ascii="Arial" w:hAnsi="Arial" w:cs="Arial"/>
                      <w:color w:val="000000"/>
                      <w:position w:val="-2"/>
                      <w:sz w:val="18"/>
                      <w:szCs w:val="18"/>
                    </w:rPr>
                    <w:t>​​​​​​​Ne</w:t>
                  </w:r>
                </w:p>
                <w:p w14:paraId="65507EAD"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394F3A45" w14:textId="77777777">
                    <w:tc>
                      <w:tcPr>
                        <w:tcW w:w="0" w:type="auto"/>
                        <w:tcMar>
                          <w:top w:w="0" w:type="auto"/>
                          <w:bottom w:w="0" w:type="auto"/>
                        </w:tcMar>
                      </w:tcPr>
                      <w:p w14:paraId="5C18AA6F" w14:textId="77777777" w:rsidR="004C171D" w:rsidRDefault="000A0FE1">
                        <w:r>
                          <w:rPr>
                            <w:rFonts w:ascii="Arial" w:hAnsi="Arial" w:cs="Arial"/>
                            <w:color w:val="000000"/>
                            <w:position w:val="-2"/>
                            <w:sz w:val="18"/>
                            <w:szCs w:val="18"/>
                          </w:rPr>
                          <w:t> </w:t>
                        </w:r>
                      </w:p>
                    </w:tc>
                  </w:tr>
                </w:tbl>
                <w:p w14:paraId="2F7B29A8" w14:textId="77777777" w:rsidR="004C171D" w:rsidRDefault="004C171D"/>
              </w:tc>
            </w:tr>
          </w:tbl>
          <w:p w14:paraId="6667F7E0" w14:textId="77777777" w:rsidR="004C171D" w:rsidRDefault="004C171D"/>
          <w:p w14:paraId="3D9D35C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7C5DAC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5C2C0" w14:textId="77777777" w:rsidR="004C171D" w:rsidRDefault="000A0FE1">
                  <w:pPr>
                    <w:spacing w:before="135" w:after="135"/>
                    <w:jc w:val="both"/>
                    <w:textAlignment w:val="center"/>
                  </w:pPr>
                  <w:r>
                    <w:rPr>
                      <w:rFonts w:ascii="Arial" w:hAnsi="Arial" w:cs="Arial"/>
                      <w:b/>
                      <w:bCs/>
                      <w:color w:val="000000"/>
                      <w:position w:val="-2"/>
                      <w:sz w:val="18"/>
                      <w:szCs w:val="18"/>
                    </w:rPr>
                    <w:t>Položaj, ki je v skladu z nacionalno zakonodajo podoben stečaju</w:t>
                  </w:r>
                </w:p>
                <w:p w14:paraId="6AAD3250" w14:textId="77777777" w:rsidR="004C171D" w:rsidRDefault="000A0FE1">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14:paraId="11701CDA"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150F9F5B" w14:textId="77777777" w:rsidR="004C171D" w:rsidRDefault="000A0FE1">
                  <w:pPr>
                    <w:spacing w:before="135" w:after="135"/>
                    <w:jc w:val="both"/>
                    <w:textAlignment w:val="center"/>
                  </w:pPr>
                  <w:r>
                    <w:fldChar w:fldCharType="begin">
                      <w:ffData>
                        <w:name w:val="cbox15a11d2651b8ab"/>
                        <w:enabled/>
                        <w:calcOnExit w:val="0"/>
                        <w:checkBox>
                          <w:sizeAuto/>
                          <w:default w:val="0"/>
                        </w:checkBox>
                      </w:ffData>
                    </w:fldChar>
                  </w:r>
                  <w:bookmarkStart w:id="78" w:name="cbox15a11d2651b8ab"/>
                  <w:r>
                    <w:instrText xml:space="preserve"> FORMCHECKBOX </w:instrText>
                  </w:r>
                  <w:r w:rsidR="00C04712">
                    <w:fldChar w:fldCharType="separate"/>
                  </w:r>
                  <w:r>
                    <w:fldChar w:fldCharType="end"/>
                  </w:r>
                  <w:bookmarkEnd w:id="78"/>
                  <w:r>
                    <w:rPr>
                      <w:rFonts w:ascii="Arial" w:hAnsi="Arial" w:cs="Arial"/>
                      <w:color w:val="000000"/>
                      <w:position w:val="-2"/>
                      <w:sz w:val="18"/>
                      <w:szCs w:val="18"/>
                    </w:rPr>
                    <w:t>Da   </w:t>
                  </w:r>
                  <w:r>
                    <w:fldChar w:fldCharType="begin">
                      <w:ffData>
                        <w:name w:val="cbox15a11d2651ba5c"/>
                        <w:enabled/>
                        <w:calcOnExit w:val="0"/>
                        <w:checkBox>
                          <w:sizeAuto/>
                          <w:default w:val="0"/>
                        </w:checkBox>
                      </w:ffData>
                    </w:fldChar>
                  </w:r>
                  <w:bookmarkStart w:id="79" w:name="cbox15a11d2651ba5c"/>
                  <w:r>
                    <w:instrText xml:space="preserve"> FORMCHECKBOX </w:instrText>
                  </w:r>
                  <w:r w:rsidR="00C04712">
                    <w:fldChar w:fldCharType="separate"/>
                  </w:r>
                  <w:r>
                    <w:fldChar w:fldCharType="end"/>
                  </w:r>
                  <w:bookmarkEnd w:id="79"/>
                  <w:r>
                    <w:rPr>
                      <w:rFonts w:ascii="Arial" w:hAnsi="Arial" w:cs="Arial"/>
                      <w:color w:val="000000"/>
                      <w:position w:val="-2"/>
                      <w:sz w:val="18"/>
                      <w:szCs w:val="18"/>
                    </w:rPr>
                    <w:t>​​​​​​​Ne</w:t>
                  </w:r>
                </w:p>
                <w:p w14:paraId="13611677"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0EA793BF"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DDBC8EC" w14:textId="77777777" w:rsidR="004C171D" w:rsidRDefault="000A0FE1">
                  <w:pPr>
                    <w:spacing w:before="135" w:after="135"/>
                    <w:jc w:val="both"/>
                    <w:textAlignment w:val="center"/>
                  </w:pPr>
                  <w:r>
                    <w:lastRenderedPageBreak/>
                    <w:fldChar w:fldCharType="begin">
                      <w:ffData>
                        <w:name w:val="cbox15a11d2651bf90"/>
                        <w:enabled/>
                        <w:calcOnExit w:val="0"/>
                        <w:checkBox>
                          <w:sizeAuto/>
                          <w:default w:val="0"/>
                        </w:checkBox>
                      </w:ffData>
                    </w:fldChar>
                  </w:r>
                  <w:bookmarkStart w:id="80" w:name="cbox15a11d2651bf90"/>
                  <w:r>
                    <w:instrText xml:space="preserve"> FORMCHECKBOX </w:instrText>
                  </w:r>
                  <w:r w:rsidR="00C04712">
                    <w:fldChar w:fldCharType="separate"/>
                  </w:r>
                  <w:r>
                    <w:fldChar w:fldCharType="end"/>
                  </w:r>
                  <w:bookmarkEnd w:id="80"/>
                  <w:r>
                    <w:rPr>
                      <w:rFonts w:ascii="Arial" w:hAnsi="Arial" w:cs="Arial"/>
                      <w:color w:val="000000"/>
                      <w:position w:val="-2"/>
                      <w:sz w:val="18"/>
                      <w:szCs w:val="18"/>
                    </w:rPr>
                    <w:t>Da   </w:t>
                  </w:r>
                  <w:r>
                    <w:fldChar w:fldCharType="begin">
                      <w:ffData>
                        <w:name w:val="cbox15a11d2651c12a"/>
                        <w:enabled/>
                        <w:calcOnExit w:val="0"/>
                        <w:checkBox>
                          <w:sizeAuto/>
                          <w:default w:val="0"/>
                        </w:checkBox>
                      </w:ffData>
                    </w:fldChar>
                  </w:r>
                  <w:bookmarkStart w:id="81" w:name="cbox15a11d2651c12a"/>
                  <w:r>
                    <w:instrText xml:space="preserve"> FORMCHECKBOX </w:instrText>
                  </w:r>
                  <w:r w:rsidR="00C04712">
                    <w:fldChar w:fldCharType="separate"/>
                  </w:r>
                  <w:r>
                    <w:fldChar w:fldCharType="end"/>
                  </w:r>
                  <w:bookmarkEnd w:id="81"/>
                  <w:r>
                    <w:rPr>
                      <w:rFonts w:ascii="Arial" w:hAnsi="Arial" w:cs="Arial"/>
                      <w:color w:val="000000"/>
                      <w:position w:val="-2"/>
                      <w:sz w:val="18"/>
                      <w:szCs w:val="18"/>
                    </w:rPr>
                    <w:t>​​​​​​​Ne</w:t>
                  </w:r>
                </w:p>
                <w:p w14:paraId="03B7EAF7"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28BE7DAD" w14:textId="77777777">
                    <w:tc>
                      <w:tcPr>
                        <w:tcW w:w="0" w:type="auto"/>
                        <w:tcMar>
                          <w:top w:w="0" w:type="auto"/>
                          <w:bottom w:w="0" w:type="auto"/>
                        </w:tcMar>
                      </w:tcPr>
                      <w:p w14:paraId="41BDC86B" w14:textId="77777777" w:rsidR="004C171D" w:rsidRDefault="000A0FE1">
                        <w:r>
                          <w:rPr>
                            <w:rFonts w:ascii="Arial" w:hAnsi="Arial" w:cs="Arial"/>
                            <w:color w:val="000000"/>
                            <w:position w:val="-2"/>
                            <w:sz w:val="18"/>
                            <w:szCs w:val="18"/>
                          </w:rPr>
                          <w:t> </w:t>
                        </w:r>
                      </w:p>
                    </w:tc>
                  </w:tr>
                </w:tbl>
                <w:p w14:paraId="2EE8104B" w14:textId="77777777" w:rsidR="004C171D" w:rsidRDefault="004C171D"/>
              </w:tc>
            </w:tr>
          </w:tbl>
          <w:p w14:paraId="1C679DE0" w14:textId="77777777" w:rsidR="004C171D" w:rsidRDefault="004C171D"/>
          <w:p w14:paraId="4E206514"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6C597B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28DC7" w14:textId="77777777" w:rsidR="004C171D" w:rsidRDefault="000A0FE1">
                  <w:pPr>
                    <w:spacing w:before="135" w:after="135"/>
                    <w:jc w:val="both"/>
                    <w:textAlignment w:val="center"/>
                  </w:pPr>
                  <w:r>
                    <w:rPr>
                      <w:rFonts w:ascii="Arial" w:hAnsi="Arial" w:cs="Arial"/>
                      <w:b/>
                      <w:bCs/>
                      <w:color w:val="000000"/>
                      <w:position w:val="-2"/>
                      <w:sz w:val="18"/>
                      <w:szCs w:val="18"/>
                    </w:rPr>
                    <w:t>Sredstva upravlja stečajni upravitelj</w:t>
                  </w:r>
                </w:p>
                <w:p w14:paraId="6795D924" w14:textId="77777777" w:rsidR="004C171D" w:rsidRDefault="000A0FE1">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14:paraId="7AB82FB6"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70B6011" w14:textId="77777777" w:rsidR="004C171D" w:rsidRDefault="000A0FE1">
                  <w:pPr>
                    <w:spacing w:before="135" w:after="135"/>
                    <w:jc w:val="both"/>
                    <w:textAlignment w:val="center"/>
                  </w:pPr>
                  <w:r>
                    <w:fldChar w:fldCharType="begin">
                      <w:ffData>
                        <w:name w:val="cbox15a11d2651cfef"/>
                        <w:enabled/>
                        <w:calcOnExit w:val="0"/>
                        <w:checkBox>
                          <w:sizeAuto/>
                          <w:default w:val="0"/>
                        </w:checkBox>
                      </w:ffData>
                    </w:fldChar>
                  </w:r>
                  <w:bookmarkStart w:id="82" w:name="cbox15a11d2651cfef"/>
                  <w:r>
                    <w:instrText xml:space="preserve"> FORMCHECKBOX </w:instrText>
                  </w:r>
                  <w:r w:rsidR="00C04712">
                    <w:fldChar w:fldCharType="separate"/>
                  </w:r>
                  <w:r>
                    <w:fldChar w:fldCharType="end"/>
                  </w:r>
                  <w:bookmarkEnd w:id="82"/>
                  <w:r>
                    <w:rPr>
                      <w:rFonts w:ascii="Arial" w:hAnsi="Arial" w:cs="Arial"/>
                      <w:color w:val="000000"/>
                      <w:position w:val="-2"/>
                      <w:sz w:val="18"/>
                      <w:szCs w:val="18"/>
                    </w:rPr>
                    <w:t>Da   </w:t>
                  </w:r>
                  <w:r>
                    <w:fldChar w:fldCharType="begin">
                      <w:ffData>
                        <w:name w:val="cbox15a11d2651d18c"/>
                        <w:enabled/>
                        <w:calcOnExit w:val="0"/>
                        <w:checkBox>
                          <w:sizeAuto/>
                          <w:default w:val="0"/>
                        </w:checkBox>
                      </w:ffData>
                    </w:fldChar>
                  </w:r>
                  <w:bookmarkStart w:id="83" w:name="cbox15a11d2651d18c"/>
                  <w:r>
                    <w:instrText xml:space="preserve"> FORMCHECKBOX </w:instrText>
                  </w:r>
                  <w:r w:rsidR="00C04712">
                    <w:fldChar w:fldCharType="separate"/>
                  </w:r>
                  <w:r>
                    <w:fldChar w:fldCharType="end"/>
                  </w:r>
                  <w:bookmarkEnd w:id="83"/>
                  <w:r>
                    <w:rPr>
                      <w:rFonts w:ascii="Arial" w:hAnsi="Arial" w:cs="Arial"/>
                      <w:color w:val="000000"/>
                      <w:position w:val="-2"/>
                      <w:sz w:val="18"/>
                      <w:szCs w:val="18"/>
                    </w:rPr>
                    <w:t>​​​​​​​Ne</w:t>
                  </w:r>
                </w:p>
                <w:p w14:paraId="5A7124E5"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41A1524A"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4DEA657" w14:textId="77777777" w:rsidR="004C171D" w:rsidRDefault="000A0FE1">
                  <w:pPr>
                    <w:spacing w:before="135" w:after="135"/>
                    <w:jc w:val="both"/>
                    <w:textAlignment w:val="center"/>
                  </w:pPr>
                  <w:r>
                    <w:fldChar w:fldCharType="begin">
                      <w:ffData>
                        <w:name w:val="cbox15a11d2651d6bf"/>
                        <w:enabled/>
                        <w:calcOnExit w:val="0"/>
                        <w:checkBox>
                          <w:sizeAuto/>
                          <w:default w:val="0"/>
                        </w:checkBox>
                      </w:ffData>
                    </w:fldChar>
                  </w:r>
                  <w:bookmarkStart w:id="84" w:name="cbox15a11d2651d6bf"/>
                  <w:r>
                    <w:instrText xml:space="preserve"> FORMCHECKBOX </w:instrText>
                  </w:r>
                  <w:r w:rsidR="00C04712">
                    <w:fldChar w:fldCharType="separate"/>
                  </w:r>
                  <w:r>
                    <w:fldChar w:fldCharType="end"/>
                  </w:r>
                  <w:bookmarkEnd w:id="84"/>
                  <w:r>
                    <w:rPr>
                      <w:rFonts w:ascii="Arial" w:hAnsi="Arial" w:cs="Arial"/>
                      <w:color w:val="000000"/>
                      <w:position w:val="-2"/>
                      <w:sz w:val="18"/>
                      <w:szCs w:val="18"/>
                    </w:rPr>
                    <w:t>Da   </w:t>
                  </w:r>
                  <w:r>
                    <w:fldChar w:fldCharType="begin">
                      <w:ffData>
                        <w:name w:val="cbox15a11d2651d856"/>
                        <w:enabled/>
                        <w:calcOnExit w:val="0"/>
                        <w:checkBox>
                          <w:sizeAuto/>
                          <w:default w:val="0"/>
                        </w:checkBox>
                      </w:ffData>
                    </w:fldChar>
                  </w:r>
                  <w:bookmarkStart w:id="85" w:name="cbox15a11d2651d856"/>
                  <w:r>
                    <w:instrText xml:space="preserve"> FORMCHECKBOX </w:instrText>
                  </w:r>
                  <w:r w:rsidR="00C04712">
                    <w:fldChar w:fldCharType="separate"/>
                  </w:r>
                  <w:r>
                    <w:fldChar w:fldCharType="end"/>
                  </w:r>
                  <w:bookmarkEnd w:id="85"/>
                  <w:r>
                    <w:rPr>
                      <w:rFonts w:ascii="Arial" w:hAnsi="Arial" w:cs="Arial"/>
                      <w:color w:val="000000"/>
                      <w:position w:val="-2"/>
                      <w:sz w:val="18"/>
                      <w:szCs w:val="18"/>
                    </w:rPr>
                    <w:t>​​​​​​​Ne</w:t>
                  </w:r>
                </w:p>
                <w:p w14:paraId="4CA0400E"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61CD320F" w14:textId="77777777">
                    <w:tc>
                      <w:tcPr>
                        <w:tcW w:w="0" w:type="auto"/>
                        <w:tcMar>
                          <w:top w:w="0" w:type="auto"/>
                          <w:bottom w:w="0" w:type="auto"/>
                        </w:tcMar>
                      </w:tcPr>
                      <w:p w14:paraId="3AC63ADE" w14:textId="77777777" w:rsidR="004C171D" w:rsidRDefault="000A0FE1">
                        <w:r>
                          <w:rPr>
                            <w:rFonts w:ascii="Arial" w:hAnsi="Arial" w:cs="Arial"/>
                            <w:color w:val="000000"/>
                            <w:position w:val="-2"/>
                            <w:sz w:val="18"/>
                            <w:szCs w:val="18"/>
                          </w:rPr>
                          <w:t> </w:t>
                        </w:r>
                      </w:p>
                    </w:tc>
                  </w:tr>
                </w:tbl>
                <w:p w14:paraId="18065A5E" w14:textId="77777777" w:rsidR="004C171D" w:rsidRDefault="004C171D"/>
              </w:tc>
            </w:tr>
          </w:tbl>
          <w:p w14:paraId="255A6A4D" w14:textId="77777777" w:rsidR="004C171D" w:rsidRDefault="004C171D"/>
          <w:p w14:paraId="18ACDA80"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0DD9CA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721C3" w14:textId="77777777" w:rsidR="004C171D" w:rsidRDefault="000A0FE1">
                  <w:pPr>
                    <w:spacing w:before="135" w:after="135"/>
                    <w:jc w:val="both"/>
                    <w:textAlignment w:val="center"/>
                  </w:pPr>
                  <w:r>
                    <w:rPr>
                      <w:rFonts w:ascii="Arial" w:hAnsi="Arial" w:cs="Arial"/>
                      <w:b/>
                      <w:bCs/>
                      <w:color w:val="000000"/>
                      <w:position w:val="-2"/>
                      <w:sz w:val="18"/>
                      <w:szCs w:val="18"/>
                    </w:rPr>
                    <w:t>Poslovne dejavnosti so začasno ustavljene</w:t>
                  </w:r>
                </w:p>
                <w:p w14:paraId="55E717B2" w14:textId="77777777" w:rsidR="004C171D" w:rsidRDefault="000A0FE1">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14:paraId="1D84EA0C"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F1394CC" w14:textId="77777777" w:rsidR="004C171D" w:rsidRDefault="000A0FE1">
                  <w:pPr>
                    <w:spacing w:before="135" w:after="135"/>
                    <w:jc w:val="both"/>
                    <w:textAlignment w:val="center"/>
                  </w:pPr>
                  <w:r>
                    <w:fldChar w:fldCharType="begin">
                      <w:ffData>
                        <w:name w:val="cbox15a11d2651e704"/>
                        <w:enabled/>
                        <w:calcOnExit w:val="0"/>
                        <w:checkBox>
                          <w:sizeAuto/>
                          <w:default w:val="0"/>
                        </w:checkBox>
                      </w:ffData>
                    </w:fldChar>
                  </w:r>
                  <w:bookmarkStart w:id="86" w:name="cbox15a11d2651e704"/>
                  <w:r>
                    <w:instrText xml:space="preserve"> FORMCHECKBOX </w:instrText>
                  </w:r>
                  <w:r w:rsidR="00C04712">
                    <w:fldChar w:fldCharType="separate"/>
                  </w:r>
                  <w:r>
                    <w:fldChar w:fldCharType="end"/>
                  </w:r>
                  <w:bookmarkEnd w:id="86"/>
                  <w:r>
                    <w:rPr>
                      <w:rFonts w:ascii="Arial" w:hAnsi="Arial" w:cs="Arial"/>
                      <w:color w:val="000000"/>
                      <w:position w:val="-2"/>
                      <w:sz w:val="18"/>
                      <w:szCs w:val="18"/>
                    </w:rPr>
                    <w:t>Da   </w:t>
                  </w:r>
                  <w:r>
                    <w:fldChar w:fldCharType="begin">
                      <w:ffData>
                        <w:name w:val="cbox15a11d2651e8a5"/>
                        <w:enabled/>
                        <w:calcOnExit w:val="0"/>
                        <w:checkBox>
                          <w:sizeAuto/>
                          <w:default w:val="0"/>
                        </w:checkBox>
                      </w:ffData>
                    </w:fldChar>
                  </w:r>
                  <w:bookmarkStart w:id="87" w:name="cbox15a11d2651e8a5"/>
                  <w:r>
                    <w:instrText xml:space="preserve"> FORMCHECKBOX </w:instrText>
                  </w:r>
                  <w:r w:rsidR="00C04712">
                    <w:fldChar w:fldCharType="separate"/>
                  </w:r>
                  <w:r>
                    <w:fldChar w:fldCharType="end"/>
                  </w:r>
                  <w:bookmarkEnd w:id="87"/>
                  <w:r>
                    <w:rPr>
                      <w:rFonts w:ascii="Arial" w:hAnsi="Arial" w:cs="Arial"/>
                      <w:color w:val="000000"/>
                      <w:position w:val="-2"/>
                      <w:sz w:val="18"/>
                      <w:szCs w:val="18"/>
                    </w:rPr>
                    <w:t>​​​​​​​Ne</w:t>
                  </w:r>
                </w:p>
                <w:p w14:paraId="7D3FFFB1"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1B41223D"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CCB383B" w14:textId="77777777" w:rsidR="004C171D" w:rsidRDefault="000A0FE1">
                  <w:pPr>
                    <w:spacing w:before="135" w:after="135"/>
                    <w:jc w:val="both"/>
                    <w:textAlignment w:val="center"/>
                  </w:pPr>
                  <w:r>
                    <w:fldChar w:fldCharType="begin">
                      <w:ffData>
                        <w:name w:val="cbox15a11d2651edd4"/>
                        <w:enabled/>
                        <w:calcOnExit w:val="0"/>
                        <w:checkBox>
                          <w:sizeAuto/>
                          <w:default w:val="0"/>
                        </w:checkBox>
                      </w:ffData>
                    </w:fldChar>
                  </w:r>
                  <w:bookmarkStart w:id="88" w:name="cbox15a11d2651edd4"/>
                  <w:r>
                    <w:instrText xml:space="preserve"> FORMCHECKBOX </w:instrText>
                  </w:r>
                  <w:r w:rsidR="00C04712">
                    <w:fldChar w:fldCharType="separate"/>
                  </w:r>
                  <w:r>
                    <w:fldChar w:fldCharType="end"/>
                  </w:r>
                  <w:bookmarkEnd w:id="88"/>
                  <w:r>
                    <w:rPr>
                      <w:rFonts w:ascii="Arial" w:hAnsi="Arial" w:cs="Arial"/>
                      <w:color w:val="000000"/>
                      <w:position w:val="-2"/>
                      <w:sz w:val="18"/>
                      <w:szCs w:val="18"/>
                    </w:rPr>
                    <w:t>Da   </w:t>
                  </w:r>
                  <w:r>
                    <w:fldChar w:fldCharType="begin">
                      <w:ffData>
                        <w:name w:val="cbox15a11d2651ef6d"/>
                        <w:enabled/>
                        <w:calcOnExit w:val="0"/>
                        <w:checkBox>
                          <w:sizeAuto/>
                          <w:default w:val="0"/>
                        </w:checkBox>
                      </w:ffData>
                    </w:fldChar>
                  </w:r>
                  <w:bookmarkStart w:id="89" w:name="cbox15a11d2651ef6d"/>
                  <w:r>
                    <w:instrText xml:space="preserve"> FORMCHECKBOX </w:instrText>
                  </w:r>
                  <w:r w:rsidR="00C04712">
                    <w:fldChar w:fldCharType="separate"/>
                  </w:r>
                  <w:r>
                    <w:fldChar w:fldCharType="end"/>
                  </w:r>
                  <w:bookmarkEnd w:id="89"/>
                  <w:r>
                    <w:rPr>
                      <w:rFonts w:ascii="Arial" w:hAnsi="Arial" w:cs="Arial"/>
                      <w:color w:val="000000"/>
                      <w:position w:val="-2"/>
                      <w:sz w:val="18"/>
                      <w:szCs w:val="18"/>
                    </w:rPr>
                    <w:t>​​​​​​​Ne</w:t>
                  </w:r>
                </w:p>
                <w:p w14:paraId="0B390082"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24811DA1" w14:textId="77777777">
                    <w:tc>
                      <w:tcPr>
                        <w:tcW w:w="0" w:type="auto"/>
                        <w:tcMar>
                          <w:top w:w="0" w:type="auto"/>
                          <w:bottom w:w="0" w:type="auto"/>
                        </w:tcMar>
                      </w:tcPr>
                      <w:p w14:paraId="24D5433C" w14:textId="77777777" w:rsidR="004C171D" w:rsidRDefault="000A0FE1">
                        <w:r>
                          <w:rPr>
                            <w:rFonts w:ascii="Arial" w:hAnsi="Arial" w:cs="Arial"/>
                            <w:color w:val="000000"/>
                            <w:position w:val="-2"/>
                            <w:sz w:val="18"/>
                            <w:szCs w:val="18"/>
                          </w:rPr>
                          <w:t> </w:t>
                        </w:r>
                      </w:p>
                    </w:tc>
                  </w:tr>
                </w:tbl>
                <w:p w14:paraId="085A723F" w14:textId="77777777" w:rsidR="004C171D" w:rsidRDefault="004C171D"/>
              </w:tc>
            </w:tr>
          </w:tbl>
          <w:p w14:paraId="20D05EC2" w14:textId="77777777" w:rsidR="004C171D" w:rsidRDefault="004C171D"/>
          <w:p w14:paraId="74CFFE02"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EEABA6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08225" w14:textId="77777777" w:rsidR="004C171D" w:rsidRDefault="000A0FE1">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14:paraId="2D9DA32E" w14:textId="77777777" w:rsidR="004C171D" w:rsidRDefault="000A0FE1">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14:paraId="1389D81B"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A3446B9" w14:textId="77777777" w:rsidR="004C171D" w:rsidRDefault="000A0FE1">
                  <w:pPr>
                    <w:spacing w:before="135" w:after="135"/>
                    <w:jc w:val="both"/>
                    <w:textAlignment w:val="center"/>
                  </w:pPr>
                  <w:r>
                    <w:fldChar w:fldCharType="begin">
                      <w:ffData>
                        <w:name w:val="cbox15a11d2651fe16"/>
                        <w:enabled/>
                        <w:calcOnExit w:val="0"/>
                        <w:checkBox>
                          <w:sizeAuto/>
                          <w:default w:val="0"/>
                        </w:checkBox>
                      </w:ffData>
                    </w:fldChar>
                  </w:r>
                  <w:bookmarkStart w:id="90" w:name="cbox15a11d2651fe16"/>
                  <w:r>
                    <w:instrText xml:space="preserve"> FORMCHECKBOX </w:instrText>
                  </w:r>
                  <w:r w:rsidR="00C04712">
                    <w:fldChar w:fldCharType="separate"/>
                  </w:r>
                  <w:r>
                    <w:fldChar w:fldCharType="end"/>
                  </w:r>
                  <w:bookmarkEnd w:id="90"/>
                  <w:r>
                    <w:rPr>
                      <w:rFonts w:ascii="Arial" w:hAnsi="Arial" w:cs="Arial"/>
                      <w:color w:val="000000"/>
                      <w:position w:val="-2"/>
                      <w:sz w:val="18"/>
                      <w:szCs w:val="18"/>
                    </w:rPr>
                    <w:t>Da   </w:t>
                  </w:r>
                  <w:r>
                    <w:fldChar w:fldCharType="begin">
                      <w:ffData>
                        <w:name w:val="cbox15a11d2651ffb0"/>
                        <w:enabled/>
                        <w:calcOnExit w:val="0"/>
                        <w:checkBox>
                          <w:sizeAuto/>
                          <w:default w:val="0"/>
                        </w:checkBox>
                      </w:ffData>
                    </w:fldChar>
                  </w:r>
                  <w:bookmarkStart w:id="91" w:name="cbox15a11d2651ffb0"/>
                  <w:r>
                    <w:instrText xml:space="preserve"> FORMCHECKBOX </w:instrText>
                  </w:r>
                  <w:r w:rsidR="00C04712">
                    <w:fldChar w:fldCharType="separate"/>
                  </w:r>
                  <w:r>
                    <w:fldChar w:fldCharType="end"/>
                  </w:r>
                  <w:bookmarkEnd w:id="91"/>
                  <w:r>
                    <w:rPr>
                      <w:rFonts w:ascii="Arial" w:hAnsi="Arial" w:cs="Arial"/>
                      <w:color w:val="000000"/>
                      <w:position w:val="-2"/>
                      <w:sz w:val="18"/>
                      <w:szCs w:val="18"/>
                    </w:rPr>
                    <w:t>​​​​​​​Ne</w:t>
                  </w:r>
                </w:p>
                <w:p w14:paraId="3289E28D"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6EC50FAA" w14:textId="77777777" w:rsidR="004C171D" w:rsidRDefault="000A0FE1">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14:paraId="18F6E1CC" w14:textId="77777777" w:rsidR="004C171D" w:rsidRDefault="000A0FE1">
                  <w:pPr>
                    <w:spacing w:before="135" w:after="135"/>
                    <w:jc w:val="both"/>
                    <w:textAlignment w:val="center"/>
                  </w:pPr>
                  <w:r>
                    <w:fldChar w:fldCharType="begin">
                      <w:ffData>
                        <w:name w:val="cbox15a11d265206be"/>
                        <w:enabled/>
                        <w:calcOnExit w:val="0"/>
                        <w:checkBox>
                          <w:sizeAuto/>
                          <w:default w:val="0"/>
                        </w:checkBox>
                      </w:ffData>
                    </w:fldChar>
                  </w:r>
                  <w:bookmarkStart w:id="92" w:name="cbox15a11d265206be"/>
                  <w:r>
                    <w:instrText xml:space="preserve"> FORMCHECKBOX </w:instrText>
                  </w:r>
                  <w:r w:rsidR="00C04712">
                    <w:fldChar w:fldCharType="separate"/>
                  </w:r>
                  <w:r>
                    <w:fldChar w:fldCharType="end"/>
                  </w:r>
                  <w:bookmarkEnd w:id="92"/>
                  <w:r>
                    <w:rPr>
                      <w:rFonts w:ascii="Arial" w:hAnsi="Arial" w:cs="Arial"/>
                      <w:color w:val="000000"/>
                      <w:position w:val="-2"/>
                      <w:sz w:val="18"/>
                      <w:szCs w:val="18"/>
                    </w:rPr>
                    <w:t>Da   </w:t>
                  </w:r>
                  <w:r>
                    <w:fldChar w:fldCharType="begin">
                      <w:ffData>
                        <w:name w:val="cbox15a11d265208c7"/>
                        <w:enabled/>
                        <w:calcOnExit w:val="0"/>
                        <w:checkBox>
                          <w:sizeAuto/>
                          <w:default w:val="0"/>
                        </w:checkBox>
                      </w:ffData>
                    </w:fldChar>
                  </w:r>
                  <w:bookmarkStart w:id="93" w:name="cbox15a11d265208c7"/>
                  <w:r>
                    <w:instrText xml:space="preserve"> FORMCHECKBOX </w:instrText>
                  </w:r>
                  <w:r w:rsidR="00C04712">
                    <w:fldChar w:fldCharType="separate"/>
                  </w:r>
                  <w:r>
                    <w:fldChar w:fldCharType="end"/>
                  </w:r>
                  <w:bookmarkEnd w:id="93"/>
                  <w:r>
                    <w:rPr>
                      <w:rFonts w:ascii="Arial" w:hAnsi="Arial" w:cs="Arial"/>
                      <w:color w:val="000000"/>
                      <w:position w:val="-2"/>
                      <w:sz w:val="18"/>
                      <w:szCs w:val="18"/>
                    </w:rPr>
                    <w:t>​​​​​​​Ne</w:t>
                  </w:r>
                </w:p>
                <w:p w14:paraId="52411E75"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040431FA" w14:textId="77777777">
                    <w:tc>
                      <w:tcPr>
                        <w:tcW w:w="0" w:type="auto"/>
                        <w:tcMar>
                          <w:top w:w="0" w:type="auto"/>
                          <w:bottom w:w="0" w:type="auto"/>
                        </w:tcMar>
                      </w:tcPr>
                      <w:p w14:paraId="273A560F" w14:textId="77777777" w:rsidR="004C171D" w:rsidRDefault="000A0FE1">
                        <w:r>
                          <w:rPr>
                            <w:rFonts w:ascii="Arial" w:hAnsi="Arial" w:cs="Arial"/>
                            <w:color w:val="000000"/>
                            <w:position w:val="-2"/>
                            <w:sz w:val="18"/>
                            <w:szCs w:val="18"/>
                          </w:rPr>
                          <w:t> </w:t>
                        </w:r>
                      </w:p>
                    </w:tc>
                  </w:tr>
                </w:tbl>
                <w:p w14:paraId="2FFE03F6" w14:textId="77777777" w:rsidR="004C171D" w:rsidRDefault="004C171D"/>
              </w:tc>
            </w:tr>
          </w:tbl>
          <w:p w14:paraId="4DFEBB11" w14:textId="77777777" w:rsidR="004C171D" w:rsidRDefault="004C171D"/>
          <w:p w14:paraId="405B625A"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1919AB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8F51C" w14:textId="77777777" w:rsidR="004C171D" w:rsidRDefault="000A0FE1">
                  <w:pPr>
                    <w:spacing w:before="135" w:after="135"/>
                    <w:jc w:val="both"/>
                    <w:textAlignment w:val="center"/>
                  </w:pPr>
                  <w:r>
                    <w:rPr>
                      <w:rFonts w:ascii="Arial" w:hAnsi="Arial" w:cs="Arial"/>
                      <w:b/>
                      <w:bCs/>
                      <w:color w:val="000000"/>
                      <w:position w:val="-2"/>
                      <w:sz w:val="18"/>
                      <w:szCs w:val="18"/>
                    </w:rPr>
                    <w:t>Hujša kršitev poklicnih pravil</w:t>
                  </w:r>
                </w:p>
                <w:p w14:paraId="7A3FE18D" w14:textId="77777777" w:rsidR="004C171D" w:rsidRDefault="000A0FE1">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14:paraId="7FBCC8C4"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86F12CC" w14:textId="77777777" w:rsidR="004C171D" w:rsidRDefault="000A0FE1">
                  <w:pPr>
                    <w:spacing w:before="135" w:after="135"/>
                    <w:jc w:val="both"/>
                    <w:textAlignment w:val="center"/>
                  </w:pPr>
                  <w:r>
                    <w:fldChar w:fldCharType="begin">
                      <w:ffData>
                        <w:name w:val="cbox15a11d26521d73"/>
                        <w:enabled/>
                        <w:calcOnExit w:val="0"/>
                        <w:checkBox>
                          <w:sizeAuto/>
                          <w:default w:val="0"/>
                        </w:checkBox>
                      </w:ffData>
                    </w:fldChar>
                  </w:r>
                  <w:bookmarkStart w:id="94" w:name="cbox15a11d26521d73"/>
                  <w:r>
                    <w:instrText xml:space="preserve"> FORMCHECKBOX </w:instrText>
                  </w:r>
                  <w:r w:rsidR="00C04712">
                    <w:fldChar w:fldCharType="separate"/>
                  </w:r>
                  <w:r>
                    <w:fldChar w:fldCharType="end"/>
                  </w:r>
                  <w:bookmarkEnd w:id="94"/>
                  <w:r>
                    <w:rPr>
                      <w:rFonts w:ascii="Arial" w:hAnsi="Arial" w:cs="Arial"/>
                      <w:color w:val="000000"/>
                      <w:position w:val="-2"/>
                      <w:sz w:val="18"/>
                      <w:szCs w:val="18"/>
                    </w:rPr>
                    <w:t>Da   </w:t>
                  </w:r>
                  <w:r>
                    <w:fldChar w:fldCharType="begin">
                      <w:ffData>
                        <w:name w:val="cbox15a11d26521f7b"/>
                        <w:enabled/>
                        <w:calcOnExit w:val="0"/>
                        <w:checkBox>
                          <w:sizeAuto/>
                          <w:default w:val="0"/>
                        </w:checkBox>
                      </w:ffData>
                    </w:fldChar>
                  </w:r>
                  <w:bookmarkStart w:id="95" w:name="cbox15a11d26521f7b"/>
                  <w:r>
                    <w:instrText xml:space="preserve"> FORMCHECKBOX </w:instrText>
                  </w:r>
                  <w:r w:rsidR="00C04712">
                    <w:fldChar w:fldCharType="separate"/>
                  </w:r>
                  <w:r>
                    <w:fldChar w:fldCharType="end"/>
                  </w:r>
                  <w:bookmarkEnd w:id="95"/>
                  <w:r>
                    <w:rPr>
                      <w:rFonts w:ascii="Arial" w:hAnsi="Arial" w:cs="Arial"/>
                      <w:color w:val="000000"/>
                      <w:position w:val="-2"/>
                      <w:sz w:val="18"/>
                      <w:szCs w:val="18"/>
                    </w:rPr>
                    <w:t>​​​​​​​Ne</w:t>
                  </w:r>
                </w:p>
                <w:p w14:paraId="2830DEDF"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75E2E4C7"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C6FA958" w14:textId="77777777" w:rsidR="004C171D" w:rsidRDefault="000A0FE1">
                  <w:pPr>
                    <w:spacing w:before="135" w:after="135"/>
                    <w:jc w:val="both"/>
                    <w:textAlignment w:val="center"/>
                  </w:pPr>
                  <w:r>
                    <w:fldChar w:fldCharType="begin">
                      <w:ffData>
                        <w:name w:val="cbox15a11d265226cf"/>
                        <w:enabled/>
                        <w:calcOnExit w:val="0"/>
                        <w:checkBox>
                          <w:sizeAuto/>
                          <w:default w:val="0"/>
                        </w:checkBox>
                      </w:ffData>
                    </w:fldChar>
                  </w:r>
                  <w:bookmarkStart w:id="96" w:name="cbox15a11d265226cf"/>
                  <w:r>
                    <w:instrText xml:space="preserve"> FORMCHECKBOX </w:instrText>
                  </w:r>
                  <w:r w:rsidR="00C04712">
                    <w:fldChar w:fldCharType="separate"/>
                  </w:r>
                  <w:r>
                    <w:fldChar w:fldCharType="end"/>
                  </w:r>
                  <w:bookmarkEnd w:id="96"/>
                  <w:r>
                    <w:rPr>
                      <w:rFonts w:ascii="Arial" w:hAnsi="Arial" w:cs="Arial"/>
                      <w:color w:val="000000"/>
                      <w:position w:val="-2"/>
                      <w:sz w:val="18"/>
                      <w:szCs w:val="18"/>
                    </w:rPr>
                    <w:t>Da   </w:t>
                  </w:r>
                  <w:r>
                    <w:fldChar w:fldCharType="begin">
                      <w:ffData>
                        <w:name w:val="cbox15a11d265228dd"/>
                        <w:enabled/>
                        <w:calcOnExit w:val="0"/>
                        <w:checkBox>
                          <w:sizeAuto/>
                          <w:default w:val="0"/>
                        </w:checkBox>
                      </w:ffData>
                    </w:fldChar>
                  </w:r>
                  <w:bookmarkStart w:id="97" w:name="cbox15a11d265228dd"/>
                  <w:r>
                    <w:instrText xml:space="preserve"> FORMCHECKBOX </w:instrText>
                  </w:r>
                  <w:r w:rsidR="00C04712">
                    <w:fldChar w:fldCharType="separate"/>
                  </w:r>
                  <w:r>
                    <w:fldChar w:fldCharType="end"/>
                  </w:r>
                  <w:bookmarkEnd w:id="97"/>
                  <w:r>
                    <w:rPr>
                      <w:rFonts w:ascii="Arial" w:hAnsi="Arial" w:cs="Arial"/>
                      <w:color w:val="000000"/>
                      <w:position w:val="-2"/>
                      <w:sz w:val="18"/>
                      <w:szCs w:val="18"/>
                    </w:rPr>
                    <w:t>​​​​​​​Ne</w:t>
                  </w:r>
                </w:p>
                <w:p w14:paraId="02C062F9"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38B605AE" w14:textId="77777777">
                    <w:tc>
                      <w:tcPr>
                        <w:tcW w:w="0" w:type="auto"/>
                        <w:tcMar>
                          <w:top w:w="0" w:type="auto"/>
                          <w:bottom w:w="0" w:type="auto"/>
                        </w:tcMar>
                      </w:tcPr>
                      <w:p w14:paraId="29A1A14E" w14:textId="77777777" w:rsidR="004C171D" w:rsidRDefault="000A0FE1">
                        <w:r>
                          <w:rPr>
                            <w:rFonts w:ascii="Arial" w:hAnsi="Arial" w:cs="Arial"/>
                            <w:color w:val="000000"/>
                            <w:position w:val="-2"/>
                            <w:sz w:val="18"/>
                            <w:szCs w:val="18"/>
                          </w:rPr>
                          <w:t> </w:t>
                        </w:r>
                      </w:p>
                    </w:tc>
                  </w:tr>
                </w:tbl>
                <w:p w14:paraId="3A04B49C" w14:textId="77777777" w:rsidR="004C171D" w:rsidRDefault="004C171D"/>
              </w:tc>
            </w:tr>
          </w:tbl>
          <w:p w14:paraId="29E83FDC" w14:textId="77777777" w:rsidR="004C171D" w:rsidRDefault="004C171D"/>
          <w:p w14:paraId="4DE6A04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87AE77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0B1D2" w14:textId="77777777" w:rsidR="004C171D" w:rsidRDefault="000A0FE1">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14:paraId="66D284D4" w14:textId="77777777" w:rsidR="004C171D" w:rsidRDefault="000A0FE1">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14:paraId="353E940E"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3CC2AB29" w14:textId="77777777" w:rsidR="004C171D" w:rsidRDefault="000A0FE1">
                  <w:pPr>
                    <w:spacing w:before="135" w:after="135"/>
                    <w:jc w:val="both"/>
                    <w:textAlignment w:val="center"/>
                  </w:pPr>
                  <w:r>
                    <w:fldChar w:fldCharType="begin">
                      <w:ffData>
                        <w:name w:val="cbox15a11d26523e4b"/>
                        <w:enabled/>
                        <w:calcOnExit w:val="0"/>
                        <w:checkBox>
                          <w:sizeAuto/>
                          <w:default w:val="0"/>
                        </w:checkBox>
                      </w:ffData>
                    </w:fldChar>
                  </w:r>
                  <w:bookmarkStart w:id="98" w:name="cbox15a11d26523e4b"/>
                  <w:r>
                    <w:instrText xml:space="preserve"> FORMCHECKBOX </w:instrText>
                  </w:r>
                  <w:r w:rsidR="00C04712">
                    <w:fldChar w:fldCharType="separate"/>
                  </w:r>
                  <w:r>
                    <w:fldChar w:fldCharType="end"/>
                  </w:r>
                  <w:bookmarkEnd w:id="98"/>
                  <w:r>
                    <w:rPr>
                      <w:rFonts w:ascii="Arial" w:hAnsi="Arial" w:cs="Arial"/>
                      <w:color w:val="000000"/>
                      <w:position w:val="-2"/>
                      <w:sz w:val="18"/>
                      <w:szCs w:val="18"/>
                    </w:rPr>
                    <w:t>Da   </w:t>
                  </w:r>
                  <w:r>
                    <w:fldChar w:fldCharType="begin">
                      <w:ffData>
                        <w:name w:val="cbox15a11d2652405f"/>
                        <w:enabled/>
                        <w:calcOnExit w:val="0"/>
                        <w:checkBox>
                          <w:sizeAuto/>
                          <w:default w:val="0"/>
                        </w:checkBox>
                      </w:ffData>
                    </w:fldChar>
                  </w:r>
                  <w:bookmarkStart w:id="99" w:name="cbox15a11d2652405f"/>
                  <w:r>
                    <w:instrText xml:space="preserve"> FORMCHECKBOX </w:instrText>
                  </w:r>
                  <w:r w:rsidR="00C04712">
                    <w:fldChar w:fldCharType="separate"/>
                  </w:r>
                  <w:r>
                    <w:fldChar w:fldCharType="end"/>
                  </w:r>
                  <w:bookmarkEnd w:id="99"/>
                  <w:r>
                    <w:rPr>
                      <w:rFonts w:ascii="Arial" w:hAnsi="Arial" w:cs="Arial"/>
                      <w:color w:val="000000"/>
                      <w:position w:val="-2"/>
                      <w:sz w:val="18"/>
                      <w:szCs w:val="18"/>
                    </w:rPr>
                    <w:t>​​​​​​​Ne</w:t>
                  </w:r>
                </w:p>
                <w:p w14:paraId="132D2814"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4667351F"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06DC666" w14:textId="77777777" w:rsidR="004C171D" w:rsidRDefault="000A0FE1">
                  <w:pPr>
                    <w:spacing w:before="135" w:after="135"/>
                    <w:jc w:val="both"/>
                    <w:textAlignment w:val="center"/>
                  </w:pPr>
                  <w:r>
                    <w:fldChar w:fldCharType="begin">
                      <w:ffData>
                        <w:name w:val="cbox15a11d265247a6"/>
                        <w:enabled/>
                        <w:calcOnExit w:val="0"/>
                        <w:checkBox>
                          <w:sizeAuto/>
                          <w:default w:val="0"/>
                        </w:checkBox>
                      </w:ffData>
                    </w:fldChar>
                  </w:r>
                  <w:bookmarkStart w:id="100" w:name="cbox15a11d265247a6"/>
                  <w:r>
                    <w:instrText xml:space="preserve"> FORMCHECKBOX </w:instrText>
                  </w:r>
                  <w:r w:rsidR="00C04712">
                    <w:fldChar w:fldCharType="separate"/>
                  </w:r>
                  <w:r>
                    <w:fldChar w:fldCharType="end"/>
                  </w:r>
                  <w:bookmarkEnd w:id="100"/>
                  <w:r>
                    <w:rPr>
                      <w:rFonts w:ascii="Arial" w:hAnsi="Arial" w:cs="Arial"/>
                      <w:color w:val="000000"/>
                      <w:position w:val="-2"/>
                      <w:sz w:val="18"/>
                      <w:szCs w:val="18"/>
                    </w:rPr>
                    <w:t>Da   </w:t>
                  </w:r>
                  <w:r>
                    <w:fldChar w:fldCharType="begin">
                      <w:ffData>
                        <w:name w:val="cbox15a11d265249c6"/>
                        <w:enabled/>
                        <w:calcOnExit w:val="0"/>
                        <w:checkBox>
                          <w:sizeAuto/>
                          <w:default w:val="0"/>
                        </w:checkBox>
                      </w:ffData>
                    </w:fldChar>
                  </w:r>
                  <w:bookmarkStart w:id="101" w:name="cbox15a11d265249c6"/>
                  <w:r>
                    <w:instrText xml:space="preserve"> FORMCHECKBOX </w:instrText>
                  </w:r>
                  <w:r w:rsidR="00C04712">
                    <w:fldChar w:fldCharType="separate"/>
                  </w:r>
                  <w:r>
                    <w:fldChar w:fldCharType="end"/>
                  </w:r>
                  <w:bookmarkEnd w:id="101"/>
                  <w:r>
                    <w:rPr>
                      <w:rFonts w:ascii="Arial" w:hAnsi="Arial" w:cs="Arial"/>
                      <w:color w:val="000000"/>
                      <w:position w:val="-2"/>
                      <w:sz w:val="18"/>
                      <w:szCs w:val="18"/>
                    </w:rPr>
                    <w:t>​​​​​​​Ne</w:t>
                  </w:r>
                </w:p>
                <w:p w14:paraId="0E60EC42"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38DEA8A5" w14:textId="77777777">
                    <w:tc>
                      <w:tcPr>
                        <w:tcW w:w="0" w:type="auto"/>
                        <w:tcMar>
                          <w:top w:w="0" w:type="auto"/>
                          <w:bottom w:w="0" w:type="auto"/>
                        </w:tcMar>
                      </w:tcPr>
                      <w:p w14:paraId="3754521B" w14:textId="77777777" w:rsidR="004C171D" w:rsidRDefault="000A0FE1">
                        <w:r>
                          <w:rPr>
                            <w:rFonts w:ascii="Arial" w:hAnsi="Arial" w:cs="Arial"/>
                            <w:color w:val="000000"/>
                            <w:position w:val="-2"/>
                            <w:sz w:val="18"/>
                            <w:szCs w:val="18"/>
                          </w:rPr>
                          <w:t> </w:t>
                        </w:r>
                      </w:p>
                    </w:tc>
                  </w:tr>
                </w:tbl>
                <w:p w14:paraId="50F88108" w14:textId="77777777" w:rsidR="004C171D" w:rsidRDefault="004C171D"/>
              </w:tc>
            </w:tr>
          </w:tbl>
          <w:p w14:paraId="4E0FD9F0" w14:textId="77777777" w:rsidR="004C171D" w:rsidRDefault="004C171D"/>
          <w:p w14:paraId="5128AE1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8D3ACA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C9E40" w14:textId="77777777" w:rsidR="004C171D" w:rsidRDefault="000A0FE1">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14:paraId="193FBF90" w14:textId="77777777" w:rsidR="004C171D" w:rsidRDefault="000A0FE1">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14:paraId="3DA4C7A3"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758B8743" w14:textId="77777777" w:rsidR="004C171D" w:rsidRDefault="000A0FE1">
                  <w:pPr>
                    <w:spacing w:before="135" w:after="135"/>
                    <w:jc w:val="both"/>
                    <w:textAlignment w:val="center"/>
                  </w:pPr>
                  <w:r>
                    <w:fldChar w:fldCharType="begin">
                      <w:ffData>
                        <w:name w:val="cbox15a11d26525fc2"/>
                        <w:enabled/>
                        <w:calcOnExit w:val="0"/>
                        <w:checkBox>
                          <w:sizeAuto/>
                          <w:default w:val="0"/>
                        </w:checkBox>
                      </w:ffData>
                    </w:fldChar>
                  </w:r>
                  <w:bookmarkStart w:id="102" w:name="cbox15a11d26525fc2"/>
                  <w:r>
                    <w:instrText xml:space="preserve"> FORMCHECKBOX </w:instrText>
                  </w:r>
                  <w:r w:rsidR="00C04712">
                    <w:fldChar w:fldCharType="separate"/>
                  </w:r>
                  <w:r>
                    <w:fldChar w:fldCharType="end"/>
                  </w:r>
                  <w:bookmarkEnd w:id="102"/>
                  <w:r>
                    <w:rPr>
                      <w:rFonts w:ascii="Arial" w:hAnsi="Arial" w:cs="Arial"/>
                      <w:color w:val="000000"/>
                      <w:position w:val="-2"/>
                      <w:sz w:val="18"/>
                      <w:szCs w:val="18"/>
                    </w:rPr>
                    <w:t>Da   </w:t>
                  </w:r>
                  <w:r>
                    <w:fldChar w:fldCharType="begin">
                      <w:ffData>
                        <w:name w:val="cbox15a11d265261ce"/>
                        <w:enabled/>
                        <w:calcOnExit w:val="0"/>
                        <w:checkBox>
                          <w:sizeAuto/>
                          <w:default w:val="0"/>
                        </w:checkBox>
                      </w:ffData>
                    </w:fldChar>
                  </w:r>
                  <w:bookmarkStart w:id="103" w:name="cbox15a11d265261ce"/>
                  <w:r>
                    <w:instrText xml:space="preserve"> FORMCHECKBOX </w:instrText>
                  </w:r>
                  <w:r w:rsidR="00C04712">
                    <w:fldChar w:fldCharType="separate"/>
                  </w:r>
                  <w:r>
                    <w:fldChar w:fldCharType="end"/>
                  </w:r>
                  <w:bookmarkEnd w:id="103"/>
                  <w:r>
                    <w:rPr>
                      <w:rFonts w:ascii="Arial" w:hAnsi="Arial" w:cs="Arial"/>
                      <w:color w:val="000000"/>
                      <w:position w:val="-2"/>
                      <w:sz w:val="18"/>
                      <w:szCs w:val="18"/>
                    </w:rPr>
                    <w:t>​​​​​​​Ne</w:t>
                  </w:r>
                </w:p>
                <w:p w14:paraId="04D10762"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6214FFC2" w14:textId="77777777" w:rsidR="004C171D" w:rsidRDefault="000A0FE1">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14:paraId="5AA4A86A" w14:textId="77777777" w:rsidR="004C171D" w:rsidRDefault="000A0FE1">
                  <w:pPr>
                    <w:spacing w:before="135" w:after="135"/>
                    <w:jc w:val="both"/>
                    <w:textAlignment w:val="center"/>
                  </w:pPr>
                  <w:r>
                    <w:fldChar w:fldCharType="begin">
                      <w:ffData>
                        <w:name w:val="cbox15a11d26526924"/>
                        <w:enabled/>
                        <w:calcOnExit w:val="0"/>
                        <w:checkBox>
                          <w:sizeAuto/>
                          <w:default w:val="0"/>
                        </w:checkBox>
                      </w:ffData>
                    </w:fldChar>
                  </w:r>
                  <w:bookmarkStart w:id="104" w:name="cbox15a11d26526924"/>
                  <w:r>
                    <w:instrText xml:space="preserve"> FORMCHECKBOX </w:instrText>
                  </w:r>
                  <w:r w:rsidR="00C04712">
                    <w:fldChar w:fldCharType="separate"/>
                  </w:r>
                  <w:r>
                    <w:fldChar w:fldCharType="end"/>
                  </w:r>
                  <w:bookmarkEnd w:id="104"/>
                  <w:r>
                    <w:rPr>
                      <w:rFonts w:ascii="Arial" w:hAnsi="Arial" w:cs="Arial"/>
                      <w:color w:val="000000"/>
                      <w:position w:val="-2"/>
                      <w:sz w:val="18"/>
                      <w:szCs w:val="18"/>
                    </w:rPr>
                    <w:t>Da   </w:t>
                  </w:r>
                  <w:r>
                    <w:fldChar w:fldCharType="begin">
                      <w:ffData>
                        <w:name w:val="cbox15a11d26526b20"/>
                        <w:enabled/>
                        <w:calcOnExit w:val="0"/>
                        <w:checkBox>
                          <w:sizeAuto/>
                          <w:default w:val="0"/>
                        </w:checkBox>
                      </w:ffData>
                    </w:fldChar>
                  </w:r>
                  <w:bookmarkStart w:id="105" w:name="cbox15a11d26526b20"/>
                  <w:r>
                    <w:instrText xml:space="preserve"> FORMCHECKBOX </w:instrText>
                  </w:r>
                  <w:r w:rsidR="00C04712">
                    <w:fldChar w:fldCharType="separate"/>
                  </w:r>
                  <w:r>
                    <w:fldChar w:fldCharType="end"/>
                  </w:r>
                  <w:bookmarkEnd w:id="105"/>
                  <w:r>
                    <w:rPr>
                      <w:rFonts w:ascii="Arial" w:hAnsi="Arial" w:cs="Arial"/>
                      <w:color w:val="000000"/>
                      <w:position w:val="-2"/>
                      <w:sz w:val="18"/>
                      <w:szCs w:val="18"/>
                    </w:rPr>
                    <w:t>​​​​​​​Ne</w:t>
                  </w:r>
                </w:p>
                <w:p w14:paraId="79DDDCC5"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67FB441B" w14:textId="77777777">
                    <w:tc>
                      <w:tcPr>
                        <w:tcW w:w="0" w:type="auto"/>
                        <w:tcMar>
                          <w:top w:w="0" w:type="auto"/>
                          <w:bottom w:w="0" w:type="auto"/>
                        </w:tcMar>
                      </w:tcPr>
                      <w:p w14:paraId="4F6B71D8" w14:textId="77777777" w:rsidR="004C171D" w:rsidRDefault="000A0FE1">
                        <w:r>
                          <w:rPr>
                            <w:rFonts w:ascii="Arial" w:hAnsi="Arial" w:cs="Arial"/>
                            <w:color w:val="000000"/>
                            <w:position w:val="-2"/>
                            <w:sz w:val="18"/>
                            <w:szCs w:val="18"/>
                          </w:rPr>
                          <w:t> </w:t>
                        </w:r>
                      </w:p>
                    </w:tc>
                  </w:tr>
                </w:tbl>
                <w:p w14:paraId="2D70BB71" w14:textId="77777777" w:rsidR="004C171D" w:rsidRDefault="004C171D"/>
              </w:tc>
            </w:tr>
          </w:tbl>
          <w:p w14:paraId="4B934AE6" w14:textId="77777777" w:rsidR="004C171D" w:rsidRDefault="004C171D"/>
          <w:p w14:paraId="6CAD374A"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BB9FB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EF4A3" w14:textId="77777777" w:rsidR="004C171D" w:rsidRDefault="000A0FE1">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14:paraId="406BFAA4" w14:textId="77777777" w:rsidR="004C171D" w:rsidRDefault="000A0FE1">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14:paraId="097B2EDD"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55C17A1F" w14:textId="77777777" w:rsidR="004C171D" w:rsidRDefault="000A0FE1">
                  <w:pPr>
                    <w:spacing w:before="135" w:after="135"/>
                    <w:jc w:val="both"/>
                    <w:textAlignment w:val="center"/>
                  </w:pPr>
                  <w:r>
                    <w:fldChar w:fldCharType="begin">
                      <w:ffData>
                        <w:name w:val="cbox15a11d26527fd3"/>
                        <w:enabled/>
                        <w:calcOnExit w:val="0"/>
                        <w:checkBox>
                          <w:sizeAuto/>
                          <w:default w:val="0"/>
                        </w:checkBox>
                      </w:ffData>
                    </w:fldChar>
                  </w:r>
                  <w:bookmarkStart w:id="106" w:name="cbox15a11d26527fd3"/>
                  <w:r>
                    <w:instrText xml:space="preserve"> FORMCHECKBOX </w:instrText>
                  </w:r>
                  <w:r w:rsidR="00C04712">
                    <w:fldChar w:fldCharType="separate"/>
                  </w:r>
                  <w:r>
                    <w:fldChar w:fldCharType="end"/>
                  </w:r>
                  <w:bookmarkEnd w:id="106"/>
                  <w:r>
                    <w:rPr>
                      <w:rFonts w:ascii="Arial" w:hAnsi="Arial" w:cs="Arial"/>
                      <w:color w:val="000000"/>
                      <w:position w:val="-2"/>
                      <w:sz w:val="18"/>
                      <w:szCs w:val="18"/>
                    </w:rPr>
                    <w:t>Da   </w:t>
                  </w:r>
                  <w:r>
                    <w:fldChar w:fldCharType="begin">
                      <w:ffData>
                        <w:name w:val="cbox15a11d265281e3"/>
                        <w:enabled/>
                        <w:calcOnExit w:val="0"/>
                        <w:checkBox>
                          <w:sizeAuto/>
                          <w:default w:val="0"/>
                        </w:checkBox>
                      </w:ffData>
                    </w:fldChar>
                  </w:r>
                  <w:bookmarkStart w:id="107" w:name="cbox15a11d265281e3"/>
                  <w:r>
                    <w:instrText xml:space="preserve"> FORMCHECKBOX </w:instrText>
                  </w:r>
                  <w:r w:rsidR="00C04712">
                    <w:fldChar w:fldCharType="separate"/>
                  </w:r>
                  <w:r>
                    <w:fldChar w:fldCharType="end"/>
                  </w:r>
                  <w:bookmarkEnd w:id="107"/>
                  <w:r>
                    <w:rPr>
                      <w:rFonts w:ascii="Arial" w:hAnsi="Arial" w:cs="Arial"/>
                      <w:color w:val="000000"/>
                      <w:position w:val="-2"/>
                      <w:sz w:val="18"/>
                      <w:szCs w:val="18"/>
                    </w:rPr>
                    <w:t>​​​​​​​Ne</w:t>
                  </w:r>
                </w:p>
                <w:p w14:paraId="7A76ED0C"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3F70D3E1" w14:textId="77777777" w:rsidR="004C171D" w:rsidRDefault="000A0FE1">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67D3594" w14:textId="77777777" w:rsidR="004C171D" w:rsidRDefault="000A0FE1">
                  <w:pPr>
                    <w:spacing w:before="135" w:after="135"/>
                    <w:jc w:val="both"/>
                    <w:textAlignment w:val="center"/>
                  </w:pPr>
                  <w:r>
                    <w:fldChar w:fldCharType="begin">
                      <w:ffData>
                        <w:name w:val="cbox15a11d265288f3"/>
                        <w:enabled/>
                        <w:calcOnExit w:val="0"/>
                        <w:checkBox>
                          <w:sizeAuto/>
                          <w:default w:val="0"/>
                        </w:checkBox>
                      </w:ffData>
                    </w:fldChar>
                  </w:r>
                  <w:bookmarkStart w:id="108" w:name="cbox15a11d265288f3"/>
                  <w:r>
                    <w:instrText xml:space="preserve"> FORMCHECKBOX </w:instrText>
                  </w:r>
                  <w:r w:rsidR="00C04712">
                    <w:fldChar w:fldCharType="separate"/>
                  </w:r>
                  <w:r>
                    <w:fldChar w:fldCharType="end"/>
                  </w:r>
                  <w:bookmarkEnd w:id="108"/>
                  <w:r>
                    <w:rPr>
                      <w:rFonts w:ascii="Arial" w:hAnsi="Arial" w:cs="Arial"/>
                      <w:color w:val="000000"/>
                      <w:position w:val="-2"/>
                      <w:sz w:val="18"/>
                      <w:szCs w:val="18"/>
                    </w:rPr>
                    <w:t>Da   </w:t>
                  </w:r>
                  <w:r>
                    <w:fldChar w:fldCharType="begin">
                      <w:ffData>
                        <w:name w:val="cbox15a11d26528b0a"/>
                        <w:enabled/>
                        <w:calcOnExit w:val="0"/>
                        <w:checkBox>
                          <w:sizeAuto/>
                          <w:default w:val="0"/>
                        </w:checkBox>
                      </w:ffData>
                    </w:fldChar>
                  </w:r>
                  <w:bookmarkStart w:id="109" w:name="cbox15a11d26528b0a"/>
                  <w:r>
                    <w:instrText xml:space="preserve"> FORMCHECKBOX </w:instrText>
                  </w:r>
                  <w:r w:rsidR="00C04712">
                    <w:fldChar w:fldCharType="separate"/>
                  </w:r>
                  <w:r>
                    <w:fldChar w:fldCharType="end"/>
                  </w:r>
                  <w:bookmarkEnd w:id="109"/>
                  <w:r>
                    <w:rPr>
                      <w:rFonts w:ascii="Arial" w:hAnsi="Arial" w:cs="Arial"/>
                      <w:color w:val="000000"/>
                      <w:position w:val="-2"/>
                      <w:sz w:val="18"/>
                      <w:szCs w:val="18"/>
                    </w:rPr>
                    <w:t>​​​​​​​Ne</w:t>
                  </w:r>
                </w:p>
                <w:p w14:paraId="6C7D5C9C" w14:textId="77777777" w:rsidR="004C171D" w:rsidRDefault="000A0FE1">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4C171D" w14:paraId="38E26E75" w14:textId="77777777">
                    <w:tc>
                      <w:tcPr>
                        <w:tcW w:w="0" w:type="auto"/>
                        <w:tcMar>
                          <w:top w:w="0" w:type="auto"/>
                          <w:bottom w:w="0" w:type="auto"/>
                        </w:tcMar>
                      </w:tcPr>
                      <w:p w14:paraId="2056B174" w14:textId="77777777" w:rsidR="004C171D" w:rsidRDefault="000A0FE1">
                        <w:r>
                          <w:rPr>
                            <w:rFonts w:ascii="Arial" w:hAnsi="Arial" w:cs="Arial"/>
                            <w:color w:val="000000"/>
                            <w:position w:val="-2"/>
                            <w:sz w:val="18"/>
                            <w:szCs w:val="18"/>
                          </w:rPr>
                          <w:t> </w:t>
                        </w:r>
                      </w:p>
                    </w:tc>
                  </w:tr>
                </w:tbl>
                <w:p w14:paraId="61B444A3" w14:textId="77777777" w:rsidR="004C171D" w:rsidRDefault="004C171D"/>
              </w:tc>
            </w:tr>
          </w:tbl>
          <w:p w14:paraId="08F818BA" w14:textId="77777777" w:rsidR="004C171D" w:rsidRDefault="004C171D"/>
          <w:p w14:paraId="30D94FF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23B471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E9480" w14:textId="77777777" w:rsidR="004C171D" w:rsidRDefault="000A0FE1">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14:paraId="44F3A214" w14:textId="77777777" w:rsidR="004C171D" w:rsidRDefault="000A0FE1">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4C171D" w14:paraId="35F69E51" w14:textId="77777777">
                    <w:tc>
                      <w:tcPr>
                        <w:tcW w:w="0" w:type="auto"/>
                        <w:tcMar>
                          <w:top w:w="0" w:type="auto"/>
                          <w:bottom w:w="0" w:type="auto"/>
                        </w:tcMar>
                      </w:tcPr>
                      <w:p w14:paraId="519DC037" w14:textId="77777777" w:rsidR="004C171D" w:rsidRDefault="000A0FE1" w:rsidP="00BD63E9">
                        <w:pPr>
                          <w:numPr>
                            <w:ilvl w:val="0"/>
                            <w:numId w:val="29"/>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14:paraId="2BE3EDDA" w14:textId="77777777" w:rsidR="004C171D" w:rsidRDefault="000A0FE1" w:rsidP="00BD63E9">
                        <w:pPr>
                          <w:numPr>
                            <w:ilvl w:val="0"/>
                            <w:numId w:val="29"/>
                          </w:numPr>
                          <w:rPr>
                            <w:rFonts w:ascii="Arial" w:hAnsi="Arial" w:cs="Arial"/>
                            <w:color w:val="000000"/>
                            <w:sz w:val="18"/>
                            <w:szCs w:val="18"/>
                          </w:rPr>
                        </w:pPr>
                        <w:r>
                          <w:rPr>
                            <w:rFonts w:ascii="Arial" w:hAnsi="Arial" w:cs="Arial"/>
                            <w:color w:val="000000"/>
                            <w:position w:val="-2"/>
                            <w:sz w:val="18"/>
                            <w:szCs w:val="18"/>
                          </w:rPr>
                          <w:t>je takšne informacije prikrival,</w:t>
                        </w:r>
                      </w:p>
                      <w:p w14:paraId="62287EF0" w14:textId="77777777" w:rsidR="004C171D" w:rsidRDefault="000A0FE1" w:rsidP="00BD63E9">
                        <w:pPr>
                          <w:numPr>
                            <w:ilvl w:val="0"/>
                            <w:numId w:val="29"/>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14:paraId="469AA69D" w14:textId="77777777" w:rsidR="004C171D" w:rsidRDefault="000A0FE1" w:rsidP="00BD63E9">
                        <w:pPr>
                          <w:numPr>
                            <w:ilvl w:val="0"/>
                            <w:numId w:val="29"/>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14:paraId="512455A1" w14:textId="77777777" w:rsidR="004C171D" w:rsidRDefault="004C171D"/>
                <w:p w14:paraId="79F5D0E9"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665C6929" w14:textId="77777777" w:rsidR="004C171D" w:rsidRDefault="000A0FE1">
                  <w:pPr>
                    <w:spacing w:before="135" w:after="135"/>
                    <w:jc w:val="both"/>
                    <w:textAlignment w:val="center"/>
                  </w:pPr>
                  <w:r>
                    <w:fldChar w:fldCharType="begin">
                      <w:ffData>
                        <w:name w:val="cbox15a11d2652ae63"/>
                        <w:enabled/>
                        <w:calcOnExit w:val="0"/>
                        <w:checkBox>
                          <w:sizeAuto/>
                          <w:default w:val="0"/>
                        </w:checkBox>
                      </w:ffData>
                    </w:fldChar>
                  </w:r>
                  <w:bookmarkStart w:id="110" w:name="cbox15a11d2652ae63"/>
                  <w:r>
                    <w:instrText xml:space="preserve"> FORMCHECKBOX </w:instrText>
                  </w:r>
                  <w:r w:rsidR="00C04712">
                    <w:fldChar w:fldCharType="separate"/>
                  </w:r>
                  <w:r>
                    <w:fldChar w:fldCharType="end"/>
                  </w:r>
                  <w:bookmarkEnd w:id="110"/>
                  <w:r>
                    <w:rPr>
                      <w:rFonts w:ascii="Arial" w:hAnsi="Arial" w:cs="Arial"/>
                      <w:color w:val="000000"/>
                      <w:position w:val="-2"/>
                      <w:sz w:val="18"/>
                      <w:szCs w:val="18"/>
                    </w:rPr>
                    <w:t>Da   </w:t>
                  </w:r>
                  <w:r>
                    <w:fldChar w:fldCharType="begin">
                      <w:ffData>
                        <w:name w:val="cbox15a11d2652b07f"/>
                        <w:enabled/>
                        <w:calcOnExit w:val="0"/>
                        <w:checkBox>
                          <w:sizeAuto/>
                          <w:default w:val="0"/>
                        </w:checkBox>
                      </w:ffData>
                    </w:fldChar>
                  </w:r>
                  <w:bookmarkStart w:id="111" w:name="cbox15a11d2652b07f"/>
                  <w:r>
                    <w:instrText xml:space="preserve"> FORMCHECKBOX </w:instrText>
                  </w:r>
                  <w:r w:rsidR="00C04712">
                    <w:fldChar w:fldCharType="separate"/>
                  </w:r>
                  <w:r>
                    <w:fldChar w:fldCharType="end"/>
                  </w:r>
                  <w:bookmarkEnd w:id="111"/>
                  <w:r>
                    <w:rPr>
                      <w:rFonts w:ascii="Arial" w:hAnsi="Arial" w:cs="Arial"/>
                      <w:color w:val="000000"/>
                      <w:position w:val="-2"/>
                      <w:sz w:val="18"/>
                      <w:szCs w:val="18"/>
                    </w:rPr>
                    <w:t>​​​​​​​Ne</w:t>
                  </w:r>
                </w:p>
              </w:tc>
            </w:tr>
          </w:tbl>
          <w:p w14:paraId="372377EE" w14:textId="77777777" w:rsidR="004C171D" w:rsidRDefault="004C171D"/>
          <w:p w14:paraId="66BCA3E0"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6F7CADA4"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02514A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E727A" w14:textId="77777777" w:rsidR="004C171D" w:rsidRDefault="000A0FE1">
            <w:pPr>
              <w:spacing w:before="135" w:after="135"/>
              <w:jc w:val="both"/>
              <w:textAlignment w:val="center"/>
            </w:pPr>
            <w:r>
              <w:rPr>
                <w:rFonts w:ascii="Arial" w:hAnsi="Arial" w:cs="Arial"/>
                <w:b/>
                <w:bCs/>
                <w:color w:val="000000"/>
                <w:position w:val="-2"/>
                <w:sz w:val="18"/>
                <w:szCs w:val="18"/>
              </w:rPr>
              <w:t>D: Izključno nacionalni razlogi za izključitev</w:t>
            </w:r>
          </w:p>
          <w:p w14:paraId="341A7C93" w14:textId="77777777" w:rsidR="004C171D" w:rsidRDefault="000A0FE1">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2E38E0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9ED77" w14:textId="77777777" w:rsidR="004C171D" w:rsidRDefault="000A0FE1">
                  <w:pPr>
                    <w:spacing w:before="135" w:after="135"/>
                    <w:jc w:val="both"/>
                    <w:textAlignment w:val="center"/>
                  </w:pPr>
                  <w:r>
                    <w:rPr>
                      <w:rFonts w:ascii="Arial" w:hAnsi="Arial" w:cs="Arial"/>
                      <w:b/>
                      <w:bCs/>
                      <w:color w:val="000000"/>
                      <w:position w:val="-2"/>
                      <w:sz w:val="18"/>
                      <w:szCs w:val="18"/>
                    </w:rPr>
                    <w:lastRenderedPageBreak/>
                    <w:t>Izključno nacionalni razlogi za izključitev</w:t>
                  </w:r>
                </w:p>
                <w:p w14:paraId="1E87D4CF" w14:textId="77777777" w:rsidR="004C171D" w:rsidRDefault="000A0FE1">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14:paraId="5BFBD64D" w14:textId="77777777" w:rsidR="004C171D" w:rsidRDefault="000A0FE1">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14:paraId="67591E4A"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60EBE050" w14:textId="77777777" w:rsidR="004C171D" w:rsidRDefault="000A0FE1">
                  <w:pPr>
                    <w:spacing w:before="135" w:after="135"/>
                    <w:jc w:val="both"/>
                    <w:textAlignment w:val="center"/>
                  </w:pPr>
                  <w:r>
                    <w:fldChar w:fldCharType="begin">
                      <w:ffData>
                        <w:name w:val="cbox15a11d2652ccb4"/>
                        <w:enabled/>
                        <w:calcOnExit w:val="0"/>
                        <w:checkBox>
                          <w:sizeAuto/>
                          <w:default w:val="0"/>
                        </w:checkBox>
                      </w:ffData>
                    </w:fldChar>
                  </w:r>
                  <w:bookmarkStart w:id="112" w:name="cbox15a11d2652ccb4"/>
                  <w:r>
                    <w:instrText xml:space="preserve"> FORMCHECKBOX </w:instrText>
                  </w:r>
                  <w:r w:rsidR="00C04712">
                    <w:fldChar w:fldCharType="separate"/>
                  </w:r>
                  <w:r>
                    <w:fldChar w:fldCharType="end"/>
                  </w:r>
                  <w:bookmarkEnd w:id="112"/>
                  <w:r>
                    <w:rPr>
                      <w:rFonts w:ascii="Arial" w:hAnsi="Arial" w:cs="Arial"/>
                      <w:color w:val="000000"/>
                      <w:position w:val="-2"/>
                      <w:sz w:val="18"/>
                      <w:szCs w:val="18"/>
                    </w:rPr>
                    <w:t>Da   </w:t>
                  </w:r>
                  <w:r>
                    <w:fldChar w:fldCharType="begin">
                      <w:ffData>
                        <w:name w:val="cbox15a11d2652ce99"/>
                        <w:enabled/>
                        <w:calcOnExit w:val="0"/>
                        <w:checkBox>
                          <w:sizeAuto/>
                          <w:default w:val="0"/>
                        </w:checkBox>
                      </w:ffData>
                    </w:fldChar>
                  </w:r>
                  <w:bookmarkStart w:id="113" w:name="cbox15a11d2652ce99"/>
                  <w:r>
                    <w:instrText xml:space="preserve"> FORMCHECKBOX </w:instrText>
                  </w:r>
                  <w:r w:rsidR="00C04712">
                    <w:fldChar w:fldCharType="separate"/>
                  </w:r>
                  <w:r>
                    <w:fldChar w:fldCharType="end"/>
                  </w:r>
                  <w:bookmarkEnd w:id="113"/>
                  <w:r>
                    <w:rPr>
                      <w:rFonts w:ascii="Arial" w:hAnsi="Arial" w:cs="Arial"/>
                      <w:color w:val="000000"/>
                      <w:position w:val="-2"/>
                      <w:sz w:val="18"/>
                      <w:szCs w:val="18"/>
                    </w:rPr>
                    <w:t>​​​​​​​Ne</w:t>
                  </w:r>
                </w:p>
                <w:p w14:paraId="54093853" w14:textId="77777777" w:rsidR="004C171D" w:rsidRDefault="000A0FE1">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14:paraId="00C2AB23"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72C0F2B" w14:textId="77777777" w:rsidR="004C171D" w:rsidRDefault="000A0FE1">
                  <w:pPr>
                    <w:spacing w:before="135" w:after="135"/>
                    <w:jc w:val="both"/>
                    <w:textAlignment w:val="center"/>
                  </w:pPr>
                  <w:r>
                    <w:fldChar w:fldCharType="begin">
                      <w:ffData>
                        <w:name w:val="cbox15a11d2652d619"/>
                        <w:enabled/>
                        <w:calcOnExit w:val="0"/>
                        <w:checkBox>
                          <w:sizeAuto/>
                          <w:default w:val="0"/>
                        </w:checkBox>
                      </w:ffData>
                    </w:fldChar>
                  </w:r>
                  <w:bookmarkStart w:id="114" w:name="cbox15a11d2652d619"/>
                  <w:r>
                    <w:instrText xml:space="preserve"> FORMCHECKBOX </w:instrText>
                  </w:r>
                  <w:r w:rsidR="00C04712">
                    <w:fldChar w:fldCharType="separate"/>
                  </w:r>
                  <w:r>
                    <w:fldChar w:fldCharType="end"/>
                  </w:r>
                  <w:bookmarkEnd w:id="114"/>
                  <w:r>
                    <w:rPr>
                      <w:rFonts w:ascii="Arial" w:hAnsi="Arial" w:cs="Arial"/>
                      <w:color w:val="000000"/>
                      <w:position w:val="-2"/>
                      <w:sz w:val="18"/>
                      <w:szCs w:val="18"/>
                    </w:rPr>
                    <w:t>Da   </w:t>
                  </w:r>
                  <w:r>
                    <w:fldChar w:fldCharType="begin">
                      <w:ffData>
                        <w:name w:val="cbox15a11d2652d7f5"/>
                        <w:enabled/>
                        <w:calcOnExit w:val="0"/>
                        <w:checkBox>
                          <w:sizeAuto/>
                          <w:default w:val="0"/>
                        </w:checkBox>
                      </w:ffData>
                    </w:fldChar>
                  </w:r>
                  <w:bookmarkStart w:id="115" w:name="cbox15a11d2652d7f5"/>
                  <w:r>
                    <w:instrText xml:space="preserve"> FORMCHECKBOX </w:instrText>
                  </w:r>
                  <w:r w:rsidR="00C04712">
                    <w:fldChar w:fldCharType="separate"/>
                  </w:r>
                  <w:r>
                    <w:fldChar w:fldCharType="end"/>
                  </w:r>
                  <w:bookmarkEnd w:id="115"/>
                  <w:r>
                    <w:rPr>
                      <w:rFonts w:ascii="Arial" w:hAnsi="Arial" w:cs="Arial"/>
                      <w:color w:val="000000"/>
                      <w:position w:val="-2"/>
                      <w:sz w:val="18"/>
                      <w:szCs w:val="18"/>
                    </w:rPr>
                    <w:t>​​​​​​​Ne</w:t>
                  </w:r>
                </w:p>
                <w:p w14:paraId="004EB9F8" w14:textId="77777777" w:rsidR="004C171D" w:rsidRDefault="000A0FE1">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14:paraId="674119C3"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786304C" w14:textId="77777777" w:rsidR="004C171D" w:rsidRDefault="000A0FE1">
                  <w:pPr>
                    <w:spacing w:before="135" w:after="135"/>
                    <w:jc w:val="both"/>
                    <w:textAlignment w:val="center"/>
                  </w:pPr>
                  <w:r>
                    <w:fldChar w:fldCharType="begin">
                      <w:ffData>
                        <w:name w:val="cbox15a11d2652e099"/>
                        <w:enabled/>
                        <w:calcOnExit w:val="0"/>
                        <w:checkBox>
                          <w:sizeAuto/>
                          <w:default w:val="0"/>
                        </w:checkBox>
                      </w:ffData>
                    </w:fldChar>
                  </w:r>
                  <w:bookmarkStart w:id="116" w:name="cbox15a11d2652e099"/>
                  <w:r>
                    <w:instrText xml:space="preserve"> FORMCHECKBOX </w:instrText>
                  </w:r>
                  <w:r w:rsidR="00C04712">
                    <w:fldChar w:fldCharType="separate"/>
                  </w:r>
                  <w:r>
                    <w:fldChar w:fldCharType="end"/>
                  </w:r>
                  <w:bookmarkEnd w:id="116"/>
                  <w:r>
                    <w:rPr>
                      <w:rFonts w:ascii="Arial" w:hAnsi="Arial" w:cs="Arial"/>
                      <w:color w:val="000000"/>
                      <w:position w:val="-2"/>
                      <w:sz w:val="18"/>
                      <w:szCs w:val="18"/>
                    </w:rPr>
                    <w:t>Da   </w:t>
                  </w:r>
                  <w:r>
                    <w:fldChar w:fldCharType="begin">
                      <w:ffData>
                        <w:name w:val="cbox15a11d2652e256"/>
                        <w:enabled/>
                        <w:calcOnExit w:val="0"/>
                        <w:checkBox>
                          <w:sizeAuto/>
                          <w:default w:val="0"/>
                        </w:checkBox>
                      </w:ffData>
                    </w:fldChar>
                  </w:r>
                  <w:bookmarkStart w:id="117" w:name="cbox15a11d2652e256"/>
                  <w:r>
                    <w:instrText xml:space="preserve"> FORMCHECKBOX </w:instrText>
                  </w:r>
                  <w:r w:rsidR="00C04712">
                    <w:fldChar w:fldCharType="separate"/>
                  </w:r>
                  <w:r>
                    <w:fldChar w:fldCharType="end"/>
                  </w:r>
                  <w:bookmarkEnd w:id="117"/>
                  <w:r>
                    <w:rPr>
                      <w:rFonts w:ascii="Arial" w:hAnsi="Arial" w:cs="Arial"/>
                      <w:color w:val="000000"/>
                      <w:position w:val="-2"/>
                      <w:sz w:val="18"/>
                      <w:szCs w:val="18"/>
                    </w:rPr>
                    <w:t>​​​​​​​Ne</w:t>
                  </w:r>
                </w:p>
                <w:p w14:paraId="01F7AF67" w14:textId="77777777" w:rsidR="004C171D" w:rsidRDefault="000A0FE1">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14:paraId="1610A317"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174D6454" w14:textId="77777777" w:rsidR="004C171D" w:rsidRDefault="000A0FE1">
                  <w:pPr>
                    <w:spacing w:before="135" w:after="135"/>
                    <w:jc w:val="both"/>
                    <w:textAlignment w:val="center"/>
                  </w:pPr>
                  <w:r>
                    <w:fldChar w:fldCharType="begin">
                      <w:ffData>
                        <w:name w:val="cbox15a11d2652ea4b"/>
                        <w:enabled/>
                        <w:calcOnExit w:val="0"/>
                        <w:checkBox>
                          <w:sizeAuto/>
                          <w:default w:val="0"/>
                        </w:checkBox>
                      </w:ffData>
                    </w:fldChar>
                  </w:r>
                  <w:bookmarkStart w:id="118" w:name="cbox15a11d2652ea4b"/>
                  <w:r>
                    <w:instrText xml:space="preserve"> FORMCHECKBOX </w:instrText>
                  </w:r>
                  <w:r w:rsidR="00C04712">
                    <w:fldChar w:fldCharType="separate"/>
                  </w:r>
                  <w:r>
                    <w:fldChar w:fldCharType="end"/>
                  </w:r>
                  <w:bookmarkEnd w:id="118"/>
                  <w:r>
                    <w:rPr>
                      <w:rFonts w:ascii="Arial" w:hAnsi="Arial" w:cs="Arial"/>
                      <w:color w:val="000000"/>
                      <w:position w:val="-2"/>
                      <w:sz w:val="18"/>
                      <w:szCs w:val="18"/>
                    </w:rPr>
                    <w:t>Da   </w:t>
                  </w:r>
                  <w:r>
                    <w:fldChar w:fldCharType="begin">
                      <w:ffData>
                        <w:name w:val="cbox15a11d2652ec51"/>
                        <w:enabled/>
                        <w:calcOnExit w:val="0"/>
                        <w:checkBox>
                          <w:sizeAuto/>
                          <w:default w:val="0"/>
                        </w:checkBox>
                      </w:ffData>
                    </w:fldChar>
                  </w:r>
                  <w:bookmarkStart w:id="119" w:name="cbox15a11d2652ec51"/>
                  <w:r>
                    <w:instrText xml:space="preserve"> FORMCHECKBOX </w:instrText>
                  </w:r>
                  <w:r w:rsidR="00C04712">
                    <w:fldChar w:fldCharType="separate"/>
                  </w:r>
                  <w:r>
                    <w:fldChar w:fldCharType="end"/>
                  </w:r>
                  <w:bookmarkEnd w:id="119"/>
                  <w:r>
                    <w:rPr>
                      <w:rFonts w:ascii="Arial" w:hAnsi="Arial" w:cs="Arial"/>
                      <w:color w:val="000000"/>
                      <w:position w:val="-2"/>
                      <w:sz w:val="18"/>
                      <w:szCs w:val="18"/>
                    </w:rPr>
                    <w:t>​​​​​​​Ne</w:t>
                  </w:r>
                </w:p>
                <w:p w14:paraId="0F0EB320" w14:textId="77777777" w:rsidR="004C171D" w:rsidRDefault="000A0FE1">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41FA867A"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305C478" w14:textId="77777777" w:rsidR="004C171D" w:rsidRDefault="000A0FE1">
                  <w:pPr>
                    <w:spacing w:before="135" w:after="135"/>
                    <w:jc w:val="both"/>
                    <w:textAlignment w:val="center"/>
                  </w:pPr>
                  <w:r>
                    <w:fldChar w:fldCharType="begin">
                      <w:ffData>
                        <w:name w:val="cbox15a11d2652f475"/>
                        <w:enabled/>
                        <w:calcOnExit w:val="0"/>
                        <w:checkBox>
                          <w:sizeAuto/>
                          <w:default w:val="0"/>
                        </w:checkBox>
                      </w:ffData>
                    </w:fldChar>
                  </w:r>
                  <w:bookmarkStart w:id="120" w:name="cbox15a11d2652f475"/>
                  <w:r>
                    <w:instrText xml:space="preserve"> FORMCHECKBOX </w:instrText>
                  </w:r>
                  <w:r w:rsidR="00C04712">
                    <w:fldChar w:fldCharType="separate"/>
                  </w:r>
                  <w:r>
                    <w:fldChar w:fldCharType="end"/>
                  </w:r>
                  <w:bookmarkEnd w:id="120"/>
                  <w:r>
                    <w:rPr>
                      <w:rFonts w:ascii="Arial" w:hAnsi="Arial" w:cs="Arial"/>
                      <w:color w:val="000000"/>
                      <w:position w:val="-2"/>
                      <w:sz w:val="18"/>
                      <w:szCs w:val="18"/>
                    </w:rPr>
                    <w:t>Da   </w:t>
                  </w:r>
                  <w:r>
                    <w:fldChar w:fldCharType="begin">
                      <w:ffData>
                        <w:name w:val="cbox15a11d2652f678"/>
                        <w:enabled/>
                        <w:calcOnExit w:val="0"/>
                        <w:checkBox>
                          <w:sizeAuto/>
                          <w:default w:val="0"/>
                        </w:checkBox>
                      </w:ffData>
                    </w:fldChar>
                  </w:r>
                  <w:bookmarkStart w:id="121" w:name="cbox15a11d2652f678"/>
                  <w:r>
                    <w:instrText xml:space="preserve"> FORMCHECKBOX </w:instrText>
                  </w:r>
                  <w:r w:rsidR="00C04712">
                    <w:fldChar w:fldCharType="separate"/>
                  </w:r>
                  <w:r>
                    <w:fldChar w:fldCharType="end"/>
                  </w:r>
                  <w:bookmarkEnd w:id="121"/>
                  <w:r>
                    <w:rPr>
                      <w:rFonts w:ascii="Arial" w:hAnsi="Arial" w:cs="Arial"/>
                      <w:color w:val="000000"/>
                      <w:position w:val="-2"/>
                      <w:sz w:val="18"/>
                      <w:szCs w:val="18"/>
                    </w:rPr>
                    <w:t>​​​​​​​Ne</w:t>
                  </w:r>
                </w:p>
                <w:p w14:paraId="4F4F1ABE" w14:textId="77777777" w:rsidR="004C171D" w:rsidRDefault="000A0FE1">
                  <w:pPr>
                    <w:spacing w:before="135" w:after="135"/>
                    <w:jc w:val="both"/>
                    <w:textAlignment w:val="center"/>
                  </w:pPr>
                  <w:r>
                    <w:rPr>
                      <w:rFonts w:ascii="Arial" w:hAnsi="Arial" w:cs="Arial"/>
                      <w:color w:val="000000"/>
                      <w:position w:val="-2"/>
                      <w:sz w:val="18"/>
                      <w:szCs w:val="18"/>
                    </w:rPr>
                    <w:t>Ali je gospodarskimi subjekti z drugimi subjekti sklenil dogovor, katerega cilj ali učinek je preprečevati, omejevati ali izkrivljati konkurenco?</w:t>
                  </w:r>
                </w:p>
                <w:p w14:paraId="28C1BB20"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B3474C5" w14:textId="77777777" w:rsidR="004C171D" w:rsidRDefault="000A0FE1">
                  <w:pPr>
                    <w:spacing w:before="135" w:after="135"/>
                    <w:jc w:val="both"/>
                    <w:textAlignment w:val="center"/>
                  </w:pPr>
                  <w:r>
                    <w:fldChar w:fldCharType="begin">
                      <w:ffData>
                        <w:name w:val="cbox15a11d2652fea2"/>
                        <w:enabled/>
                        <w:calcOnExit w:val="0"/>
                        <w:checkBox>
                          <w:sizeAuto/>
                          <w:default w:val="0"/>
                        </w:checkBox>
                      </w:ffData>
                    </w:fldChar>
                  </w:r>
                  <w:bookmarkStart w:id="122" w:name="cbox15a11d2652fea2"/>
                  <w:r>
                    <w:instrText xml:space="preserve"> FORMCHECKBOX </w:instrText>
                  </w:r>
                  <w:r w:rsidR="00C04712">
                    <w:fldChar w:fldCharType="separate"/>
                  </w:r>
                  <w:r>
                    <w:fldChar w:fldCharType="end"/>
                  </w:r>
                  <w:bookmarkEnd w:id="122"/>
                  <w:r>
                    <w:rPr>
                      <w:rFonts w:ascii="Arial" w:hAnsi="Arial" w:cs="Arial"/>
                      <w:color w:val="000000"/>
                      <w:position w:val="-2"/>
                      <w:sz w:val="18"/>
                      <w:szCs w:val="18"/>
                    </w:rPr>
                    <w:t>Da   </w:t>
                  </w:r>
                  <w:r>
                    <w:fldChar w:fldCharType="begin">
                      <w:ffData>
                        <w:name w:val="cbox15a11d26530087"/>
                        <w:enabled/>
                        <w:calcOnExit w:val="0"/>
                        <w:checkBox>
                          <w:sizeAuto/>
                          <w:default w:val="0"/>
                        </w:checkBox>
                      </w:ffData>
                    </w:fldChar>
                  </w:r>
                  <w:bookmarkStart w:id="123" w:name="cbox15a11d26530087"/>
                  <w:r>
                    <w:instrText xml:space="preserve"> FORMCHECKBOX </w:instrText>
                  </w:r>
                  <w:r w:rsidR="00C04712">
                    <w:fldChar w:fldCharType="separate"/>
                  </w:r>
                  <w:r>
                    <w:fldChar w:fldCharType="end"/>
                  </w:r>
                  <w:bookmarkEnd w:id="123"/>
                  <w:r>
                    <w:rPr>
                      <w:rFonts w:ascii="Arial" w:hAnsi="Arial" w:cs="Arial"/>
                      <w:color w:val="000000"/>
                      <w:position w:val="-2"/>
                      <w:sz w:val="18"/>
                      <w:szCs w:val="18"/>
                    </w:rPr>
                    <w:t>​​​​​​​Ne</w:t>
                  </w:r>
                </w:p>
                <w:p w14:paraId="1670819C" w14:textId="77777777" w:rsidR="004C171D" w:rsidRDefault="000A0FE1">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14:paraId="7529018E"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12D9428" w14:textId="77777777" w:rsidR="004C171D" w:rsidRDefault="000A0FE1">
                  <w:pPr>
                    <w:spacing w:before="135" w:after="135"/>
                    <w:jc w:val="both"/>
                    <w:textAlignment w:val="center"/>
                  </w:pPr>
                  <w:r>
                    <w:fldChar w:fldCharType="begin">
                      <w:ffData>
                        <w:name w:val="cbox15a11d26530905"/>
                        <w:enabled/>
                        <w:calcOnExit w:val="0"/>
                        <w:checkBox>
                          <w:sizeAuto/>
                          <w:default w:val="0"/>
                        </w:checkBox>
                      </w:ffData>
                    </w:fldChar>
                  </w:r>
                  <w:bookmarkStart w:id="124" w:name="cbox15a11d26530905"/>
                  <w:r>
                    <w:instrText xml:space="preserve"> FORMCHECKBOX </w:instrText>
                  </w:r>
                  <w:r w:rsidR="00C04712">
                    <w:fldChar w:fldCharType="separate"/>
                  </w:r>
                  <w:r>
                    <w:fldChar w:fldCharType="end"/>
                  </w:r>
                  <w:bookmarkEnd w:id="124"/>
                  <w:r>
                    <w:rPr>
                      <w:rFonts w:ascii="Arial" w:hAnsi="Arial" w:cs="Arial"/>
                      <w:color w:val="000000"/>
                      <w:position w:val="-2"/>
                      <w:sz w:val="18"/>
                      <w:szCs w:val="18"/>
                    </w:rPr>
                    <w:t>Da   </w:t>
                  </w:r>
                  <w:r>
                    <w:fldChar w:fldCharType="begin">
                      <w:ffData>
                        <w:name w:val="cbox15a11d26530b6c"/>
                        <w:enabled/>
                        <w:calcOnExit w:val="0"/>
                        <w:checkBox>
                          <w:sizeAuto/>
                          <w:default w:val="0"/>
                        </w:checkBox>
                      </w:ffData>
                    </w:fldChar>
                  </w:r>
                  <w:bookmarkStart w:id="125" w:name="cbox15a11d26530b6c"/>
                  <w:r>
                    <w:instrText xml:space="preserve"> FORMCHECKBOX </w:instrText>
                  </w:r>
                  <w:r w:rsidR="00C04712">
                    <w:fldChar w:fldCharType="separate"/>
                  </w:r>
                  <w:r>
                    <w:fldChar w:fldCharType="end"/>
                  </w:r>
                  <w:bookmarkEnd w:id="125"/>
                  <w:r>
                    <w:rPr>
                      <w:rFonts w:ascii="Arial" w:hAnsi="Arial" w:cs="Arial"/>
                      <w:color w:val="000000"/>
                      <w:position w:val="-2"/>
                      <w:sz w:val="18"/>
                      <w:szCs w:val="18"/>
                    </w:rPr>
                    <w:t>​​​​​​​Ne</w:t>
                  </w:r>
                </w:p>
                <w:p w14:paraId="0C9987D8" w14:textId="77777777" w:rsidR="004C171D" w:rsidRDefault="000A0FE1">
                  <w:pPr>
                    <w:spacing w:before="135" w:after="135"/>
                    <w:jc w:val="both"/>
                    <w:textAlignment w:val="center"/>
                  </w:pPr>
                  <w:r>
                    <w:rPr>
                      <w:rFonts w:ascii="Arial" w:hAnsi="Arial" w:cs="Arial"/>
                      <w:color w:val="000000"/>
                      <w:position w:val="-2"/>
                      <w:sz w:val="18"/>
                      <w:szCs w:val="18"/>
                    </w:rPr>
                    <w:t>Ali so te informacije na razpolago v elektronski obliki?</w:t>
                  </w:r>
                </w:p>
                <w:p w14:paraId="78FD1D9E" w14:textId="77777777" w:rsidR="004C171D" w:rsidRDefault="000A0FE1">
                  <w:pPr>
                    <w:spacing w:before="135" w:after="135"/>
                    <w:jc w:val="both"/>
                    <w:textAlignment w:val="center"/>
                  </w:pPr>
                  <w:r>
                    <w:fldChar w:fldCharType="begin">
                      <w:ffData>
                        <w:name w:val="cbox15a11d26531132"/>
                        <w:enabled/>
                        <w:calcOnExit w:val="0"/>
                        <w:checkBox>
                          <w:sizeAuto/>
                          <w:default w:val="0"/>
                        </w:checkBox>
                      </w:ffData>
                    </w:fldChar>
                  </w:r>
                  <w:bookmarkStart w:id="126" w:name="cbox15a11d26531132"/>
                  <w:r>
                    <w:instrText xml:space="preserve"> FORMCHECKBOX </w:instrText>
                  </w:r>
                  <w:r w:rsidR="00C04712">
                    <w:fldChar w:fldCharType="separate"/>
                  </w:r>
                  <w:r>
                    <w:fldChar w:fldCharType="end"/>
                  </w:r>
                  <w:bookmarkEnd w:id="126"/>
                  <w:r>
                    <w:rPr>
                      <w:rFonts w:ascii="Arial" w:hAnsi="Arial" w:cs="Arial"/>
                      <w:color w:val="000000"/>
                      <w:position w:val="-2"/>
                      <w:sz w:val="18"/>
                      <w:szCs w:val="18"/>
                    </w:rPr>
                    <w:t>Da   </w:t>
                  </w:r>
                  <w:r>
                    <w:fldChar w:fldCharType="begin">
                      <w:ffData>
                        <w:name w:val="cbox15a11d2653137f"/>
                        <w:enabled/>
                        <w:calcOnExit w:val="0"/>
                        <w:checkBox>
                          <w:sizeAuto/>
                          <w:default w:val="0"/>
                        </w:checkBox>
                      </w:ffData>
                    </w:fldChar>
                  </w:r>
                  <w:bookmarkStart w:id="127" w:name="cbox15a11d2653137f"/>
                  <w:r>
                    <w:instrText xml:space="preserve"> FORMCHECKBOX </w:instrText>
                  </w:r>
                  <w:r w:rsidR="00C04712">
                    <w:fldChar w:fldCharType="separate"/>
                  </w:r>
                  <w:r>
                    <w:fldChar w:fldCharType="end"/>
                  </w:r>
                  <w:bookmarkEnd w:id="127"/>
                  <w:r>
                    <w:rPr>
                      <w:rFonts w:ascii="Arial" w:hAnsi="Arial" w:cs="Arial"/>
                      <w:color w:val="000000"/>
                      <w:position w:val="-2"/>
                      <w:sz w:val="18"/>
                      <w:szCs w:val="18"/>
                    </w:rPr>
                    <w:t>​​​​​​​Ne</w:t>
                  </w:r>
                </w:p>
                <w:p w14:paraId="2166206D" w14:textId="77777777" w:rsidR="004C171D" w:rsidRDefault="000A0FE1">
                  <w:pPr>
                    <w:spacing w:before="135" w:after="135"/>
                    <w:jc w:val="both"/>
                    <w:textAlignment w:val="center"/>
                  </w:pPr>
                  <w:r>
                    <w:rPr>
                      <w:rFonts w:ascii="Arial" w:hAnsi="Arial" w:cs="Arial"/>
                      <w:color w:val="000000"/>
                      <w:position w:val="-2"/>
                      <w:sz w:val="18"/>
                      <w:szCs w:val="18"/>
                    </w:rPr>
                    <w:t>URL</w:t>
                  </w:r>
                </w:p>
                <w:p w14:paraId="65F6A9F8"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2ECC4A7B" w14:textId="77777777" w:rsidR="004C171D" w:rsidRDefault="004C171D"/>
          <w:p w14:paraId="6E522367"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0995928D"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4C171D" w14:paraId="69153726" w14:textId="77777777">
        <w:tc>
          <w:tcPr>
            <w:tcW w:w="4080" w:type="dxa"/>
            <w:tcMar>
              <w:top w:w="135" w:type="dxa"/>
              <w:bottom w:w="135" w:type="dxa"/>
            </w:tcMar>
            <w:vAlign w:val="center"/>
          </w:tcPr>
          <w:p w14:paraId="4A23DCD3" w14:textId="77777777" w:rsidR="004C171D" w:rsidRDefault="000A0FE1">
            <w:r>
              <w:rPr>
                <w:rFonts w:ascii="Arial" w:hAnsi="Arial" w:cs="Arial"/>
                <w:color w:val="000000"/>
                <w:position w:val="-2"/>
                <w:sz w:val="18"/>
                <w:szCs w:val="18"/>
              </w:rPr>
              <w:t>Kraj in datum:</w:t>
            </w:r>
          </w:p>
        </w:tc>
        <w:tc>
          <w:tcPr>
            <w:tcW w:w="0" w:type="auto"/>
            <w:tcMar>
              <w:top w:w="135" w:type="dxa"/>
              <w:bottom w:w="135" w:type="dxa"/>
            </w:tcMar>
            <w:vAlign w:val="center"/>
          </w:tcPr>
          <w:p w14:paraId="5CDB6DEE" w14:textId="77777777" w:rsidR="004C171D" w:rsidRDefault="000A0FE1">
            <w:r>
              <w:rPr>
                <w:rFonts w:ascii="Arial" w:hAnsi="Arial" w:cs="Arial"/>
                <w:color w:val="000000"/>
                <w:position w:val="-2"/>
                <w:sz w:val="18"/>
                <w:szCs w:val="18"/>
              </w:rPr>
              <w:t>Ime in priimek: _____________________</w:t>
            </w:r>
          </w:p>
        </w:tc>
      </w:tr>
      <w:tr w:rsidR="004C171D" w14:paraId="6043339B" w14:textId="77777777">
        <w:tc>
          <w:tcPr>
            <w:tcW w:w="4080" w:type="dxa"/>
            <w:tcMar>
              <w:top w:w="135" w:type="dxa"/>
              <w:bottom w:w="135" w:type="dxa"/>
            </w:tcMar>
            <w:vAlign w:val="center"/>
          </w:tcPr>
          <w:p w14:paraId="6DF19806" w14:textId="77777777" w:rsidR="004C171D" w:rsidRDefault="000A0FE1">
            <w:r>
              <w:rPr>
                <w:rFonts w:ascii="Arial" w:hAnsi="Arial" w:cs="Arial"/>
                <w:color w:val="000000"/>
                <w:position w:val="-2"/>
                <w:sz w:val="18"/>
                <w:szCs w:val="18"/>
              </w:rPr>
              <w:t> </w:t>
            </w:r>
          </w:p>
        </w:tc>
        <w:tc>
          <w:tcPr>
            <w:tcW w:w="0" w:type="auto"/>
            <w:tcMar>
              <w:top w:w="135" w:type="dxa"/>
              <w:bottom w:w="135" w:type="dxa"/>
            </w:tcMar>
            <w:vAlign w:val="center"/>
          </w:tcPr>
          <w:p w14:paraId="68621B9C" w14:textId="77777777" w:rsidR="004C171D" w:rsidRDefault="004C171D"/>
          <w:p w14:paraId="16CA0C36" w14:textId="77777777" w:rsidR="004C171D" w:rsidRDefault="000A0FE1">
            <w:pPr>
              <w:jc w:val="center"/>
            </w:pPr>
            <w:r>
              <w:rPr>
                <w:rFonts w:ascii="Arial" w:hAnsi="Arial" w:cs="Arial"/>
                <w:color w:val="A9A9A9"/>
                <w:position w:val="-2"/>
                <w:sz w:val="18"/>
                <w:szCs w:val="18"/>
              </w:rPr>
              <w:t>(žig in podpis)</w:t>
            </w:r>
          </w:p>
        </w:tc>
      </w:tr>
    </w:tbl>
    <w:p w14:paraId="0D1F9FCC" w14:textId="77777777" w:rsidR="004C171D" w:rsidRDefault="004C171D">
      <w:pPr>
        <w:sectPr w:rsidR="004C171D" w:rsidSect="002C5F9B">
          <w:footerReference w:type="default" r:id="rId14"/>
          <w:pgSz w:w="11906" w:h="16838"/>
          <w:pgMar w:top="1418" w:right="1418" w:bottom="1418" w:left="1418" w:header="567" w:footer="596" w:gutter="0"/>
          <w:cols w:space="708"/>
          <w:docGrid w:linePitch="360"/>
        </w:sectPr>
      </w:pPr>
    </w:p>
    <w:p w14:paraId="11420A76"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4</w:t>
      </w:r>
    </w:p>
    <w:p w14:paraId="2D9810EF" w14:textId="77777777" w:rsidR="002C5F9B" w:rsidRPr="00252358" w:rsidRDefault="002C5F9B" w:rsidP="002C5F9B"/>
    <w:p w14:paraId="3DCE5FEA"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14:paraId="31426B9A" w14:textId="77777777" w:rsidR="002C5F9B" w:rsidRDefault="002C5F9B" w:rsidP="002C5F9B">
      <w:pPr>
        <w:spacing w:after="120"/>
        <w:rPr>
          <w:rFonts w:ascii="Arial" w:hAnsi="Arial" w:cs="Arial"/>
        </w:rPr>
      </w:pPr>
    </w:p>
    <w:p w14:paraId="5C26B362" w14:textId="77777777" w:rsidR="004C171D" w:rsidRDefault="000A0FE1">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7092BB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C9888" w14:textId="77777777" w:rsidR="004C171D" w:rsidRDefault="000A0FE1">
            <w:pPr>
              <w:spacing w:before="135" w:after="135"/>
              <w:jc w:val="both"/>
              <w:textAlignment w:val="center"/>
            </w:pPr>
            <w:r>
              <w:rPr>
                <w:rFonts w:ascii="Arial" w:hAnsi="Arial" w:cs="Arial"/>
                <w:b/>
                <w:bCs/>
                <w:color w:val="000000"/>
                <w:position w:val="-2"/>
                <w:sz w:val="18"/>
                <w:szCs w:val="18"/>
              </w:rPr>
              <w:t>Informacije o objavi</w:t>
            </w:r>
          </w:p>
          <w:p w14:paraId="053482C2" w14:textId="77777777" w:rsidR="004C171D" w:rsidRDefault="000A0FE1">
            <w:pPr>
              <w:spacing w:before="135" w:after="135"/>
              <w:jc w:val="both"/>
              <w:textAlignment w:val="center"/>
            </w:pPr>
            <w:r>
              <w:rPr>
                <w:rFonts w:ascii="Arial" w:hAnsi="Arial" w:cs="Arial"/>
                <w:color w:val="000000"/>
                <w:position w:val="-2"/>
                <w:sz w:val="18"/>
                <w:szCs w:val="18"/>
              </w:rPr>
              <w:t>Sklic na objavo ustreznega obvestila na Portalu javnih naročil:</w:t>
            </w:r>
          </w:p>
          <w:p w14:paraId="4A890ECA" w14:textId="77777777" w:rsidR="004C171D" w:rsidRDefault="000A0FE1">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14:paraId="05DE8DCF"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EFAE5A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E383" w14:textId="77777777" w:rsidR="004C171D" w:rsidRDefault="000A0FE1">
            <w:pPr>
              <w:spacing w:before="135" w:after="135"/>
              <w:jc w:val="both"/>
              <w:textAlignment w:val="center"/>
            </w:pPr>
            <w:r>
              <w:rPr>
                <w:rFonts w:ascii="Arial" w:hAnsi="Arial" w:cs="Arial"/>
                <w:b/>
                <w:bCs/>
                <w:color w:val="000000"/>
                <w:position w:val="-2"/>
                <w:sz w:val="18"/>
                <w:szCs w:val="18"/>
              </w:rPr>
              <w:t>Identiteta naročnika</w:t>
            </w:r>
          </w:p>
          <w:p w14:paraId="120F03F7" w14:textId="77777777" w:rsidR="004C171D" w:rsidRDefault="000A0FE1">
            <w:pPr>
              <w:spacing w:before="135" w:after="135"/>
              <w:jc w:val="both"/>
              <w:textAlignment w:val="center"/>
            </w:pPr>
            <w:r>
              <w:rPr>
                <w:rFonts w:ascii="Arial" w:hAnsi="Arial" w:cs="Arial"/>
                <w:color w:val="000000"/>
                <w:position w:val="-2"/>
                <w:sz w:val="18"/>
                <w:szCs w:val="18"/>
              </w:rPr>
              <w:t>Uradno ime: </w:t>
            </w:r>
            <w:r>
              <w:rPr>
                <w:rFonts w:ascii="Arial" w:hAnsi="Arial" w:cs="Arial"/>
                <w:b/>
                <w:bCs/>
                <w:color w:val="000000"/>
                <w:position w:val="-2"/>
                <w:sz w:val="18"/>
                <w:szCs w:val="18"/>
              </w:rPr>
              <w:t>_______________, PARTIZANSKA CESTA 37, 4000 KRANJ</w:t>
            </w:r>
          </w:p>
          <w:p w14:paraId="6517D95E" w14:textId="77777777" w:rsidR="004C171D" w:rsidRDefault="000A0FE1">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14:paraId="5A493732"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528F82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758D9" w14:textId="77777777" w:rsidR="004C171D" w:rsidRDefault="000A0FE1">
            <w:pPr>
              <w:spacing w:before="135" w:after="135"/>
              <w:jc w:val="both"/>
              <w:textAlignment w:val="center"/>
            </w:pPr>
            <w:r>
              <w:rPr>
                <w:rFonts w:ascii="Arial" w:hAnsi="Arial" w:cs="Arial"/>
                <w:b/>
                <w:bCs/>
                <w:color w:val="000000"/>
                <w:position w:val="-2"/>
                <w:sz w:val="18"/>
                <w:szCs w:val="18"/>
              </w:rPr>
              <w:t>Informacije o postopku oddaje javnega naročila</w:t>
            </w:r>
          </w:p>
          <w:p w14:paraId="717854F2" w14:textId="77777777" w:rsidR="004C171D" w:rsidRDefault="000A0FE1">
            <w:pPr>
              <w:spacing w:before="135" w:after="135"/>
              <w:jc w:val="both"/>
              <w:textAlignment w:val="center"/>
            </w:pPr>
            <w:r>
              <w:rPr>
                <w:rFonts w:ascii="Arial" w:hAnsi="Arial" w:cs="Arial"/>
                <w:color w:val="000000"/>
                <w:position w:val="-2"/>
                <w:sz w:val="18"/>
                <w:szCs w:val="18"/>
              </w:rPr>
              <w:t>Naziv: </w:t>
            </w:r>
            <w:r>
              <w:rPr>
                <w:rFonts w:ascii="Arial" w:hAnsi="Arial" w:cs="Arial"/>
                <w:b/>
                <w:bCs/>
                <w:color w:val="000000"/>
                <w:position w:val="-2"/>
                <w:sz w:val="18"/>
                <w:szCs w:val="18"/>
              </w:rPr>
              <w:t>STORITEV IZVAJANJA SLUŽBE REŠEVANJA IZ VODE V POKRITEM OLIMPIJSKEM BAZENU KRANJ IN NA LETNEM KOPALIŠČU KRANJ</w:t>
            </w:r>
          </w:p>
          <w:p w14:paraId="305FB922" w14:textId="77777777" w:rsidR="004C171D" w:rsidRDefault="000A0FE1">
            <w:pPr>
              <w:spacing w:before="135" w:after="135"/>
              <w:jc w:val="both"/>
              <w:textAlignment w:val="center"/>
            </w:pPr>
            <w:r>
              <w:rPr>
                <w:rFonts w:ascii="Arial" w:hAnsi="Arial" w:cs="Arial"/>
                <w:color w:val="000000"/>
                <w:position w:val="-2"/>
                <w:sz w:val="18"/>
                <w:szCs w:val="18"/>
              </w:rPr>
              <w:t>Kratek opis: </w:t>
            </w:r>
            <w:r>
              <w:rPr>
                <w:rFonts w:ascii="Arial" w:hAnsi="Arial" w:cs="Arial"/>
                <w:b/>
                <w:bCs/>
                <w:color w:val="000000"/>
                <w:position w:val="-2"/>
                <w:sz w:val="18"/>
                <w:szCs w:val="18"/>
              </w:rPr>
              <w:t>STORITEV IZVAJANJA SLUŽBE REŠEVANJA IZ VODE V POKRITEM OLIMPIJSKEM BAZENU KRANJ IN NA LETNEM KOPALIŠČU KRANJ</w:t>
            </w:r>
          </w:p>
          <w:p w14:paraId="634E1282" w14:textId="77777777" w:rsidR="004C171D" w:rsidRDefault="000A0FE1">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c>
      </w:tr>
    </w:tbl>
    <w:p w14:paraId="4FC55586" w14:textId="77777777" w:rsidR="004C171D" w:rsidRDefault="000A0FE1">
      <w:pPr>
        <w:spacing w:before="225" w:after="225" w:line="240" w:lineRule="auto"/>
        <w:jc w:val="both"/>
      </w:pPr>
      <w:r>
        <w:rPr>
          <w:rFonts w:ascii="Arial" w:hAnsi="Arial" w:cs="Arial"/>
          <w:color w:val="000000"/>
          <w:sz w:val="18"/>
          <w:szCs w:val="18"/>
        </w:rPr>
        <w:t> </w:t>
      </w:r>
    </w:p>
    <w:p w14:paraId="606ECF98" w14:textId="77777777" w:rsidR="004C171D" w:rsidRDefault="000A0FE1">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0BBBB17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D2DD" w14:textId="77777777" w:rsidR="004C171D" w:rsidRDefault="000A0FE1">
            <w:pPr>
              <w:spacing w:before="135" w:after="135"/>
              <w:jc w:val="both"/>
              <w:textAlignment w:val="center"/>
            </w:pPr>
            <w:r>
              <w:rPr>
                <w:rFonts w:ascii="Arial" w:hAnsi="Arial" w:cs="Arial"/>
                <w:b/>
                <w:bCs/>
                <w:color w:val="000000"/>
                <w:position w:val="-2"/>
                <w:sz w:val="18"/>
                <w:szCs w:val="18"/>
              </w:rPr>
              <w:t>A: Informacije o gospodarskem subjektu</w:t>
            </w:r>
          </w:p>
          <w:p w14:paraId="378C1731" w14:textId="77777777" w:rsidR="004C171D" w:rsidRDefault="000A0FE1">
            <w:pPr>
              <w:spacing w:before="135" w:after="135"/>
              <w:jc w:val="both"/>
              <w:textAlignment w:val="center"/>
            </w:pPr>
            <w:r>
              <w:rPr>
                <w:rFonts w:ascii="Arial" w:hAnsi="Arial" w:cs="Arial"/>
                <w:color w:val="000000"/>
                <w:position w:val="-2"/>
                <w:sz w:val="18"/>
                <w:szCs w:val="18"/>
              </w:rPr>
              <w:t>Ime:</w:t>
            </w:r>
          </w:p>
          <w:p w14:paraId="14628167" w14:textId="77777777" w:rsidR="004C171D" w:rsidRDefault="000A0FE1">
            <w:pPr>
              <w:spacing w:before="135" w:after="135"/>
              <w:jc w:val="both"/>
              <w:textAlignment w:val="center"/>
            </w:pPr>
            <w:r>
              <w:rPr>
                <w:rFonts w:ascii="Arial" w:hAnsi="Arial" w:cs="Arial"/>
                <w:color w:val="000000"/>
                <w:position w:val="-2"/>
                <w:sz w:val="18"/>
                <w:szCs w:val="18"/>
              </w:rPr>
              <w:t>Ulica in številka:</w:t>
            </w:r>
          </w:p>
          <w:p w14:paraId="220B14A7" w14:textId="77777777" w:rsidR="004C171D" w:rsidRDefault="000A0FE1">
            <w:pPr>
              <w:spacing w:before="135" w:after="135"/>
              <w:jc w:val="both"/>
              <w:textAlignment w:val="center"/>
            </w:pPr>
            <w:r>
              <w:rPr>
                <w:rFonts w:ascii="Arial" w:hAnsi="Arial" w:cs="Arial"/>
                <w:color w:val="000000"/>
                <w:position w:val="-2"/>
                <w:sz w:val="18"/>
                <w:szCs w:val="18"/>
              </w:rPr>
              <w:t>Poštna številka:</w:t>
            </w:r>
          </w:p>
          <w:p w14:paraId="1E24020B" w14:textId="77777777" w:rsidR="004C171D" w:rsidRDefault="000A0FE1">
            <w:pPr>
              <w:spacing w:before="135" w:after="135"/>
              <w:jc w:val="both"/>
              <w:textAlignment w:val="center"/>
            </w:pPr>
            <w:r>
              <w:rPr>
                <w:rFonts w:ascii="Arial" w:hAnsi="Arial" w:cs="Arial"/>
                <w:color w:val="000000"/>
                <w:position w:val="-2"/>
                <w:sz w:val="18"/>
                <w:szCs w:val="18"/>
              </w:rPr>
              <w:t>Kraj:</w:t>
            </w:r>
          </w:p>
          <w:p w14:paraId="666F1C63" w14:textId="77777777" w:rsidR="004C171D" w:rsidRDefault="000A0FE1">
            <w:pPr>
              <w:spacing w:before="135" w:after="135"/>
              <w:jc w:val="both"/>
              <w:textAlignment w:val="center"/>
            </w:pPr>
            <w:r>
              <w:rPr>
                <w:rFonts w:ascii="Arial" w:hAnsi="Arial" w:cs="Arial"/>
                <w:color w:val="000000"/>
                <w:position w:val="-2"/>
                <w:sz w:val="18"/>
                <w:szCs w:val="18"/>
              </w:rPr>
              <w:t>Država:</w:t>
            </w:r>
          </w:p>
          <w:p w14:paraId="4FA0EB3D" w14:textId="77777777" w:rsidR="004C171D" w:rsidRDefault="000A0FE1">
            <w:pPr>
              <w:spacing w:before="135" w:after="135"/>
              <w:jc w:val="both"/>
              <w:textAlignment w:val="center"/>
            </w:pPr>
            <w:r>
              <w:rPr>
                <w:rFonts w:ascii="Arial" w:hAnsi="Arial" w:cs="Arial"/>
                <w:color w:val="000000"/>
                <w:position w:val="-2"/>
                <w:sz w:val="18"/>
                <w:szCs w:val="18"/>
              </w:rPr>
              <w:t>__________</w:t>
            </w:r>
          </w:p>
          <w:p w14:paraId="6B6D64DD" w14:textId="77777777" w:rsidR="004C171D" w:rsidRDefault="000A0FE1">
            <w:pPr>
              <w:spacing w:before="135" w:after="135"/>
              <w:jc w:val="both"/>
              <w:textAlignment w:val="center"/>
            </w:pPr>
            <w:r>
              <w:rPr>
                <w:rFonts w:ascii="Arial" w:hAnsi="Arial" w:cs="Arial"/>
                <w:color w:val="000000"/>
                <w:position w:val="-2"/>
                <w:sz w:val="18"/>
                <w:szCs w:val="18"/>
              </w:rPr>
              <w:t>Spletni naslov (če je primerno):</w:t>
            </w:r>
          </w:p>
          <w:p w14:paraId="5EC36D17" w14:textId="77777777" w:rsidR="004C171D" w:rsidRDefault="000A0FE1">
            <w:pPr>
              <w:spacing w:before="135" w:after="135"/>
              <w:jc w:val="both"/>
              <w:textAlignment w:val="center"/>
            </w:pPr>
            <w:r>
              <w:rPr>
                <w:rFonts w:ascii="Arial" w:hAnsi="Arial" w:cs="Arial"/>
                <w:color w:val="000000"/>
                <w:position w:val="-2"/>
                <w:sz w:val="18"/>
                <w:szCs w:val="18"/>
              </w:rPr>
              <w:t>E-naslov:</w:t>
            </w:r>
          </w:p>
          <w:p w14:paraId="0A3D0079" w14:textId="77777777" w:rsidR="004C171D" w:rsidRDefault="000A0FE1">
            <w:pPr>
              <w:spacing w:before="135" w:after="135"/>
              <w:jc w:val="both"/>
              <w:textAlignment w:val="center"/>
            </w:pPr>
            <w:r>
              <w:rPr>
                <w:rFonts w:ascii="Arial" w:hAnsi="Arial" w:cs="Arial"/>
                <w:color w:val="000000"/>
                <w:position w:val="-2"/>
                <w:sz w:val="18"/>
                <w:szCs w:val="18"/>
              </w:rPr>
              <w:t>Telefonska številka:</w:t>
            </w:r>
          </w:p>
          <w:p w14:paraId="6147D1C2" w14:textId="77777777" w:rsidR="004C171D" w:rsidRDefault="000A0FE1">
            <w:pPr>
              <w:spacing w:before="135" w:after="135"/>
              <w:jc w:val="both"/>
              <w:textAlignment w:val="center"/>
            </w:pPr>
            <w:r>
              <w:rPr>
                <w:rFonts w:ascii="Arial" w:hAnsi="Arial" w:cs="Arial"/>
                <w:color w:val="000000"/>
                <w:position w:val="-2"/>
                <w:sz w:val="18"/>
                <w:szCs w:val="18"/>
              </w:rPr>
              <w:lastRenderedPageBreak/>
              <w:t>Kontaktna oseba ali osebe:</w:t>
            </w:r>
          </w:p>
          <w:p w14:paraId="1B46FB56" w14:textId="77777777" w:rsidR="004C171D" w:rsidRDefault="000A0FE1">
            <w:pPr>
              <w:spacing w:before="135" w:after="135"/>
              <w:jc w:val="both"/>
              <w:textAlignment w:val="center"/>
            </w:pPr>
            <w:r>
              <w:rPr>
                <w:rFonts w:ascii="Arial" w:hAnsi="Arial" w:cs="Arial"/>
                <w:color w:val="000000"/>
                <w:position w:val="-2"/>
                <w:sz w:val="18"/>
                <w:szCs w:val="18"/>
              </w:rPr>
              <w:t>Številka DDV, če je primerno:</w:t>
            </w:r>
          </w:p>
          <w:p w14:paraId="0D24CF63" w14:textId="77777777" w:rsidR="004C171D" w:rsidRDefault="000A0FE1">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14:paraId="5834C4D5" w14:textId="77777777" w:rsidR="004C171D" w:rsidRDefault="000A0FE1">
            <w:pPr>
              <w:spacing w:before="135" w:after="135"/>
              <w:jc w:val="both"/>
              <w:textAlignment w:val="center"/>
            </w:pPr>
            <w:r>
              <w:rPr>
                <w:rFonts w:ascii="Arial" w:hAnsi="Arial" w:cs="Arial"/>
                <w:color w:val="000000"/>
                <w:position w:val="-2"/>
                <w:sz w:val="18"/>
                <w:szCs w:val="18"/>
              </w:rPr>
              <w:t>Ali je gospodarski subjekt mikropodjetje, malo ali srednje podjetje?</w:t>
            </w:r>
          </w:p>
          <w:p w14:paraId="7B6FFE3C" w14:textId="77777777" w:rsidR="004C171D" w:rsidRDefault="000A0FE1">
            <w:pPr>
              <w:spacing w:before="135" w:after="135"/>
              <w:jc w:val="both"/>
              <w:textAlignment w:val="center"/>
            </w:pPr>
            <w:r>
              <w:fldChar w:fldCharType="begin">
                <w:ffData>
                  <w:name w:val="cbox15a11d2674fbf5"/>
                  <w:enabled/>
                  <w:calcOnExit w:val="0"/>
                  <w:checkBox>
                    <w:sizeAuto/>
                    <w:default w:val="0"/>
                  </w:checkBox>
                </w:ffData>
              </w:fldChar>
            </w:r>
            <w:bookmarkStart w:id="128" w:name="cbox15a11d2674fbf5"/>
            <w:r>
              <w:instrText xml:space="preserve"> FORMCHECKBOX </w:instrText>
            </w:r>
            <w:r w:rsidR="00C04712">
              <w:fldChar w:fldCharType="separate"/>
            </w:r>
            <w:r>
              <w:fldChar w:fldCharType="end"/>
            </w:r>
            <w:bookmarkEnd w:id="128"/>
            <w:r>
              <w:rPr>
                <w:rFonts w:ascii="Arial" w:hAnsi="Arial" w:cs="Arial"/>
                <w:color w:val="000000"/>
                <w:position w:val="-2"/>
                <w:sz w:val="18"/>
                <w:szCs w:val="18"/>
              </w:rPr>
              <w:t>Da   </w:t>
            </w:r>
            <w:r>
              <w:fldChar w:fldCharType="begin">
                <w:ffData>
                  <w:name w:val="cbox15a11d2674fde4"/>
                  <w:enabled/>
                  <w:calcOnExit w:val="0"/>
                  <w:checkBox>
                    <w:sizeAuto/>
                    <w:default w:val="0"/>
                  </w:checkBox>
                </w:ffData>
              </w:fldChar>
            </w:r>
            <w:bookmarkStart w:id="129" w:name="cbox15a11d2674fde4"/>
            <w:r>
              <w:instrText xml:space="preserve"> FORMCHECKBOX </w:instrText>
            </w:r>
            <w:r w:rsidR="00C04712">
              <w:fldChar w:fldCharType="separate"/>
            </w:r>
            <w:r>
              <w:fldChar w:fldCharType="end"/>
            </w:r>
            <w:bookmarkEnd w:id="129"/>
            <w:r>
              <w:rPr>
                <w:rFonts w:ascii="Arial" w:hAnsi="Arial" w:cs="Arial"/>
                <w:color w:val="000000"/>
                <w:position w:val="-2"/>
                <w:sz w:val="18"/>
                <w:szCs w:val="18"/>
              </w:rPr>
              <w:t>​​​​​​​Ne</w:t>
            </w:r>
          </w:p>
          <w:tbl>
            <w:tblPr>
              <w:tblStyle w:val="TableGridPHPDOCX"/>
              <w:tblW w:w="879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90"/>
            </w:tblGrid>
            <w:tr w:rsidR="004C171D" w14:paraId="50F34897" w14:textId="77777777">
              <w:trPr>
                <w:tblCellSpacing w:w="15" w:type="dxa"/>
              </w:trPr>
              <w:tc>
                <w:tcPr>
                  <w:tcW w:w="847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79425B" w14:textId="77777777" w:rsidR="004C171D" w:rsidRDefault="000A0FE1">
                  <w:r>
                    <w:rPr>
                      <w:rFonts w:ascii="Arial" w:hAnsi="Arial" w:cs="Arial"/>
                      <w:color w:val="000000"/>
                      <w:position w:val="-2"/>
                      <w:sz w:val="18"/>
                      <w:szCs w:val="18"/>
                    </w:rPr>
                    <w:t>Pojasnilo: mikropodjete - manj kot 10 zaposlenih, letni promet manj kot 2 milijona EUR; malo podjetje - manj kot 50 zaposelnih, letni promet manj kot 10 milijonov EUR; srednje podjetje - manj kot 250 zaposlednih, letni promet manj kot 50 milijonov EUR</w:t>
                  </w:r>
                </w:p>
              </w:tc>
            </w:tr>
          </w:tbl>
          <w:p w14:paraId="2034B727" w14:textId="77777777" w:rsidR="004C171D" w:rsidRDefault="004C171D"/>
          <w:p w14:paraId="21631508" w14:textId="77777777" w:rsidR="004C171D" w:rsidRDefault="000A0FE1">
            <w:pPr>
              <w:spacing w:before="135" w:after="135"/>
              <w:jc w:val="both"/>
              <w:textAlignment w:val="center"/>
            </w:pPr>
            <w:r>
              <w:rPr>
                <w:rFonts w:ascii="Arial" w:hAnsi="Arial" w:cs="Arial"/>
                <w:color w:val="000000"/>
                <w:position w:val="-2"/>
                <w:sz w:val="18"/>
                <w:szCs w:val="18"/>
              </w:rPr>
              <w:t>Kakšen je ustrezni delež invalidnih ali prikrajšanih delavcev?</w:t>
            </w:r>
          </w:p>
          <w:p w14:paraId="712AA0C8" w14:textId="77777777" w:rsidR="004C171D" w:rsidRDefault="000A0FE1">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14:paraId="0B67006F" w14:textId="77777777" w:rsidR="004C171D" w:rsidRDefault="000A0FE1">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14:paraId="09886BD5" w14:textId="77777777" w:rsidR="004C171D" w:rsidRDefault="000A0FE1">
            <w:pPr>
              <w:spacing w:before="135" w:after="135"/>
              <w:jc w:val="both"/>
              <w:textAlignment w:val="center"/>
            </w:pPr>
            <w:r>
              <w:fldChar w:fldCharType="begin">
                <w:ffData>
                  <w:name w:val="cbox15a11d26750cf9"/>
                  <w:enabled/>
                  <w:calcOnExit w:val="0"/>
                  <w:checkBox>
                    <w:sizeAuto/>
                    <w:default w:val="0"/>
                  </w:checkBox>
                </w:ffData>
              </w:fldChar>
            </w:r>
            <w:bookmarkStart w:id="130" w:name="cbox15a11d26750cf9"/>
            <w:r>
              <w:instrText xml:space="preserve"> FORMCHECKBOX </w:instrText>
            </w:r>
            <w:r w:rsidR="00C04712">
              <w:fldChar w:fldCharType="separate"/>
            </w:r>
            <w:r>
              <w:fldChar w:fldCharType="end"/>
            </w:r>
            <w:bookmarkEnd w:id="130"/>
            <w:r>
              <w:rPr>
                <w:rFonts w:ascii="Arial" w:hAnsi="Arial" w:cs="Arial"/>
                <w:color w:val="000000"/>
                <w:position w:val="-2"/>
                <w:sz w:val="18"/>
                <w:szCs w:val="18"/>
              </w:rPr>
              <w:t>Da   </w:t>
            </w:r>
            <w:r>
              <w:fldChar w:fldCharType="begin">
                <w:ffData>
                  <w:name w:val="cbox15a11d26750f43"/>
                  <w:enabled/>
                  <w:calcOnExit w:val="0"/>
                  <w:checkBox>
                    <w:sizeAuto/>
                    <w:default w:val="0"/>
                  </w:checkBox>
                </w:ffData>
              </w:fldChar>
            </w:r>
            <w:bookmarkStart w:id="131" w:name="cbox15a11d26750f43"/>
            <w:r>
              <w:instrText xml:space="preserve"> FORMCHECKBOX </w:instrText>
            </w:r>
            <w:r w:rsidR="00C04712">
              <w:fldChar w:fldCharType="separate"/>
            </w:r>
            <w:r>
              <w:fldChar w:fldCharType="end"/>
            </w:r>
            <w:bookmarkEnd w:id="131"/>
            <w:r>
              <w:rPr>
                <w:rFonts w:ascii="Arial" w:hAnsi="Arial" w:cs="Arial"/>
                <w:color w:val="000000"/>
                <w:position w:val="-2"/>
                <w:sz w:val="18"/>
                <w:szCs w:val="18"/>
              </w:rPr>
              <w:t>​​​​​​​Ne   </w:t>
            </w:r>
            <w:r>
              <w:fldChar w:fldCharType="begin">
                <w:ffData>
                  <w:name w:val="cbox15a11d2675163f"/>
                  <w:enabled/>
                  <w:calcOnExit w:val="0"/>
                  <w:checkBox>
                    <w:sizeAuto/>
                    <w:default w:val="0"/>
                  </w:checkBox>
                </w:ffData>
              </w:fldChar>
            </w:r>
            <w:bookmarkStart w:id="132" w:name="cbox15a11d2675163f"/>
            <w:r>
              <w:instrText xml:space="preserve"> FORMCHECKBOX </w:instrText>
            </w:r>
            <w:r w:rsidR="00C04712">
              <w:fldChar w:fldCharType="separate"/>
            </w:r>
            <w:r>
              <w:fldChar w:fldCharType="end"/>
            </w:r>
            <w:bookmarkEnd w:id="132"/>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308DFB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D851F" w14:textId="77777777" w:rsidR="004C171D" w:rsidRDefault="000A0FE1">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14:paraId="267A2C38" w14:textId="77777777" w:rsidR="004C171D" w:rsidRDefault="004C171D"/>
          <w:p w14:paraId="37FF2C8C" w14:textId="77777777" w:rsidR="004C171D" w:rsidRDefault="000A0FE1">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14:paraId="535CC648" w14:textId="77777777" w:rsidR="004C171D" w:rsidRDefault="000A0FE1">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14:paraId="292FA6AD" w14:textId="77777777" w:rsidR="004C171D" w:rsidRDefault="000A0FE1">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14:paraId="241A119E" w14:textId="77777777" w:rsidR="004C171D" w:rsidRDefault="000A0FE1">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14:paraId="17229AEA" w14:textId="77777777" w:rsidR="004C171D" w:rsidRDefault="000A0FE1">
            <w:pPr>
              <w:spacing w:before="135" w:after="135"/>
              <w:jc w:val="both"/>
              <w:textAlignment w:val="center"/>
            </w:pPr>
            <w:r>
              <w:fldChar w:fldCharType="begin">
                <w:ffData>
                  <w:name w:val="cbox15a11d267528d2"/>
                  <w:enabled/>
                  <w:calcOnExit w:val="0"/>
                  <w:checkBox>
                    <w:sizeAuto/>
                    <w:default w:val="0"/>
                  </w:checkBox>
                </w:ffData>
              </w:fldChar>
            </w:r>
            <w:bookmarkStart w:id="133" w:name="cbox15a11d267528d2"/>
            <w:r>
              <w:instrText xml:space="preserve"> FORMCHECKBOX </w:instrText>
            </w:r>
            <w:r w:rsidR="00C04712">
              <w:fldChar w:fldCharType="separate"/>
            </w:r>
            <w:r>
              <w:fldChar w:fldCharType="end"/>
            </w:r>
            <w:bookmarkEnd w:id="133"/>
            <w:r>
              <w:rPr>
                <w:rFonts w:ascii="Arial" w:hAnsi="Arial" w:cs="Arial"/>
                <w:color w:val="000000"/>
                <w:position w:val="-2"/>
                <w:sz w:val="18"/>
                <w:szCs w:val="18"/>
              </w:rPr>
              <w:t>Da   </w:t>
            </w:r>
            <w:r>
              <w:fldChar w:fldCharType="begin">
                <w:ffData>
                  <w:name w:val="cbox15a11d26752b1d"/>
                  <w:enabled/>
                  <w:calcOnExit w:val="0"/>
                  <w:checkBox>
                    <w:sizeAuto/>
                    <w:default w:val="0"/>
                  </w:checkBox>
                </w:ffData>
              </w:fldChar>
            </w:r>
            <w:bookmarkStart w:id="134" w:name="cbox15a11d26752b1d"/>
            <w:r>
              <w:instrText xml:space="preserve"> FORMCHECKBOX </w:instrText>
            </w:r>
            <w:r w:rsidR="00C04712">
              <w:fldChar w:fldCharType="separate"/>
            </w:r>
            <w:r>
              <w:fldChar w:fldCharType="end"/>
            </w:r>
            <w:bookmarkEnd w:id="134"/>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0B04AB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DC58C" w14:textId="77777777" w:rsidR="004C171D" w:rsidRDefault="000A0FE1">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14:paraId="762F8441" w14:textId="77777777" w:rsidR="004C171D" w:rsidRDefault="004C171D"/>
          <w:p w14:paraId="17F1A4C8" w14:textId="77777777" w:rsidR="004C171D" w:rsidRDefault="000A0FE1">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14:paraId="2C4B472D" w14:textId="77777777" w:rsidR="004C171D" w:rsidRDefault="000A0FE1">
            <w:pPr>
              <w:spacing w:before="135" w:after="135"/>
              <w:jc w:val="both"/>
              <w:textAlignment w:val="center"/>
            </w:pPr>
            <w:r>
              <w:fldChar w:fldCharType="begin">
                <w:ffData>
                  <w:name w:val="cbox15a11d267536c3"/>
                  <w:enabled/>
                  <w:calcOnExit w:val="0"/>
                  <w:checkBox>
                    <w:sizeAuto/>
                    <w:default w:val="0"/>
                  </w:checkBox>
                </w:ffData>
              </w:fldChar>
            </w:r>
            <w:bookmarkStart w:id="135" w:name="cbox15a11d267536c3"/>
            <w:r>
              <w:instrText xml:space="preserve"> FORMCHECKBOX </w:instrText>
            </w:r>
            <w:r w:rsidR="00C04712">
              <w:fldChar w:fldCharType="separate"/>
            </w:r>
            <w:r>
              <w:fldChar w:fldCharType="end"/>
            </w:r>
            <w:bookmarkEnd w:id="135"/>
            <w:r>
              <w:rPr>
                <w:rFonts w:ascii="Arial" w:hAnsi="Arial" w:cs="Arial"/>
                <w:color w:val="000000"/>
                <w:position w:val="-2"/>
                <w:sz w:val="18"/>
                <w:szCs w:val="18"/>
              </w:rPr>
              <w:t>Da   </w:t>
            </w:r>
            <w:r>
              <w:fldChar w:fldCharType="begin">
                <w:ffData>
                  <w:name w:val="cbox15a11d267538e2"/>
                  <w:enabled/>
                  <w:calcOnExit w:val="0"/>
                  <w:checkBox>
                    <w:sizeAuto/>
                    <w:default w:val="0"/>
                  </w:checkBox>
                </w:ffData>
              </w:fldChar>
            </w:r>
            <w:bookmarkStart w:id="136" w:name="cbox15a11d267538e2"/>
            <w:r>
              <w:instrText xml:space="preserve"> FORMCHECKBOX </w:instrText>
            </w:r>
            <w:r w:rsidR="00C04712">
              <w:fldChar w:fldCharType="separate"/>
            </w:r>
            <w:r>
              <w:fldChar w:fldCharType="end"/>
            </w:r>
            <w:bookmarkEnd w:id="136"/>
            <w:r>
              <w:rPr>
                <w:rFonts w:ascii="Arial" w:hAnsi="Arial" w:cs="Arial"/>
                <w:color w:val="000000"/>
                <w:position w:val="-2"/>
                <w:sz w:val="18"/>
                <w:szCs w:val="18"/>
              </w:rPr>
              <w:t>​​​​​​​Ne</w:t>
            </w:r>
          </w:p>
          <w:p w14:paraId="5EF65DDD" w14:textId="77777777" w:rsidR="004C171D" w:rsidRDefault="000A0FE1">
            <w:pPr>
              <w:spacing w:before="135" w:after="135"/>
              <w:jc w:val="both"/>
              <w:textAlignment w:val="center"/>
            </w:pPr>
            <w:r>
              <w:rPr>
                <w:rFonts w:ascii="Arial" w:hAnsi="Arial" w:cs="Arial"/>
                <w:color w:val="000000"/>
                <w:position w:val="-2"/>
                <w:sz w:val="18"/>
                <w:szCs w:val="18"/>
              </w:rPr>
              <w:t>Navedite, če je ustrezna dokumentacija na voljo v elektronski obliki:</w:t>
            </w:r>
          </w:p>
          <w:p w14:paraId="2C7BE34B" w14:textId="77777777" w:rsidR="004C171D" w:rsidRDefault="000A0FE1">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14:paraId="27CB7F53" w14:textId="77777777" w:rsidR="004C171D" w:rsidRDefault="000A0FE1">
            <w:pPr>
              <w:spacing w:before="135" w:after="135"/>
              <w:jc w:val="both"/>
              <w:textAlignment w:val="center"/>
            </w:pPr>
            <w:r>
              <w:fldChar w:fldCharType="begin">
                <w:ffData>
                  <w:name w:val="cbox15a11d267540c5"/>
                  <w:enabled/>
                  <w:calcOnExit w:val="0"/>
                  <w:checkBox>
                    <w:sizeAuto/>
                    <w:default w:val="0"/>
                  </w:checkBox>
                </w:ffData>
              </w:fldChar>
            </w:r>
            <w:bookmarkStart w:id="137" w:name="cbox15a11d267540c5"/>
            <w:r>
              <w:instrText xml:space="preserve"> FORMCHECKBOX </w:instrText>
            </w:r>
            <w:r w:rsidR="00C04712">
              <w:fldChar w:fldCharType="separate"/>
            </w:r>
            <w:r>
              <w:fldChar w:fldCharType="end"/>
            </w:r>
            <w:bookmarkEnd w:id="137"/>
            <w:r>
              <w:rPr>
                <w:rFonts w:ascii="Arial" w:hAnsi="Arial" w:cs="Arial"/>
                <w:color w:val="000000"/>
                <w:position w:val="-2"/>
                <w:sz w:val="18"/>
                <w:szCs w:val="18"/>
              </w:rPr>
              <w:t>Da   </w:t>
            </w:r>
            <w:r>
              <w:fldChar w:fldCharType="begin">
                <w:ffData>
                  <w:name w:val="cbox15a11d267542ed"/>
                  <w:enabled/>
                  <w:calcOnExit w:val="0"/>
                  <w:checkBox>
                    <w:sizeAuto/>
                    <w:default w:val="0"/>
                  </w:checkBox>
                </w:ffData>
              </w:fldChar>
            </w:r>
            <w:bookmarkStart w:id="138" w:name="cbox15a11d267542ed"/>
            <w:r>
              <w:instrText xml:space="preserve"> FORMCHECKBOX </w:instrText>
            </w:r>
            <w:r w:rsidR="00C04712">
              <w:fldChar w:fldCharType="separate"/>
            </w:r>
            <w:r>
              <w:fldChar w:fldCharType="end"/>
            </w:r>
            <w:bookmarkEnd w:id="138"/>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0C7DDA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06D24" w14:textId="77777777" w:rsidR="004C171D" w:rsidRDefault="000A0FE1">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14:paraId="3E907A16" w14:textId="77777777" w:rsidR="004C171D" w:rsidRDefault="004C171D"/>
          <w:p w14:paraId="47A86D0B" w14:textId="77777777" w:rsidR="004C171D" w:rsidRDefault="000A0FE1">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14:paraId="236C0AAD" w14:textId="77777777" w:rsidR="004C171D" w:rsidRDefault="000A0FE1">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14:paraId="02E253DC" w14:textId="77777777" w:rsidR="004C171D" w:rsidRDefault="000A0FE1">
            <w:pPr>
              <w:spacing w:before="135" w:after="135"/>
              <w:jc w:val="both"/>
              <w:textAlignment w:val="center"/>
            </w:pPr>
            <w:r>
              <w:rPr>
                <w:rFonts w:ascii="Arial" w:hAnsi="Arial" w:cs="Arial"/>
                <w:color w:val="000000"/>
                <w:position w:val="-2"/>
                <w:sz w:val="18"/>
                <w:szCs w:val="18"/>
              </w:rPr>
              <w:lastRenderedPageBreak/>
              <w:t>c) Kadar je primerno, navedite ime sodelujoče skupine:</w:t>
            </w:r>
          </w:p>
          <w:p w14:paraId="3FB7DD90" w14:textId="77777777" w:rsidR="004C171D" w:rsidRDefault="000A0FE1">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14:paraId="3A93C5AC"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D5473D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32E1A" w14:textId="77777777" w:rsidR="004C171D" w:rsidRDefault="000A0FE1">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869C4B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C7463" w14:textId="77777777" w:rsidR="004C171D" w:rsidRDefault="000A0FE1">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14:paraId="6CAD9180" w14:textId="77777777" w:rsidR="004C171D" w:rsidRDefault="004C171D"/>
          <w:p w14:paraId="59B3CB97" w14:textId="77777777" w:rsidR="004C171D" w:rsidRDefault="000A0FE1">
            <w:pPr>
              <w:spacing w:before="135" w:after="135"/>
              <w:jc w:val="both"/>
              <w:textAlignment w:val="center"/>
            </w:pPr>
            <w:r>
              <w:rPr>
                <w:rFonts w:ascii="Arial" w:hAnsi="Arial" w:cs="Arial"/>
                <w:color w:val="000000"/>
                <w:position w:val="-2"/>
                <w:sz w:val="18"/>
                <w:szCs w:val="18"/>
              </w:rPr>
              <w:t>Ime:</w:t>
            </w:r>
          </w:p>
          <w:p w14:paraId="619655DE" w14:textId="77777777" w:rsidR="004C171D" w:rsidRDefault="000A0FE1">
            <w:pPr>
              <w:spacing w:before="135" w:after="135"/>
              <w:jc w:val="both"/>
              <w:textAlignment w:val="center"/>
            </w:pPr>
            <w:r>
              <w:rPr>
                <w:rFonts w:ascii="Arial" w:hAnsi="Arial" w:cs="Arial"/>
                <w:color w:val="000000"/>
                <w:position w:val="-2"/>
                <w:sz w:val="18"/>
                <w:szCs w:val="18"/>
              </w:rPr>
              <w:t>Priimek:</w:t>
            </w:r>
          </w:p>
          <w:p w14:paraId="5F6902B5" w14:textId="77777777" w:rsidR="004C171D" w:rsidRDefault="000A0FE1">
            <w:pPr>
              <w:spacing w:before="135" w:after="135"/>
              <w:jc w:val="both"/>
              <w:textAlignment w:val="center"/>
            </w:pPr>
            <w:r>
              <w:rPr>
                <w:rFonts w:ascii="Arial" w:hAnsi="Arial" w:cs="Arial"/>
                <w:color w:val="000000"/>
                <w:position w:val="-2"/>
                <w:sz w:val="18"/>
                <w:szCs w:val="18"/>
              </w:rPr>
              <w:t>Datum rojstva:</w:t>
            </w:r>
          </w:p>
          <w:p w14:paraId="5A99CA85" w14:textId="77777777" w:rsidR="004C171D" w:rsidRDefault="000A0FE1">
            <w:pPr>
              <w:spacing w:before="135" w:after="135"/>
              <w:jc w:val="both"/>
              <w:textAlignment w:val="center"/>
            </w:pPr>
            <w:r>
              <w:rPr>
                <w:rFonts w:ascii="Arial" w:hAnsi="Arial" w:cs="Arial"/>
                <w:color w:val="000000"/>
                <w:position w:val="-2"/>
                <w:sz w:val="18"/>
                <w:szCs w:val="18"/>
              </w:rPr>
              <w:t>Kraj rojstva:</w:t>
            </w:r>
          </w:p>
          <w:p w14:paraId="58FB3851" w14:textId="77777777" w:rsidR="004C171D" w:rsidRDefault="000A0FE1">
            <w:pPr>
              <w:spacing w:before="135" w:after="135"/>
              <w:jc w:val="both"/>
              <w:textAlignment w:val="center"/>
            </w:pPr>
            <w:r>
              <w:rPr>
                <w:rFonts w:ascii="Arial" w:hAnsi="Arial" w:cs="Arial"/>
                <w:color w:val="000000"/>
                <w:position w:val="-2"/>
                <w:sz w:val="18"/>
                <w:szCs w:val="18"/>
              </w:rPr>
              <w:t>Ulica in hišna številka:</w:t>
            </w:r>
          </w:p>
          <w:p w14:paraId="38AC59C3" w14:textId="77777777" w:rsidR="004C171D" w:rsidRDefault="000A0FE1">
            <w:pPr>
              <w:spacing w:before="135" w:after="135"/>
              <w:jc w:val="both"/>
              <w:textAlignment w:val="center"/>
            </w:pPr>
            <w:r>
              <w:rPr>
                <w:rFonts w:ascii="Arial" w:hAnsi="Arial" w:cs="Arial"/>
                <w:color w:val="000000"/>
                <w:position w:val="-2"/>
                <w:sz w:val="18"/>
                <w:szCs w:val="18"/>
              </w:rPr>
              <w:t>Poštna številka:</w:t>
            </w:r>
          </w:p>
          <w:p w14:paraId="46FC5B9E" w14:textId="77777777" w:rsidR="004C171D" w:rsidRDefault="000A0FE1">
            <w:pPr>
              <w:spacing w:before="135" w:after="135"/>
              <w:jc w:val="both"/>
              <w:textAlignment w:val="center"/>
            </w:pPr>
            <w:r>
              <w:rPr>
                <w:rFonts w:ascii="Arial" w:hAnsi="Arial" w:cs="Arial"/>
                <w:color w:val="000000"/>
                <w:position w:val="-2"/>
                <w:sz w:val="18"/>
                <w:szCs w:val="18"/>
              </w:rPr>
              <w:t>Kraj:</w:t>
            </w:r>
          </w:p>
          <w:p w14:paraId="5A5384B4" w14:textId="77777777" w:rsidR="004C171D" w:rsidRDefault="000A0FE1">
            <w:pPr>
              <w:spacing w:before="135" w:after="135"/>
              <w:jc w:val="both"/>
              <w:textAlignment w:val="center"/>
            </w:pPr>
            <w:r>
              <w:rPr>
                <w:rFonts w:ascii="Arial" w:hAnsi="Arial" w:cs="Arial"/>
                <w:color w:val="000000"/>
                <w:position w:val="-2"/>
                <w:sz w:val="18"/>
                <w:szCs w:val="18"/>
              </w:rPr>
              <w:t>Država:</w:t>
            </w:r>
          </w:p>
          <w:p w14:paraId="5116D218" w14:textId="77777777" w:rsidR="004C171D" w:rsidRDefault="000A0FE1">
            <w:pPr>
              <w:spacing w:before="135" w:after="135"/>
              <w:jc w:val="both"/>
              <w:textAlignment w:val="center"/>
            </w:pPr>
            <w:r>
              <w:rPr>
                <w:rFonts w:ascii="Arial" w:hAnsi="Arial" w:cs="Arial"/>
                <w:color w:val="000000"/>
                <w:position w:val="-2"/>
                <w:sz w:val="18"/>
                <w:szCs w:val="18"/>
              </w:rPr>
              <w:t>---</w:t>
            </w:r>
          </w:p>
          <w:p w14:paraId="7386C15A" w14:textId="77777777" w:rsidR="004C171D" w:rsidRDefault="000A0FE1">
            <w:pPr>
              <w:spacing w:before="135" w:after="135"/>
              <w:jc w:val="both"/>
              <w:textAlignment w:val="center"/>
            </w:pPr>
            <w:r>
              <w:rPr>
                <w:rFonts w:ascii="Arial" w:hAnsi="Arial" w:cs="Arial"/>
                <w:color w:val="000000"/>
                <w:position w:val="-2"/>
                <w:sz w:val="18"/>
                <w:szCs w:val="18"/>
              </w:rPr>
              <w:t>E-naslov:</w:t>
            </w:r>
          </w:p>
          <w:p w14:paraId="13B48359" w14:textId="77777777" w:rsidR="004C171D" w:rsidRDefault="000A0FE1">
            <w:pPr>
              <w:spacing w:before="135" w:after="135"/>
              <w:jc w:val="both"/>
              <w:textAlignment w:val="center"/>
            </w:pPr>
            <w:r>
              <w:rPr>
                <w:rFonts w:ascii="Arial" w:hAnsi="Arial" w:cs="Arial"/>
                <w:color w:val="000000"/>
                <w:position w:val="-2"/>
                <w:sz w:val="18"/>
                <w:szCs w:val="18"/>
              </w:rPr>
              <w:t>Telefonska številka:</w:t>
            </w:r>
          </w:p>
          <w:p w14:paraId="0F1FA54F" w14:textId="77777777" w:rsidR="004C171D" w:rsidRDefault="000A0FE1">
            <w:pPr>
              <w:spacing w:before="135" w:after="135"/>
              <w:jc w:val="both"/>
              <w:textAlignment w:val="center"/>
            </w:pPr>
            <w:r>
              <w:rPr>
                <w:rFonts w:ascii="Arial" w:hAnsi="Arial" w:cs="Arial"/>
                <w:color w:val="000000"/>
                <w:position w:val="-2"/>
                <w:sz w:val="18"/>
                <w:szCs w:val="18"/>
              </w:rPr>
              <w:t>Položaj/nastopa v vlogi:</w:t>
            </w:r>
          </w:p>
          <w:p w14:paraId="4C156F1C" w14:textId="77777777" w:rsidR="004C171D" w:rsidRDefault="000A0FE1">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14:paraId="5BECE3CF"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82E71B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C5AD6" w14:textId="77777777" w:rsidR="004C171D" w:rsidRDefault="000A0FE1">
            <w:pPr>
              <w:spacing w:before="135" w:after="135"/>
              <w:jc w:val="both"/>
              <w:textAlignment w:val="center"/>
            </w:pPr>
            <w:r>
              <w:rPr>
                <w:rFonts w:ascii="Arial" w:hAnsi="Arial" w:cs="Arial"/>
                <w:color w:val="000000"/>
                <w:position w:val="-2"/>
                <w:sz w:val="18"/>
                <w:szCs w:val="18"/>
              </w:rPr>
              <w:t>C: Informacije o uporabi zmogljivosti drugih subjektov</w:t>
            </w:r>
          </w:p>
          <w:p w14:paraId="6B658707" w14:textId="77777777" w:rsidR="004C171D" w:rsidRDefault="000A0FE1">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14:paraId="30F9F5BB" w14:textId="77777777" w:rsidR="004C171D" w:rsidRDefault="000A0FE1">
            <w:pPr>
              <w:spacing w:before="135" w:after="135"/>
              <w:jc w:val="both"/>
              <w:textAlignment w:val="center"/>
            </w:pPr>
            <w:r>
              <w:fldChar w:fldCharType="begin">
                <w:ffData>
                  <w:name w:val="cbox15a11d267588e9"/>
                  <w:enabled/>
                  <w:calcOnExit w:val="0"/>
                  <w:checkBox>
                    <w:sizeAuto/>
                    <w:default w:val="0"/>
                  </w:checkBox>
                </w:ffData>
              </w:fldChar>
            </w:r>
            <w:bookmarkStart w:id="139" w:name="cbox15a11d267588e9"/>
            <w:r>
              <w:instrText xml:space="preserve"> FORMCHECKBOX </w:instrText>
            </w:r>
            <w:r w:rsidR="00C04712">
              <w:fldChar w:fldCharType="separate"/>
            </w:r>
            <w:r>
              <w:fldChar w:fldCharType="end"/>
            </w:r>
            <w:bookmarkEnd w:id="139"/>
            <w:r>
              <w:rPr>
                <w:rFonts w:ascii="Arial" w:hAnsi="Arial" w:cs="Arial"/>
                <w:color w:val="000000"/>
                <w:position w:val="-2"/>
                <w:sz w:val="18"/>
                <w:szCs w:val="18"/>
              </w:rPr>
              <w:t>Da   </w:t>
            </w:r>
            <w:r>
              <w:fldChar w:fldCharType="begin">
                <w:ffData>
                  <w:name w:val="cbox15a11d26758b15"/>
                  <w:enabled/>
                  <w:calcOnExit w:val="0"/>
                  <w:checkBox>
                    <w:sizeAuto/>
                    <w:default w:val="0"/>
                  </w:checkBox>
                </w:ffData>
              </w:fldChar>
            </w:r>
            <w:bookmarkStart w:id="140" w:name="cbox15a11d26758b15"/>
            <w:r>
              <w:instrText xml:space="preserve"> FORMCHECKBOX </w:instrText>
            </w:r>
            <w:r w:rsidR="00C04712">
              <w:fldChar w:fldCharType="separate"/>
            </w:r>
            <w:r>
              <w:fldChar w:fldCharType="end"/>
            </w:r>
            <w:bookmarkEnd w:id="140"/>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D7DF7B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4C6DA" w14:textId="77777777" w:rsidR="004C171D" w:rsidRDefault="000A0FE1">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14:paraId="4F5D4A59" w14:textId="77777777" w:rsidR="004C171D" w:rsidRDefault="000A0FE1">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14:paraId="48FA182B" w14:textId="77777777" w:rsidR="004C171D" w:rsidRDefault="000A0FE1">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14:paraId="24944BD8" w14:textId="77777777" w:rsidR="004C171D" w:rsidRDefault="004C171D"/>
        </w:tc>
      </w:tr>
    </w:tbl>
    <w:p w14:paraId="58CC4D12"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3987E94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B5871A" w14:textId="77777777" w:rsidR="004C171D" w:rsidRDefault="000A0FE1">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885668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CC8F0" w14:textId="77777777" w:rsidR="004C171D" w:rsidRDefault="000A0FE1">
                  <w:pPr>
                    <w:spacing w:before="135" w:after="135"/>
                    <w:jc w:val="both"/>
                    <w:textAlignment w:val="center"/>
                  </w:pPr>
                  <w:r>
                    <w:rPr>
                      <w:rFonts w:ascii="Arial" w:hAnsi="Arial" w:cs="Arial"/>
                      <w:color w:val="000000"/>
                      <w:position w:val="-2"/>
                      <w:sz w:val="18"/>
                      <w:szCs w:val="18"/>
                    </w:rPr>
                    <w:lastRenderedPageBreak/>
                    <w:t>(Ta oddelek se izpolni samo, če te informacije izrecno zahteva javni naročnik oziroma naročnik.)</w:t>
                  </w:r>
                </w:p>
              </w:tc>
            </w:tr>
          </w:tbl>
          <w:p w14:paraId="60BAD328" w14:textId="77777777" w:rsidR="004C171D" w:rsidRDefault="004C171D"/>
          <w:p w14:paraId="7A43935F" w14:textId="77777777" w:rsidR="004C171D" w:rsidRDefault="000A0FE1">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14:paraId="0D79AEA8" w14:textId="77777777" w:rsidR="004C171D" w:rsidRDefault="000A0FE1">
            <w:pPr>
              <w:spacing w:before="135" w:after="135"/>
              <w:jc w:val="both"/>
              <w:textAlignment w:val="center"/>
            </w:pPr>
            <w:r>
              <w:fldChar w:fldCharType="begin">
                <w:ffData>
                  <w:name w:val="cbox15a11d2675a740"/>
                  <w:enabled/>
                  <w:calcOnExit w:val="0"/>
                  <w:checkBox>
                    <w:sizeAuto/>
                    <w:default w:val="0"/>
                  </w:checkBox>
                </w:ffData>
              </w:fldChar>
            </w:r>
            <w:bookmarkStart w:id="141" w:name="cbox15a11d2675a740"/>
            <w:r>
              <w:instrText xml:space="preserve"> FORMCHECKBOX </w:instrText>
            </w:r>
            <w:r w:rsidR="00C04712">
              <w:fldChar w:fldCharType="separate"/>
            </w:r>
            <w:r>
              <w:fldChar w:fldCharType="end"/>
            </w:r>
            <w:bookmarkEnd w:id="141"/>
            <w:r>
              <w:rPr>
                <w:rFonts w:ascii="Arial" w:hAnsi="Arial" w:cs="Arial"/>
                <w:color w:val="000000"/>
                <w:position w:val="-2"/>
                <w:sz w:val="18"/>
                <w:szCs w:val="18"/>
              </w:rPr>
              <w:t>Da   </w:t>
            </w:r>
            <w:r>
              <w:fldChar w:fldCharType="begin">
                <w:ffData>
                  <w:name w:val="cbox15a11d2675a960"/>
                  <w:enabled/>
                  <w:calcOnExit w:val="0"/>
                  <w:checkBox>
                    <w:sizeAuto/>
                    <w:default w:val="0"/>
                  </w:checkBox>
                </w:ffData>
              </w:fldChar>
            </w:r>
            <w:bookmarkStart w:id="142" w:name="cbox15a11d2675a960"/>
            <w:r>
              <w:instrText xml:space="preserve"> FORMCHECKBOX </w:instrText>
            </w:r>
            <w:r w:rsidR="00C04712">
              <w:fldChar w:fldCharType="separate"/>
            </w:r>
            <w:r>
              <w:fldChar w:fldCharType="end"/>
            </w:r>
            <w:bookmarkEnd w:id="142"/>
            <w:r>
              <w:rPr>
                <w:rFonts w:ascii="Arial" w:hAnsi="Arial" w:cs="Arial"/>
                <w:color w:val="000000"/>
                <w:position w:val="-2"/>
                <w:sz w:val="18"/>
                <w:szCs w:val="18"/>
              </w:rPr>
              <w:t>​​​​​​​Ne</w:t>
            </w:r>
          </w:p>
          <w:p w14:paraId="102E2259" w14:textId="77777777" w:rsidR="004C171D" w:rsidRDefault="000A0FE1">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5158DA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87677" w14:textId="77777777" w:rsidR="004C171D" w:rsidRDefault="000A0FE1">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c>
            </w:tr>
          </w:tbl>
          <w:p w14:paraId="56E8BC2D" w14:textId="77777777" w:rsidR="004C171D" w:rsidRDefault="004C171D"/>
        </w:tc>
      </w:tr>
    </w:tbl>
    <w:p w14:paraId="2E0D4E51"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4C171D" w14:paraId="25CE1EFB" w14:textId="77777777">
        <w:tc>
          <w:tcPr>
            <w:tcW w:w="4080" w:type="dxa"/>
            <w:tcMar>
              <w:top w:w="135" w:type="dxa"/>
              <w:bottom w:w="135" w:type="dxa"/>
            </w:tcMar>
            <w:vAlign w:val="center"/>
          </w:tcPr>
          <w:p w14:paraId="4F824720" w14:textId="77777777" w:rsidR="004C171D" w:rsidRDefault="000A0FE1">
            <w:r>
              <w:rPr>
                <w:rFonts w:ascii="Arial" w:hAnsi="Arial" w:cs="Arial"/>
                <w:color w:val="000000"/>
                <w:position w:val="-2"/>
                <w:sz w:val="18"/>
                <w:szCs w:val="18"/>
              </w:rPr>
              <w:t>Kraj in datum:</w:t>
            </w:r>
          </w:p>
        </w:tc>
        <w:tc>
          <w:tcPr>
            <w:tcW w:w="0" w:type="auto"/>
            <w:tcMar>
              <w:top w:w="135" w:type="dxa"/>
              <w:bottom w:w="135" w:type="dxa"/>
            </w:tcMar>
            <w:vAlign w:val="center"/>
          </w:tcPr>
          <w:p w14:paraId="53EF7E53" w14:textId="77777777" w:rsidR="004C171D" w:rsidRDefault="000A0FE1">
            <w:r>
              <w:rPr>
                <w:rFonts w:ascii="Arial" w:hAnsi="Arial" w:cs="Arial"/>
                <w:color w:val="000000"/>
                <w:position w:val="-2"/>
                <w:sz w:val="18"/>
                <w:szCs w:val="18"/>
              </w:rPr>
              <w:t>Ime in priimek: _____________________</w:t>
            </w:r>
          </w:p>
        </w:tc>
      </w:tr>
      <w:tr w:rsidR="004C171D" w14:paraId="6269B0BC" w14:textId="77777777">
        <w:tc>
          <w:tcPr>
            <w:tcW w:w="4080" w:type="dxa"/>
            <w:tcMar>
              <w:top w:w="135" w:type="dxa"/>
              <w:bottom w:w="135" w:type="dxa"/>
            </w:tcMar>
            <w:vAlign w:val="center"/>
          </w:tcPr>
          <w:p w14:paraId="6F873B14" w14:textId="77777777" w:rsidR="004C171D" w:rsidRDefault="000A0FE1">
            <w:r>
              <w:rPr>
                <w:rFonts w:ascii="Arial" w:hAnsi="Arial" w:cs="Arial"/>
                <w:color w:val="000000"/>
                <w:position w:val="-2"/>
                <w:sz w:val="18"/>
                <w:szCs w:val="18"/>
              </w:rPr>
              <w:t> </w:t>
            </w:r>
          </w:p>
        </w:tc>
        <w:tc>
          <w:tcPr>
            <w:tcW w:w="0" w:type="auto"/>
            <w:tcMar>
              <w:top w:w="135" w:type="dxa"/>
              <w:bottom w:w="135" w:type="dxa"/>
            </w:tcMar>
            <w:vAlign w:val="center"/>
          </w:tcPr>
          <w:p w14:paraId="31F25B70" w14:textId="77777777" w:rsidR="004C171D" w:rsidRDefault="004C171D"/>
          <w:p w14:paraId="39AAA431" w14:textId="77777777" w:rsidR="004C171D" w:rsidRDefault="000A0FE1">
            <w:pPr>
              <w:jc w:val="center"/>
            </w:pPr>
            <w:r>
              <w:rPr>
                <w:rFonts w:ascii="Arial" w:hAnsi="Arial" w:cs="Arial"/>
                <w:color w:val="A9A9A9"/>
                <w:position w:val="-2"/>
                <w:sz w:val="18"/>
                <w:szCs w:val="18"/>
              </w:rPr>
              <w:t>(žig in podpis)</w:t>
            </w:r>
          </w:p>
        </w:tc>
      </w:tr>
    </w:tbl>
    <w:p w14:paraId="0BADFA56" w14:textId="77777777" w:rsidR="004C171D" w:rsidRDefault="004C171D"/>
    <w:tbl>
      <w:tblPr>
        <w:tblStyle w:val="NormalTablePHPDOCX"/>
        <w:tblW w:w="0" w:type="auto"/>
        <w:tblInd w:w="108" w:type="dxa"/>
        <w:tblLook w:val="04A0" w:firstRow="1" w:lastRow="0" w:firstColumn="1" w:lastColumn="0" w:noHBand="0" w:noVBand="1"/>
      </w:tblPr>
      <w:tblGrid>
        <w:gridCol w:w="267"/>
      </w:tblGrid>
      <w:tr w:rsidR="004C171D" w14:paraId="62A6CF3B" w14:textId="77777777">
        <w:tc>
          <w:tcPr>
            <w:tcW w:w="0" w:type="auto"/>
            <w:tcMar>
              <w:top w:w="0" w:type="auto"/>
              <w:bottom w:w="0" w:type="auto"/>
            </w:tcMar>
          </w:tcPr>
          <w:p w14:paraId="2C696725" w14:textId="77777777" w:rsidR="004C171D" w:rsidRDefault="000A0FE1">
            <w:r>
              <w:rPr>
                <w:rFonts w:ascii="Arial" w:hAnsi="Arial" w:cs="Arial"/>
                <w:color w:val="000000"/>
                <w:sz w:val="18"/>
                <w:szCs w:val="18"/>
              </w:rPr>
              <w:t> </w:t>
            </w:r>
          </w:p>
        </w:tc>
      </w:tr>
    </w:tbl>
    <w:p w14:paraId="3468EDA4" w14:textId="77777777" w:rsidR="004C171D" w:rsidRDefault="004C171D">
      <w:pPr>
        <w:sectPr w:rsidR="004C171D" w:rsidSect="002C5F9B">
          <w:footerReference w:type="default" r:id="rId15"/>
          <w:pgSz w:w="11906" w:h="16838"/>
          <w:pgMar w:top="1418" w:right="1418" w:bottom="1418" w:left="1418" w:header="567" w:footer="596" w:gutter="0"/>
          <w:cols w:space="708"/>
          <w:docGrid w:linePitch="360"/>
        </w:sectPr>
      </w:pPr>
    </w:p>
    <w:p w14:paraId="387172F0"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5</w:t>
      </w:r>
    </w:p>
    <w:p w14:paraId="73532A2A" w14:textId="77777777" w:rsidR="002C5F9B" w:rsidRPr="00252358" w:rsidRDefault="002C5F9B" w:rsidP="002C5F9B"/>
    <w:p w14:paraId="58858A50"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14:paraId="1617FF0C" w14:textId="77777777" w:rsidR="002C5F9B" w:rsidRDefault="002C5F9B" w:rsidP="002C5F9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7D46540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03CFC" w14:textId="77777777" w:rsidR="004C171D" w:rsidRDefault="000A0FE1">
            <w:pPr>
              <w:spacing w:before="135" w:after="135"/>
              <w:jc w:val="both"/>
              <w:textAlignment w:val="center"/>
            </w:pPr>
            <w:r>
              <w:rPr>
                <w:rFonts w:ascii="Arial" w:hAnsi="Arial" w:cs="Arial"/>
                <w:b/>
                <w:bCs/>
                <w:color w:val="000000"/>
                <w:position w:val="-2"/>
                <w:sz w:val="18"/>
                <w:szCs w:val="18"/>
              </w:rPr>
              <w:t>Skupna navedba za vse pogoje za sodelovanje</w:t>
            </w:r>
          </w:p>
          <w:p w14:paraId="6B507047" w14:textId="77777777" w:rsidR="004C171D" w:rsidRDefault="000A0FE1">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B9B673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040BE" w14:textId="77777777" w:rsidR="004C171D" w:rsidRDefault="000A0FE1">
                  <w:pPr>
                    <w:spacing w:before="135" w:after="135"/>
                    <w:jc w:val="both"/>
                    <w:textAlignment w:val="center"/>
                  </w:pPr>
                  <w:r>
                    <w:rPr>
                      <w:rFonts w:ascii="Arial" w:hAnsi="Arial" w:cs="Arial"/>
                      <w:color w:val="000000"/>
                      <w:position w:val="-2"/>
                      <w:sz w:val="18"/>
                      <w:szCs w:val="18"/>
                    </w:rPr>
                    <w:t>Izpolnjuje vse zahtevane pogoje za sodelovanje</w:t>
                  </w:r>
                </w:p>
                <w:p w14:paraId="26F070B2"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712034ED" w14:textId="77777777" w:rsidR="004C171D" w:rsidRDefault="000A0FE1">
                  <w:pPr>
                    <w:spacing w:before="135" w:after="135"/>
                    <w:jc w:val="both"/>
                    <w:textAlignment w:val="center"/>
                  </w:pPr>
                  <w:r>
                    <w:fldChar w:fldCharType="begin">
                      <w:ffData>
                        <w:name w:val="cbox15a11d2791a0b6"/>
                        <w:enabled/>
                        <w:calcOnExit w:val="0"/>
                        <w:checkBox>
                          <w:sizeAuto/>
                          <w:default w:val="0"/>
                        </w:checkBox>
                      </w:ffData>
                    </w:fldChar>
                  </w:r>
                  <w:bookmarkStart w:id="143" w:name="cbox15a11d2791a0b6"/>
                  <w:r>
                    <w:instrText xml:space="preserve"> FORMCHECKBOX </w:instrText>
                  </w:r>
                  <w:r w:rsidR="00C04712">
                    <w:fldChar w:fldCharType="separate"/>
                  </w:r>
                  <w:r>
                    <w:fldChar w:fldCharType="end"/>
                  </w:r>
                  <w:bookmarkEnd w:id="143"/>
                  <w:r>
                    <w:rPr>
                      <w:rFonts w:ascii="Arial" w:hAnsi="Arial" w:cs="Arial"/>
                      <w:color w:val="000000"/>
                      <w:position w:val="-2"/>
                      <w:sz w:val="18"/>
                      <w:szCs w:val="18"/>
                    </w:rPr>
                    <w:t>Da   </w:t>
                  </w:r>
                  <w:r>
                    <w:fldChar w:fldCharType="begin">
                      <w:ffData>
                        <w:name w:val="cbox15a11d2791a316"/>
                        <w:enabled/>
                        <w:calcOnExit w:val="0"/>
                        <w:checkBox>
                          <w:sizeAuto/>
                          <w:default w:val="0"/>
                        </w:checkBox>
                      </w:ffData>
                    </w:fldChar>
                  </w:r>
                  <w:bookmarkStart w:id="144" w:name="cbox15a11d2791a316"/>
                  <w:r>
                    <w:instrText xml:space="preserve"> FORMCHECKBOX </w:instrText>
                  </w:r>
                  <w:r w:rsidR="00C04712">
                    <w:fldChar w:fldCharType="separate"/>
                  </w:r>
                  <w:r>
                    <w:fldChar w:fldCharType="end"/>
                  </w:r>
                  <w:bookmarkEnd w:id="144"/>
                  <w:r>
                    <w:rPr>
                      <w:rFonts w:ascii="Arial" w:hAnsi="Arial" w:cs="Arial"/>
                      <w:color w:val="000000"/>
                      <w:position w:val="-2"/>
                      <w:sz w:val="18"/>
                      <w:szCs w:val="18"/>
                    </w:rPr>
                    <w:t>​​​​​​​Ne</w:t>
                  </w:r>
                </w:p>
              </w:tc>
            </w:tr>
          </w:tbl>
          <w:p w14:paraId="13D4E588" w14:textId="77777777" w:rsidR="004C171D" w:rsidRDefault="004C171D"/>
          <w:p w14:paraId="69765FCE"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0E12637E"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7ACFF6B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F8F3E" w14:textId="77777777" w:rsidR="004C171D" w:rsidRDefault="000A0FE1">
            <w:pPr>
              <w:spacing w:before="135" w:after="135"/>
              <w:jc w:val="both"/>
              <w:textAlignment w:val="center"/>
            </w:pPr>
            <w:r>
              <w:rPr>
                <w:rFonts w:ascii="Arial" w:hAnsi="Arial" w:cs="Arial"/>
                <w:b/>
                <w:bCs/>
                <w:color w:val="000000"/>
                <w:position w:val="-2"/>
                <w:sz w:val="18"/>
                <w:szCs w:val="18"/>
              </w:rPr>
              <w:t>A: Ustreznost</w:t>
            </w:r>
          </w:p>
          <w:p w14:paraId="22A73FC0" w14:textId="77777777" w:rsidR="004C171D" w:rsidRDefault="000A0FE1">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F20952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576E7" w14:textId="77777777" w:rsidR="004C171D" w:rsidRDefault="000A0FE1">
                  <w:pPr>
                    <w:spacing w:before="135" w:after="135"/>
                    <w:jc w:val="both"/>
                    <w:textAlignment w:val="center"/>
                  </w:pPr>
                  <w:r>
                    <w:rPr>
                      <w:rFonts w:ascii="Arial" w:hAnsi="Arial" w:cs="Arial"/>
                      <w:b/>
                      <w:bCs/>
                      <w:color w:val="000000"/>
                      <w:position w:val="-2"/>
                      <w:sz w:val="18"/>
                      <w:szCs w:val="18"/>
                    </w:rPr>
                    <w:t>Vpis v ustrezen poklicni register</w:t>
                  </w:r>
                </w:p>
                <w:p w14:paraId="54EF40B4" w14:textId="77777777" w:rsidR="004C171D" w:rsidRDefault="000A0FE1">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14:paraId="7992097C"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7282E0EA" w14:textId="77777777" w:rsidR="004C171D" w:rsidRDefault="000A0FE1">
                  <w:pPr>
                    <w:spacing w:before="135" w:after="135"/>
                    <w:jc w:val="both"/>
                    <w:textAlignment w:val="center"/>
                  </w:pPr>
                  <w:r>
                    <w:fldChar w:fldCharType="begin">
                      <w:ffData>
                        <w:name w:val="cbox15a11d2791bd13"/>
                        <w:enabled/>
                        <w:calcOnExit w:val="0"/>
                        <w:checkBox>
                          <w:sizeAuto/>
                          <w:default w:val="0"/>
                        </w:checkBox>
                      </w:ffData>
                    </w:fldChar>
                  </w:r>
                  <w:bookmarkStart w:id="145" w:name="cbox15a11d2791bd13"/>
                  <w:r>
                    <w:instrText xml:space="preserve"> FORMCHECKBOX </w:instrText>
                  </w:r>
                  <w:r w:rsidR="00C04712">
                    <w:fldChar w:fldCharType="separate"/>
                  </w:r>
                  <w:r>
                    <w:fldChar w:fldCharType="end"/>
                  </w:r>
                  <w:bookmarkEnd w:id="145"/>
                  <w:r>
                    <w:rPr>
                      <w:rFonts w:ascii="Arial" w:hAnsi="Arial" w:cs="Arial"/>
                      <w:color w:val="000000"/>
                      <w:position w:val="-2"/>
                      <w:sz w:val="18"/>
                      <w:szCs w:val="18"/>
                    </w:rPr>
                    <w:t>Da   </w:t>
                  </w:r>
                  <w:r>
                    <w:fldChar w:fldCharType="begin">
                      <w:ffData>
                        <w:name w:val="cbox15a11d2791bf35"/>
                        <w:enabled/>
                        <w:calcOnExit w:val="0"/>
                        <w:checkBox>
                          <w:sizeAuto/>
                          <w:default w:val="0"/>
                        </w:checkBox>
                      </w:ffData>
                    </w:fldChar>
                  </w:r>
                  <w:bookmarkStart w:id="146" w:name="cbox15a11d2791bf35"/>
                  <w:r>
                    <w:instrText xml:space="preserve"> FORMCHECKBOX </w:instrText>
                  </w:r>
                  <w:r w:rsidR="00C04712">
                    <w:fldChar w:fldCharType="separate"/>
                  </w:r>
                  <w:r>
                    <w:fldChar w:fldCharType="end"/>
                  </w:r>
                  <w:bookmarkEnd w:id="146"/>
                  <w:r>
                    <w:rPr>
                      <w:rFonts w:ascii="Arial" w:hAnsi="Arial" w:cs="Arial"/>
                      <w:color w:val="000000"/>
                      <w:position w:val="-2"/>
                      <w:sz w:val="18"/>
                      <w:szCs w:val="18"/>
                    </w:rPr>
                    <w:t>​​​​​​​Ne</w:t>
                  </w:r>
                </w:p>
                <w:p w14:paraId="21FB6F6A"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45EDF978" w14:textId="77777777" w:rsidR="004C171D" w:rsidRDefault="000A0FE1">
                  <w:pPr>
                    <w:spacing w:before="135" w:after="135"/>
                    <w:jc w:val="both"/>
                    <w:textAlignment w:val="center"/>
                  </w:pPr>
                  <w:r>
                    <w:fldChar w:fldCharType="begin">
                      <w:ffData>
                        <w:name w:val="cbox15a11d2791c4fd"/>
                        <w:enabled/>
                        <w:calcOnExit w:val="0"/>
                        <w:checkBox>
                          <w:sizeAuto/>
                          <w:default w:val="0"/>
                        </w:checkBox>
                      </w:ffData>
                    </w:fldChar>
                  </w:r>
                  <w:bookmarkStart w:id="147" w:name="cbox15a11d2791c4fd"/>
                  <w:r>
                    <w:instrText xml:space="preserve"> FORMCHECKBOX </w:instrText>
                  </w:r>
                  <w:r w:rsidR="00C04712">
                    <w:fldChar w:fldCharType="separate"/>
                  </w:r>
                  <w:r>
                    <w:fldChar w:fldCharType="end"/>
                  </w:r>
                  <w:bookmarkEnd w:id="147"/>
                  <w:r>
                    <w:rPr>
                      <w:rFonts w:ascii="Arial" w:hAnsi="Arial" w:cs="Arial"/>
                      <w:color w:val="000000"/>
                      <w:position w:val="-2"/>
                      <w:sz w:val="18"/>
                      <w:szCs w:val="18"/>
                    </w:rPr>
                    <w:t>Da   </w:t>
                  </w:r>
                  <w:r>
                    <w:fldChar w:fldCharType="begin">
                      <w:ffData>
                        <w:name w:val="cbox15a11d2791c730"/>
                        <w:enabled/>
                        <w:calcOnExit w:val="0"/>
                        <w:checkBox>
                          <w:sizeAuto/>
                          <w:default w:val="0"/>
                        </w:checkBox>
                      </w:ffData>
                    </w:fldChar>
                  </w:r>
                  <w:bookmarkStart w:id="148" w:name="cbox15a11d2791c730"/>
                  <w:r>
                    <w:instrText xml:space="preserve"> FORMCHECKBOX </w:instrText>
                  </w:r>
                  <w:r w:rsidR="00C04712">
                    <w:fldChar w:fldCharType="separate"/>
                  </w:r>
                  <w:r>
                    <w:fldChar w:fldCharType="end"/>
                  </w:r>
                  <w:bookmarkEnd w:id="148"/>
                  <w:r>
                    <w:rPr>
                      <w:rFonts w:ascii="Arial" w:hAnsi="Arial" w:cs="Arial"/>
                      <w:color w:val="000000"/>
                      <w:position w:val="-2"/>
                      <w:sz w:val="18"/>
                      <w:szCs w:val="18"/>
                    </w:rPr>
                    <w:t>​​​​​​​Ne</w:t>
                  </w:r>
                </w:p>
                <w:p w14:paraId="558840C4" w14:textId="77777777" w:rsidR="004C171D" w:rsidRDefault="000A0FE1">
                  <w:pPr>
                    <w:spacing w:before="135" w:after="135"/>
                    <w:jc w:val="both"/>
                    <w:textAlignment w:val="center"/>
                  </w:pPr>
                  <w:r>
                    <w:rPr>
                      <w:rFonts w:ascii="Arial" w:hAnsi="Arial" w:cs="Arial"/>
                      <w:color w:val="000000"/>
                      <w:position w:val="-2"/>
                      <w:sz w:val="18"/>
                      <w:szCs w:val="18"/>
                    </w:rPr>
                    <w:t>URL</w:t>
                  </w:r>
                </w:p>
                <w:p w14:paraId="672986AD"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6005FD9C" w14:textId="77777777" w:rsidR="004C171D" w:rsidRDefault="004C171D"/>
          <w:p w14:paraId="60DF35B7"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5AC8B2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CAAD5" w14:textId="77777777" w:rsidR="004C171D" w:rsidRDefault="000A0FE1">
                  <w:pPr>
                    <w:spacing w:before="135" w:after="135"/>
                    <w:jc w:val="both"/>
                    <w:textAlignment w:val="center"/>
                  </w:pPr>
                  <w:r>
                    <w:rPr>
                      <w:rFonts w:ascii="Arial" w:hAnsi="Arial" w:cs="Arial"/>
                      <w:b/>
                      <w:bCs/>
                      <w:color w:val="000000"/>
                      <w:position w:val="-2"/>
                      <w:sz w:val="18"/>
                      <w:szCs w:val="18"/>
                    </w:rPr>
                    <w:t>Vpis v trgovski register</w:t>
                  </w:r>
                </w:p>
                <w:p w14:paraId="5CD2A929" w14:textId="77777777" w:rsidR="004C171D" w:rsidRDefault="000A0FE1">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14:paraId="18B0666F"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42567050" w14:textId="77777777" w:rsidR="004C171D" w:rsidRDefault="000A0FE1">
                  <w:pPr>
                    <w:spacing w:before="135" w:after="135"/>
                    <w:jc w:val="both"/>
                    <w:textAlignment w:val="center"/>
                  </w:pPr>
                  <w:r>
                    <w:fldChar w:fldCharType="begin">
                      <w:ffData>
                        <w:name w:val="cbox15a11d2791dbff"/>
                        <w:enabled/>
                        <w:calcOnExit w:val="0"/>
                        <w:checkBox>
                          <w:sizeAuto/>
                          <w:default w:val="0"/>
                        </w:checkBox>
                      </w:ffData>
                    </w:fldChar>
                  </w:r>
                  <w:bookmarkStart w:id="149" w:name="cbox15a11d2791dbff"/>
                  <w:r>
                    <w:instrText xml:space="preserve"> FORMCHECKBOX </w:instrText>
                  </w:r>
                  <w:r w:rsidR="00C04712">
                    <w:fldChar w:fldCharType="separate"/>
                  </w:r>
                  <w:r>
                    <w:fldChar w:fldCharType="end"/>
                  </w:r>
                  <w:bookmarkEnd w:id="149"/>
                  <w:r>
                    <w:rPr>
                      <w:rFonts w:ascii="Arial" w:hAnsi="Arial" w:cs="Arial"/>
                      <w:color w:val="000000"/>
                      <w:position w:val="-2"/>
                      <w:sz w:val="18"/>
                      <w:szCs w:val="18"/>
                    </w:rPr>
                    <w:t>Da   </w:t>
                  </w:r>
                  <w:r>
                    <w:fldChar w:fldCharType="begin">
                      <w:ffData>
                        <w:name w:val="cbox15a11d2791de32"/>
                        <w:enabled/>
                        <w:calcOnExit w:val="0"/>
                        <w:checkBox>
                          <w:sizeAuto/>
                          <w:default w:val="0"/>
                        </w:checkBox>
                      </w:ffData>
                    </w:fldChar>
                  </w:r>
                  <w:bookmarkStart w:id="150" w:name="cbox15a11d2791de32"/>
                  <w:r>
                    <w:instrText xml:space="preserve"> FORMCHECKBOX </w:instrText>
                  </w:r>
                  <w:r w:rsidR="00C04712">
                    <w:fldChar w:fldCharType="separate"/>
                  </w:r>
                  <w:r>
                    <w:fldChar w:fldCharType="end"/>
                  </w:r>
                  <w:bookmarkEnd w:id="150"/>
                  <w:r>
                    <w:rPr>
                      <w:rFonts w:ascii="Arial" w:hAnsi="Arial" w:cs="Arial"/>
                      <w:color w:val="000000"/>
                      <w:position w:val="-2"/>
                      <w:sz w:val="18"/>
                      <w:szCs w:val="18"/>
                    </w:rPr>
                    <w:t>​​​​​​​Ne</w:t>
                  </w:r>
                </w:p>
                <w:p w14:paraId="091F8B8D"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A395593" w14:textId="77777777" w:rsidR="004C171D" w:rsidRDefault="000A0FE1">
                  <w:pPr>
                    <w:spacing w:before="135" w:after="135"/>
                    <w:jc w:val="both"/>
                    <w:textAlignment w:val="center"/>
                  </w:pPr>
                  <w:r>
                    <w:lastRenderedPageBreak/>
                    <w:fldChar w:fldCharType="begin">
                      <w:ffData>
                        <w:name w:val="cbox15a11d2791e3eb"/>
                        <w:enabled/>
                        <w:calcOnExit w:val="0"/>
                        <w:checkBox>
                          <w:sizeAuto/>
                          <w:default w:val="0"/>
                        </w:checkBox>
                      </w:ffData>
                    </w:fldChar>
                  </w:r>
                  <w:bookmarkStart w:id="151" w:name="cbox15a11d2791e3eb"/>
                  <w:r>
                    <w:instrText xml:space="preserve"> FORMCHECKBOX </w:instrText>
                  </w:r>
                  <w:r w:rsidR="00C04712">
                    <w:fldChar w:fldCharType="separate"/>
                  </w:r>
                  <w:r>
                    <w:fldChar w:fldCharType="end"/>
                  </w:r>
                  <w:bookmarkEnd w:id="151"/>
                  <w:r>
                    <w:rPr>
                      <w:rFonts w:ascii="Arial" w:hAnsi="Arial" w:cs="Arial"/>
                      <w:color w:val="000000"/>
                      <w:position w:val="-2"/>
                      <w:sz w:val="18"/>
                      <w:szCs w:val="18"/>
                    </w:rPr>
                    <w:t>Da   </w:t>
                  </w:r>
                  <w:r>
                    <w:fldChar w:fldCharType="begin">
                      <w:ffData>
                        <w:name w:val="cbox15a11d2791e5d0"/>
                        <w:enabled/>
                        <w:calcOnExit w:val="0"/>
                        <w:checkBox>
                          <w:sizeAuto/>
                          <w:default w:val="0"/>
                        </w:checkBox>
                      </w:ffData>
                    </w:fldChar>
                  </w:r>
                  <w:bookmarkStart w:id="152" w:name="cbox15a11d2791e5d0"/>
                  <w:r>
                    <w:instrText xml:space="preserve"> FORMCHECKBOX </w:instrText>
                  </w:r>
                  <w:r w:rsidR="00C04712">
                    <w:fldChar w:fldCharType="separate"/>
                  </w:r>
                  <w:r>
                    <w:fldChar w:fldCharType="end"/>
                  </w:r>
                  <w:bookmarkEnd w:id="152"/>
                  <w:r>
                    <w:rPr>
                      <w:rFonts w:ascii="Arial" w:hAnsi="Arial" w:cs="Arial"/>
                      <w:color w:val="000000"/>
                      <w:position w:val="-2"/>
                      <w:sz w:val="18"/>
                      <w:szCs w:val="18"/>
                    </w:rPr>
                    <w:t>​​​​​​​Ne</w:t>
                  </w:r>
                </w:p>
                <w:p w14:paraId="2494A878" w14:textId="77777777" w:rsidR="004C171D" w:rsidRDefault="000A0FE1">
                  <w:pPr>
                    <w:spacing w:before="135" w:after="135"/>
                    <w:jc w:val="both"/>
                    <w:textAlignment w:val="center"/>
                  </w:pPr>
                  <w:r>
                    <w:rPr>
                      <w:rFonts w:ascii="Arial" w:hAnsi="Arial" w:cs="Arial"/>
                      <w:color w:val="000000"/>
                      <w:position w:val="-2"/>
                      <w:sz w:val="18"/>
                      <w:szCs w:val="18"/>
                    </w:rPr>
                    <w:t>URL</w:t>
                  </w:r>
                </w:p>
                <w:p w14:paraId="760FC2AE"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5763B122" w14:textId="77777777" w:rsidR="004C171D" w:rsidRDefault="004C171D"/>
          <w:p w14:paraId="268F4E41"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0613B9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9D27A" w14:textId="77777777" w:rsidR="004C171D" w:rsidRDefault="000A0FE1">
                  <w:pPr>
                    <w:spacing w:before="135" w:after="135"/>
                    <w:jc w:val="both"/>
                    <w:textAlignment w:val="center"/>
                  </w:pPr>
                  <w:r>
                    <w:rPr>
                      <w:rFonts w:ascii="Arial" w:hAnsi="Arial" w:cs="Arial"/>
                      <w:b/>
                      <w:bCs/>
                      <w:color w:val="000000"/>
                      <w:position w:val="-2"/>
                      <w:sz w:val="18"/>
                      <w:szCs w:val="18"/>
                    </w:rPr>
                    <w:t>Za naročila storitev: potrebno določeno dovoljenje</w:t>
                  </w:r>
                </w:p>
                <w:p w14:paraId="0DCC7B60" w14:textId="77777777" w:rsidR="004C171D" w:rsidRDefault="000A0FE1">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14:paraId="78A5B84F"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89CB5E0" w14:textId="77777777" w:rsidR="004C171D" w:rsidRDefault="000A0FE1">
                  <w:pPr>
                    <w:spacing w:before="135" w:after="135"/>
                    <w:jc w:val="both"/>
                    <w:textAlignment w:val="center"/>
                  </w:pPr>
                  <w:r>
                    <w:fldChar w:fldCharType="begin">
                      <w:ffData>
                        <w:name w:val="cbox15a11d2791f7dd"/>
                        <w:enabled/>
                        <w:calcOnExit w:val="0"/>
                        <w:checkBox>
                          <w:sizeAuto/>
                          <w:default w:val="0"/>
                        </w:checkBox>
                      </w:ffData>
                    </w:fldChar>
                  </w:r>
                  <w:bookmarkStart w:id="153" w:name="cbox15a11d2791f7dd"/>
                  <w:r>
                    <w:instrText xml:space="preserve"> FORMCHECKBOX </w:instrText>
                  </w:r>
                  <w:r w:rsidR="00C04712">
                    <w:fldChar w:fldCharType="separate"/>
                  </w:r>
                  <w:r>
                    <w:fldChar w:fldCharType="end"/>
                  </w:r>
                  <w:bookmarkEnd w:id="153"/>
                  <w:r>
                    <w:rPr>
                      <w:rFonts w:ascii="Arial" w:hAnsi="Arial" w:cs="Arial"/>
                      <w:color w:val="000000"/>
                      <w:position w:val="-2"/>
                      <w:sz w:val="18"/>
                      <w:szCs w:val="18"/>
                    </w:rPr>
                    <w:t>Da   </w:t>
                  </w:r>
                  <w:r>
                    <w:fldChar w:fldCharType="begin">
                      <w:ffData>
                        <w:name w:val="cbox15a11d2791fa07"/>
                        <w:enabled/>
                        <w:calcOnExit w:val="0"/>
                        <w:checkBox>
                          <w:sizeAuto/>
                          <w:default w:val="0"/>
                        </w:checkBox>
                      </w:ffData>
                    </w:fldChar>
                  </w:r>
                  <w:bookmarkStart w:id="154" w:name="cbox15a11d2791fa07"/>
                  <w:r>
                    <w:instrText xml:space="preserve"> FORMCHECKBOX </w:instrText>
                  </w:r>
                  <w:r w:rsidR="00C04712">
                    <w:fldChar w:fldCharType="separate"/>
                  </w:r>
                  <w:r>
                    <w:fldChar w:fldCharType="end"/>
                  </w:r>
                  <w:bookmarkEnd w:id="154"/>
                  <w:r>
                    <w:rPr>
                      <w:rFonts w:ascii="Arial" w:hAnsi="Arial" w:cs="Arial"/>
                      <w:color w:val="000000"/>
                      <w:position w:val="-2"/>
                      <w:sz w:val="18"/>
                      <w:szCs w:val="18"/>
                    </w:rPr>
                    <w:t>​​​​​​​Ne</w:t>
                  </w:r>
                </w:p>
                <w:p w14:paraId="7EF9F98F"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56E7E313"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8FF411F" w14:textId="77777777" w:rsidR="004C171D" w:rsidRDefault="000A0FE1">
                  <w:pPr>
                    <w:spacing w:before="135" w:after="135"/>
                    <w:jc w:val="both"/>
                    <w:textAlignment w:val="center"/>
                  </w:pPr>
                  <w:r>
                    <w:fldChar w:fldCharType="begin">
                      <w:ffData>
                        <w:name w:val="cbox15a11d279201e9"/>
                        <w:enabled/>
                        <w:calcOnExit w:val="0"/>
                        <w:checkBox>
                          <w:sizeAuto/>
                          <w:default w:val="0"/>
                        </w:checkBox>
                      </w:ffData>
                    </w:fldChar>
                  </w:r>
                  <w:bookmarkStart w:id="155" w:name="cbox15a11d279201e9"/>
                  <w:r>
                    <w:instrText xml:space="preserve"> FORMCHECKBOX </w:instrText>
                  </w:r>
                  <w:r w:rsidR="00C04712">
                    <w:fldChar w:fldCharType="separate"/>
                  </w:r>
                  <w:r>
                    <w:fldChar w:fldCharType="end"/>
                  </w:r>
                  <w:bookmarkEnd w:id="155"/>
                  <w:r>
                    <w:rPr>
                      <w:rFonts w:ascii="Arial" w:hAnsi="Arial" w:cs="Arial"/>
                      <w:color w:val="000000"/>
                      <w:position w:val="-2"/>
                      <w:sz w:val="18"/>
                      <w:szCs w:val="18"/>
                    </w:rPr>
                    <w:t>Da   </w:t>
                  </w:r>
                  <w:r>
                    <w:fldChar w:fldCharType="begin">
                      <w:ffData>
                        <w:name w:val="cbox15a11d279203aa"/>
                        <w:enabled/>
                        <w:calcOnExit w:val="0"/>
                        <w:checkBox>
                          <w:sizeAuto/>
                          <w:default w:val="0"/>
                        </w:checkBox>
                      </w:ffData>
                    </w:fldChar>
                  </w:r>
                  <w:bookmarkStart w:id="156" w:name="cbox15a11d279203aa"/>
                  <w:r>
                    <w:instrText xml:space="preserve"> FORMCHECKBOX </w:instrText>
                  </w:r>
                  <w:r w:rsidR="00C04712">
                    <w:fldChar w:fldCharType="separate"/>
                  </w:r>
                  <w:r>
                    <w:fldChar w:fldCharType="end"/>
                  </w:r>
                  <w:bookmarkEnd w:id="156"/>
                  <w:r>
                    <w:rPr>
                      <w:rFonts w:ascii="Arial" w:hAnsi="Arial" w:cs="Arial"/>
                      <w:color w:val="000000"/>
                      <w:position w:val="-2"/>
                      <w:sz w:val="18"/>
                      <w:szCs w:val="18"/>
                    </w:rPr>
                    <w:t>​​​​​​​Ne</w:t>
                  </w:r>
                </w:p>
                <w:p w14:paraId="13720759" w14:textId="77777777" w:rsidR="004C171D" w:rsidRDefault="000A0FE1">
                  <w:pPr>
                    <w:spacing w:before="135" w:after="135"/>
                    <w:jc w:val="both"/>
                    <w:textAlignment w:val="center"/>
                  </w:pPr>
                  <w:r>
                    <w:rPr>
                      <w:rFonts w:ascii="Arial" w:hAnsi="Arial" w:cs="Arial"/>
                      <w:color w:val="000000"/>
                      <w:position w:val="-2"/>
                      <w:sz w:val="18"/>
                      <w:szCs w:val="18"/>
                    </w:rPr>
                    <w:t>URL</w:t>
                  </w:r>
                </w:p>
                <w:p w14:paraId="1890A6F1"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2D374FF1" w14:textId="77777777" w:rsidR="004C171D" w:rsidRDefault="004C171D"/>
          <w:p w14:paraId="3E02ACB7"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73FAB3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8BA61" w14:textId="77777777" w:rsidR="004C171D" w:rsidRDefault="000A0FE1">
                  <w:pPr>
                    <w:spacing w:before="135" w:after="135"/>
                    <w:jc w:val="both"/>
                    <w:textAlignment w:val="center"/>
                  </w:pPr>
                  <w:r>
                    <w:rPr>
                      <w:rFonts w:ascii="Arial" w:hAnsi="Arial" w:cs="Arial"/>
                      <w:b/>
                      <w:bCs/>
                      <w:color w:val="000000"/>
                      <w:position w:val="-2"/>
                      <w:sz w:val="18"/>
                      <w:szCs w:val="18"/>
                    </w:rPr>
                    <w:t>Za naročila storitev: potrebno članstvo določene organizacije</w:t>
                  </w:r>
                </w:p>
                <w:p w14:paraId="6F02E32B" w14:textId="77777777" w:rsidR="004C171D" w:rsidRDefault="000A0FE1">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14:paraId="5CD1D0D8"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7845E1C8" w14:textId="77777777" w:rsidR="004C171D" w:rsidRDefault="000A0FE1">
                  <w:pPr>
                    <w:spacing w:before="135" w:after="135"/>
                    <w:jc w:val="both"/>
                    <w:textAlignment w:val="center"/>
                  </w:pPr>
                  <w:r>
                    <w:fldChar w:fldCharType="begin">
                      <w:ffData>
                        <w:name w:val="cbox15a11d27921434"/>
                        <w:enabled/>
                        <w:calcOnExit w:val="0"/>
                        <w:checkBox>
                          <w:sizeAuto/>
                          <w:default w:val="0"/>
                        </w:checkBox>
                      </w:ffData>
                    </w:fldChar>
                  </w:r>
                  <w:bookmarkStart w:id="157" w:name="cbox15a11d27921434"/>
                  <w:r>
                    <w:instrText xml:space="preserve"> FORMCHECKBOX </w:instrText>
                  </w:r>
                  <w:r w:rsidR="00C04712">
                    <w:fldChar w:fldCharType="separate"/>
                  </w:r>
                  <w:r>
                    <w:fldChar w:fldCharType="end"/>
                  </w:r>
                  <w:bookmarkEnd w:id="157"/>
                  <w:r>
                    <w:rPr>
                      <w:rFonts w:ascii="Arial" w:hAnsi="Arial" w:cs="Arial"/>
                      <w:color w:val="000000"/>
                      <w:position w:val="-2"/>
                      <w:sz w:val="18"/>
                      <w:szCs w:val="18"/>
                    </w:rPr>
                    <w:t>Da   </w:t>
                  </w:r>
                  <w:r>
                    <w:fldChar w:fldCharType="begin">
                      <w:ffData>
                        <w:name w:val="cbox15a11d27921623"/>
                        <w:enabled/>
                        <w:calcOnExit w:val="0"/>
                        <w:checkBox>
                          <w:sizeAuto/>
                          <w:default w:val="0"/>
                        </w:checkBox>
                      </w:ffData>
                    </w:fldChar>
                  </w:r>
                  <w:bookmarkStart w:id="158" w:name="cbox15a11d27921623"/>
                  <w:r>
                    <w:instrText xml:space="preserve"> FORMCHECKBOX </w:instrText>
                  </w:r>
                  <w:r w:rsidR="00C04712">
                    <w:fldChar w:fldCharType="separate"/>
                  </w:r>
                  <w:r>
                    <w:fldChar w:fldCharType="end"/>
                  </w:r>
                  <w:bookmarkEnd w:id="158"/>
                  <w:r>
                    <w:rPr>
                      <w:rFonts w:ascii="Arial" w:hAnsi="Arial" w:cs="Arial"/>
                      <w:color w:val="000000"/>
                      <w:position w:val="-2"/>
                      <w:sz w:val="18"/>
                      <w:szCs w:val="18"/>
                    </w:rPr>
                    <w:t>​​​​​​​Ne</w:t>
                  </w:r>
                </w:p>
                <w:p w14:paraId="2BF3A467"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3CF6C8E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628521D3" w14:textId="77777777" w:rsidR="004C171D" w:rsidRDefault="000A0FE1">
                  <w:pPr>
                    <w:spacing w:before="135" w:after="135"/>
                    <w:jc w:val="both"/>
                    <w:textAlignment w:val="center"/>
                  </w:pPr>
                  <w:r>
                    <w:fldChar w:fldCharType="begin">
                      <w:ffData>
                        <w:name w:val="cbox15a11d27921da9"/>
                        <w:enabled/>
                        <w:calcOnExit w:val="0"/>
                        <w:checkBox>
                          <w:sizeAuto/>
                          <w:default w:val="0"/>
                        </w:checkBox>
                      </w:ffData>
                    </w:fldChar>
                  </w:r>
                  <w:bookmarkStart w:id="159" w:name="cbox15a11d27921da9"/>
                  <w:r>
                    <w:instrText xml:space="preserve"> FORMCHECKBOX </w:instrText>
                  </w:r>
                  <w:r w:rsidR="00C04712">
                    <w:fldChar w:fldCharType="separate"/>
                  </w:r>
                  <w:r>
                    <w:fldChar w:fldCharType="end"/>
                  </w:r>
                  <w:bookmarkEnd w:id="159"/>
                  <w:r>
                    <w:rPr>
                      <w:rFonts w:ascii="Arial" w:hAnsi="Arial" w:cs="Arial"/>
                      <w:color w:val="000000"/>
                      <w:position w:val="-2"/>
                      <w:sz w:val="18"/>
                      <w:szCs w:val="18"/>
                    </w:rPr>
                    <w:t>Da   </w:t>
                  </w:r>
                  <w:r>
                    <w:fldChar w:fldCharType="begin">
                      <w:ffData>
                        <w:name w:val="cbox15a11d27921fb8"/>
                        <w:enabled/>
                        <w:calcOnExit w:val="0"/>
                        <w:checkBox>
                          <w:sizeAuto/>
                          <w:default w:val="0"/>
                        </w:checkBox>
                      </w:ffData>
                    </w:fldChar>
                  </w:r>
                  <w:bookmarkStart w:id="160" w:name="cbox15a11d27921fb8"/>
                  <w:r>
                    <w:instrText xml:space="preserve"> FORMCHECKBOX </w:instrText>
                  </w:r>
                  <w:r w:rsidR="00C04712">
                    <w:fldChar w:fldCharType="separate"/>
                  </w:r>
                  <w:r>
                    <w:fldChar w:fldCharType="end"/>
                  </w:r>
                  <w:bookmarkEnd w:id="160"/>
                  <w:r>
                    <w:rPr>
                      <w:rFonts w:ascii="Arial" w:hAnsi="Arial" w:cs="Arial"/>
                      <w:color w:val="000000"/>
                      <w:position w:val="-2"/>
                      <w:sz w:val="18"/>
                      <w:szCs w:val="18"/>
                    </w:rPr>
                    <w:t>​​​​​​​Ne</w:t>
                  </w:r>
                </w:p>
                <w:p w14:paraId="286F7D6F" w14:textId="77777777" w:rsidR="004C171D" w:rsidRDefault="000A0FE1">
                  <w:pPr>
                    <w:spacing w:before="135" w:after="135"/>
                    <w:jc w:val="both"/>
                    <w:textAlignment w:val="center"/>
                  </w:pPr>
                  <w:r>
                    <w:rPr>
                      <w:rFonts w:ascii="Arial" w:hAnsi="Arial" w:cs="Arial"/>
                      <w:color w:val="000000"/>
                      <w:position w:val="-2"/>
                      <w:sz w:val="18"/>
                      <w:szCs w:val="18"/>
                    </w:rPr>
                    <w:t>URL</w:t>
                  </w:r>
                </w:p>
                <w:p w14:paraId="582BE6BC"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50982C8E" w14:textId="77777777" w:rsidR="004C171D" w:rsidRDefault="004C171D"/>
          <w:p w14:paraId="78F219AD"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173971ED"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7EF868A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44CAB" w14:textId="77777777" w:rsidR="004C171D" w:rsidRDefault="000A0FE1">
            <w:pPr>
              <w:spacing w:before="135" w:after="135"/>
              <w:jc w:val="both"/>
              <w:textAlignment w:val="center"/>
            </w:pPr>
            <w:r>
              <w:rPr>
                <w:rFonts w:ascii="Arial" w:hAnsi="Arial" w:cs="Arial"/>
                <w:b/>
                <w:bCs/>
                <w:color w:val="000000"/>
                <w:position w:val="-2"/>
                <w:sz w:val="18"/>
                <w:szCs w:val="18"/>
              </w:rPr>
              <w:t>B: Ekonomski in finančni položaj</w:t>
            </w:r>
          </w:p>
          <w:p w14:paraId="188DFF1C" w14:textId="77777777" w:rsidR="004C171D" w:rsidRDefault="000A0FE1">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072EA3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0977C" w14:textId="77777777" w:rsidR="004C171D" w:rsidRDefault="000A0FE1">
                  <w:pPr>
                    <w:spacing w:before="135" w:after="135"/>
                    <w:jc w:val="both"/>
                    <w:textAlignment w:val="center"/>
                  </w:pPr>
                  <w:r>
                    <w:rPr>
                      <w:rFonts w:ascii="Arial" w:hAnsi="Arial" w:cs="Arial"/>
                      <w:b/>
                      <w:bCs/>
                      <w:color w:val="000000"/>
                      <w:position w:val="-2"/>
                      <w:sz w:val="18"/>
                      <w:szCs w:val="18"/>
                    </w:rPr>
                    <w:t>Splošni letni promet</w:t>
                  </w:r>
                </w:p>
                <w:p w14:paraId="5240405F" w14:textId="77777777" w:rsidR="004C171D" w:rsidRDefault="000A0FE1">
                  <w:pPr>
                    <w:spacing w:before="135" w:after="135"/>
                    <w:jc w:val="both"/>
                    <w:textAlignment w:val="center"/>
                  </w:pPr>
                  <w:r>
                    <w:rPr>
                      <w:rFonts w:ascii="Arial" w:hAnsi="Arial" w:cs="Arial"/>
                      <w:color w:val="000000"/>
                      <w:position w:val="-2"/>
                      <w:sz w:val="18"/>
                      <w:szCs w:val="18"/>
                    </w:rPr>
                    <w:lastRenderedPageBreak/>
                    <w:t>Njegov splošni letni promet za število poslovnih let, ki se zahteva v ustreznem obvestilu, dokumentaciji v zvezi z oddajo javnega naročila ali ESPD, je:</w:t>
                  </w:r>
                </w:p>
                <w:p w14:paraId="05F24B91"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3B499EFE"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12653B49"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50A01E29"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29B1DF0A" w14:textId="77777777" w:rsidR="004C171D" w:rsidRDefault="000A0FE1">
                  <w:pPr>
                    <w:spacing w:before="135" w:after="135"/>
                    <w:jc w:val="both"/>
                    <w:textAlignment w:val="center"/>
                  </w:pPr>
                  <w:r>
                    <w:rPr>
                      <w:rFonts w:ascii="Arial" w:hAnsi="Arial" w:cs="Arial"/>
                      <w:color w:val="000000"/>
                      <w:position w:val="-2"/>
                      <w:sz w:val="18"/>
                      <w:szCs w:val="18"/>
                    </w:rPr>
                    <w:t> </w:t>
                  </w:r>
                </w:p>
                <w:p w14:paraId="27C65BCD"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7FBC80CA" w14:textId="77777777" w:rsidR="004C171D" w:rsidRDefault="000A0FE1">
                  <w:pPr>
                    <w:spacing w:before="135" w:after="135"/>
                    <w:jc w:val="both"/>
                    <w:textAlignment w:val="center"/>
                  </w:pPr>
                  <w:r>
                    <w:fldChar w:fldCharType="begin">
                      <w:ffData>
                        <w:name w:val="cbox15a11d27924751"/>
                        <w:enabled/>
                        <w:calcOnExit w:val="0"/>
                        <w:checkBox>
                          <w:sizeAuto/>
                          <w:default w:val="0"/>
                        </w:checkBox>
                      </w:ffData>
                    </w:fldChar>
                  </w:r>
                  <w:bookmarkStart w:id="161" w:name="cbox15a11d27924751"/>
                  <w:r>
                    <w:instrText xml:space="preserve"> FORMCHECKBOX </w:instrText>
                  </w:r>
                  <w:r w:rsidR="00C04712">
                    <w:fldChar w:fldCharType="separate"/>
                  </w:r>
                  <w:r>
                    <w:fldChar w:fldCharType="end"/>
                  </w:r>
                  <w:bookmarkEnd w:id="161"/>
                  <w:r>
                    <w:rPr>
                      <w:rFonts w:ascii="Arial" w:hAnsi="Arial" w:cs="Arial"/>
                      <w:color w:val="000000"/>
                      <w:position w:val="-2"/>
                      <w:sz w:val="18"/>
                      <w:szCs w:val="18"/>
                    </w:rPr>
                    <w:t>Da   </w:t>
                  </w:r>
                  <w:r>
                    <w:fldChar w:fldCharType="begin">
                      <w:ffData>
                        <w:name w:val="cbox15a11d27924964"/>
                        <w:enabled/>
                        <w:calcOnExit w:val="0"/>
                        <w:checkBox>
                          <w:sizeAuto/>
                          <w:default w:val="0"/>
                        </w:checkBox>
                      </w:ffData>
                    </w:fldChar>
                  </w:r>
                  <w:bookmarkStart w:id="162" w:name="cbox15a11d27924964"/>
                  <w:r>
                    <w:instrText xml:space="preserve"> FORMCHECKBOX </w:instrText>
                  </w:r>
                  <w:r w:rsidR="00C04712">
                    <w:fldChar w:fldCharType="separate"/>
                  </w:r>
                  <w:r>
                    <w:fldChar w:fldCharType="end"/>
                  </w:r>
                  <w:bookmarkEnd w:id="162"/>
                  <w:r>
                    <w:rPr>
                      <w:rFonts w:ascii="Arial" w:hAnsi="Arial" w:cs="Arial"/>
                      <w:color w:val="000000"/>
                      <w:position w:val="-2"/>
                      <w:sz w:val="18"/>
                      <w:szCs w:val="18"/>
                    </w:rPr>
                    <w:t>​​​​​​​Ne</w:t>
                  </w:r>
                </w:p>
                <w:p w14:paraId="7DA5C3DC" w14:textId="77777777" w:rsidR="004C171D" w:rsidRDefault="000A0FE1">
                  <w:pPr>
                    <w:spacing w:before="135" w:after="135"/>
                    <w:jc w:val="both"/>
                    <w:textAlignment w:val="center"/>
                  </w:pPr>
                  <w:r>
                    <w:rPr>
                      <w:rFonts w:ascii="Arial" w:hAnsi="Arial" w:cs="Arial"/>
                      <w:color w:val="000000"/>
                      <w:position w:val="-2"/>
                      <w:sz w:val="18"/>
                      <w:szCs w:val="18"/>
                    </w:rPr>
                    <w:t>URL</w:t>
                  </w:r>
                </w:p>
                <w:p w14:paraId="5B57C023"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6390F2BC" w14:textId="77777777" w:rsidR="004C171D" w:rsidRDefault="004C171D"/>
          <w:p w14:paraId="4ABD0890"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D3B4D4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E563A" w14:textId="77777777" w:rsidR="004C171D" w:rsidRDefault="000A0FE1">
                  <w:pPr>
                    <w:spacing w:before="135" w:after="135"/>
                    <w:jc w:val="both"/>
                    <w:textAlignment w:val="center"/>
                  </w:pPr>
                  <w:r>
                    <w:rPr>
                      <w:rFonts w:ascii="Arial" w:hAnsi="Arial" w:cs="Arial"/>
                      <w:b/>
                      <w:bCs/>
                      <w:color w:val="000000"/>
                      <w:position w:val="-2"/>
                      <w:sz w:val="18"/>
                      <w:szCs w:val="18"/>
                    </w:rPr>
                    <w:t>Povprečni letni promet</w:t>
                  </w:r>
                </w:p>
                <w:p w14:paraId="483EC7B6" w14:textId="77777777" w:rsidR="004C171D" w:rsidRDefault="000A0FE1">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14:paraId="2B806663"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77E4B290"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1BA32CE9"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5DFE9E04"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0C00E236" w14:textId="77777777" w:rsidR="004C171D" w:rsidRDefault="000A0FE1">
                  <w:pPr>
                    <w:spacing w:before="135" w:after="135"/>
                    <w:jc w:val="both"/>
                    <w:textAlignment w:val="center"/>
                  </w:pPr>
                  <w:r>
                    <w:rPr>
                      <w:rFonts w:ascii="Arial" w:hAnsi="Arial" w:cs="Arial"/>
                      <w:color w:val="000000"/>
                      <w:position w:val="-2"/>
                      <w:sz w:val="18"/>
                      <w:szCs w:val="18"/>
                    </w:rPr>
                    <w:t> </w:t>
                  </w:r>
                </w:p>
                <w:p w14:paraId="18F2F488"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3B9BC0C0" w14:textId="77777777" w:rsidR="004C171D" w:rsidRDefault="000A0FE1">
                  <w:pPr>
                    <w:spacing w:before="135" w:after="135"/>
                    <w:jc w:val="both"/>
                    <w:textAlignment w:val="center"/>
                  </w:pPr>
                  <w:r>
                    <w:fldChar w:fldCharType="begin">
                      <w:ffData>
                        <w:name w:val="cbox15a11d2792691b"/>
                        <w:enabled/>
                        <w:calcOnExit w:val="0"/>
                        <w:checkBox>
                          <w:sizeAuto/>
                          <w:default w:val="0"/>
                        </w:checkBox>
                      </w:ffData>
                    </w:fldChar>
                  </w:r>
                  <w:bookmarkStart w:id="163" w:name="cbox15a11d2792691b"/>
                  <w:r>
                    <w:instrText xml:space="preserve"> FORMCHECKBOX </w:instrText>
                  </w:r>
                  <w:r w:rsidR="00C04712">
                    <w:fldChar w:fldCharType="separate"/>
                  </w:r>
                  <w:r>
                    <w:fldChar w:fldCharType="end"/>
                  </w:r>
                  <w:bookmarkEnd w:id="163"/>
                  <w:r>
                    <w:rPr>
                      <w:rFonts w:ascii="Arial" w:hAnsi="Arial" w:cs="Arial"/>
                      <w:color w:val="000000"/>
                      <w:position w:val="-2"/>
                      <w:sz w:val="18"/>
                      <w:szCs w:val="18"/>
                    </w:rPr>
                    <w:t>Da   </w:t>
                  </w:r>
                  <w:r>
                    <w:fldChar w:fldCharType="begin">
                      <w:ffData>
                        <w:name w:val="cbox15a11d27926b3c"/>
                        <w:enabled/>
                        <w:calcOnExit w:val="0"/>
                        <w:checkBox>
                          <w:sizeAuto/>
                          <w:default w:val="0"/>
                        </w:checkBox>
                      </w:ffData>
                    </w:fldChar>
                  </w:r>
                  <w:bookmarkStart w:id="164" w:name="cbox15a11d27926b3c"/>
                  <w:r>
                    <w:instrText xml:space="preserve"> FORMCHECKBOX </w:instrText>
                  </w:r>
                  <w:r w:rsidR="00C04712">
                    <w:fldChar w:fldCharType="separate"/>
                  </w:r>
                  <w:r>
                    <w:fldChar w:fldCharType="end"/>
                  </w:r>
                  <w:bookmarkEnd w:id="164"/>
                  <w:r>
                    <w:rPr>
                      <w:rFonts w:ascii="Arial" w:hAnsi="Arial" w:cs="Arial"/>
                      <w:color w:val="000000"/>
                      <w:position w:val="-2"/>
                      <w:sz w:val="18"/>
                      <w:szCs w:val="18"/>
                    </w:rPr>
                    <w:t>​​​​​​​Ne</w:t>
                  </w:r>
                </w:p>
                <w:p w14:paraId="613E5A31" w14:textId="77777777" w:rsidR="004C171D" w:rsidRDefault="000A0FE1">
                  <w:pPr>
                    <w:spacing w:before="135" w:after="135"/>
                    <w:jc w:val="both"/>
                    <w:textAlignment w:val="center"/>
                  </w:pPr>
                  <w:r>
                    <w:rPr>
                      <w:rFonts w:ascii="Arial" w:hAnsi="Arial" w:cs="Arial"/>
                      <w:color w:val="000000"/>
                      <w:position w:val="-2"/>
                      <w:sz w:val="18"/>
                      <w:szCs w:val="18"/>
                    </w:rPr>
                    <w:t>URL</w:t>
                  </w:r>
                </w:p>
                <w:p w14:paraId="3016FED7"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671182F3" w14:textId="77777777" w:rsidR="004C171D" w:rsidRDefault="004C171D"/>
          <w:p w14:paraId="25D98769"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99357C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C8689" w14:textId="77777777" w:rsidR="004C171D" w:rsidRDefault="000A0FE1">
                  <w:pPr>
                    <w:spacing w:before="135" w:after="135"/>
                    <w:jc w:val="both"/>
                    <w:textAlignment w:val="center"/>
                  </w:pPr>
                  <w:r>
                    <w:rPr>
                      <w:rFonts w:ascii="Arial" w:hAnsi="Arial" w:cs="Arial"/>
                      <w:b/>
                      <w:bCs/>
                      <w:color w:val="000000"/>
                      <w:position w:val="-2"/>
                      <w:sz w:val="18"/>
                      <w:szCs w:val="18"/>
                    </w:rPr>
                    <w:t>Posebni letni promet</w:t>
                  </w:r>
                </w:p>
                <w:p w14:paraId="383202DF" w14:textId="77777777" w:rsidR="004C171D" w:rsidRDefault="000A0FE1">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14:paraId="71A4FB54"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614AA8F2"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08402741"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202EAC33"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3990F439" w14:textId="77777777" w:rsidR="004C171D" w:rsidRDefault="000A0FE1">
                  <w:pPr>
                    <w:spacing w:before="135" w:after="135"/>
                    <w:jc w:val="both"/>
                    <w:textAlignment w:val="center"/>
                  </w:pPr>
                  <w:r>
                    <w:rPr>
                      <w:rFonts w:ascii="Arial" w:hAnsi="Arial" w:cs="Arial"/>
                      <w:color w:val="000000"/>
                      <w:position w:val="-2"/>
                      <w:sz w:val="18"/>
                      <w:szCs w:val="18"/>
                    </w:rPr>
                    <w:t> </w:t>
                  </w:r>
                </w:p>
                <w:p w14:paraId="08F6046E"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61149BA4" w14:textId="77777777" w:rsidR="004C171D" w:rsidRDefault="000A0FE1">
                  <w:pPr>
                    <w:spacing w:before="135" w:after="135"/>
                    <w:jc w:val="both"/>
                    <w:textAlignment w:val="center"/>
                  </w:pPr>
                  <w:r>
                    <w:fldChar w:fldCharType="begin">
                      <w:ffData>
                        <w:name w:val="cbox15a11d279287ce"/>
                        <w:enabled/>
                        <w:calcOnExit w:val="0"/>
                        <w:checkBox>
                          <w:sizeAuto/>
                          <w:default w:val="0"/>
                        </w:checkBox>
                      </w:ffData>
                    </w:fldChar>
                  </w:r>
                  <w:bookmarkStart w:id="165" w:name="cbox15a11d279287ce"/>
                  <w:r>
                    <w:instrText xml:space="preserve"> FORMCHECKBOX </w:instrText>
                  </w:r>
                  <w:r w:rsidR="00C04712">
                    <w:fldChar w:fldCharType="separate"/>
                  </w:r>
                  <w:r>
                    <w:fldChar w:fldCharType="end"/>
                  </w:r>
                  <w:bookmarkEnd w:id="165"/>
                  <w:r>
                    <w:rPr>
                      <w:rFonts w:ascii="Arial" w:hAnsi="Arial" w:cs="Arial"/>
                      <w:color w:val="000000"/>
                      <w:position w:val="-2"/>
                      <w:sz w:val="18"/>
                      <w:szCs w:val="18"/>
                    </w:rPr>
                    <w:t>Da   </w:t>
                  </w:r>
                  <w:r>
                    <w:fldChar w:fldCharType="begin">
                      <w:ffData>
                        <w:name w:val="cbox15a11d279289a9"/>
                        <w:enabled/>
                        <w:calcOnExit w:val="0"/>
                        <w:checkBox>
                          <w:sizeAuto/>
                          <w:default w:val="0"/>
                        </w:checkBox>
                      </w:ffData>
                    </w:fldChar>
                  </w:r>
                  <w:bookmarkStart w:id="166" w:name="cbox15a11d279289a9"/>
                  <w:r>
                    <w:instrText xml:space="preserve"> FORMCHECKBOX </w:instrText>
                  </w:r>
                  <w:r w:rsidR="00C04712">
                    <w:fldChar w:fldCharType="separate"/>
                  </w:r>
                  <w:r>
                    <w:fldChar w:fldCharType="end"/>
                  </w:r>
                  <w:bookmarkEnd w:id="166"/>
                  <w:r>
                    <w:rPr>
                      <w:rFonts w:ascii="Arial" w:hAnsi="Arial" w:cs="Arial"/>
                      <w:color w:val="000000"/>
                      <w:position w:val="-2"/>
                      <w:sz w:val="18"/>
                      <w:szCs w:val="18"/>
                    </w:rPr>
                    <w:t>​​​​​​​Ne</w:t>
                  </w:r>
                </w:p>
                <w:p w14:paraId="6EA3DECF" w14:textId="77777777" w:rsidR="004C171D" w:rsidRDefault="000A0FE1">
                  <w:pPr>
                    <w:spacing w:before="135" w:after="135"/>
                    <w:jc w:val="both"/>
                    <w:textAlignment w:val="center"/>
                  </w:pPr>
                  <w:r>
                    <w:rPr>
                      <w:rFonts w:ascii="Arial" w:hAnsi="Arial" w:cs="Arial"/>
                      <w:color w:val="000000"/>
                      <w:position w:val="-2"/>
                      <w:sz w:val="18"/>
                      <w:szCs w:val="18"/>
                    </w:rPr>
                    <w:lastRenderedPageBreak/>
                    <w:t>URL</w:t>
                  </w:r>
                </w:p>
                <w:p w14:paraId="1FA78B2F"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249B2EA2" w14:textId="77777777" w:rsidR="004C171D" w:rsidRDefault="004C171D"/>
          <w:p w14:paraId="7058BF4F"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BF7C53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03E53" w14:textId="77777777" w:rsidR="004C171D" w:rsidRDefault="000A0FE1">
                  <w:pPr>
                    <w:spacing w:before="135" w:after="135"/>
                    <w:jc w:val="both"/>
                    <w:textAlignment w:val="center"/>
                  </w:pPr>
                  <w:r>
                    <w:rPr>
                      <w:rFonts w:ascii="Arial" w:hAnsi="Arial" w:cs="Arial"/>
                      <w:b/>
                      <w:bCs/>
                      <w:color w:val="000000"/>
                      <w:position w:val="-2"/>
                      <w:sz w:val="18"/>
                      <w:szCs w:val="18"/>
                    </w:rPr>
                    <w:t>Povprečni posebni promet</w:t>
                  </w:r>
                </w:p>
                <w:p w14:paraId="5F53BD1C" w14:textId="77777777" w:rsidR="004C171D" w:rsidRDefault="000A0FE1">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14:paraId="2A8AB589"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266324DC"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4489C877"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74DC4E13"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42AC2EBB" w14:textId="77777777" w:rsidR="004C171D" w:rsidRDefault="000A0FE1">
                  <w:pPr>
                    <w:spacing w:before="135" w:after="135"/>
                    <w:jc w:val="both"/>
                    <w:textAlignment w:val="center"/>
                  </w:pPr>
                  <w:r>
                    <w:rPr>
                      <w:rFonts w:ascii="Arial" w:hAnsi="Arial" w:cs="Arial"/>
                      <w:color w:val="000000"/>
                      <w:position w:val="-2"/>
                      <w:sz w:val="18"/>
                      <w:szCs w:val="18"/>
                    </w:rPr>
                    <w:t> </w:t>
                  </w:r>
                </w:p>
                <w:p w14:paraId="62899146"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5297265C" w14:textId="77777777" w:rsidR="004C171D" w:rsidRDefault="000A0FE1">
                  <w:pPr>
                    <w:spacing w:before="135" w:after="135"/>
                    <w:jc w:val="both"/>
                    <w:textAlignment w:val="center"/>
                  </w:pPr>
                  <w:r>
                    <w:fldChar w:fldCharType="begin">
                      <w:ffData>
                        <w:name w:val="cbox15a11d27929f4a"/>
                        <w:enabled/>
                        <w:calcOnExit w:val="0"/>
                        <w:checkBox>
                          <w:sizeAuto/>
                          <w:default w:val="0"/>
                        </w:checkBox>
                      </w:ffData>
                    </w:fldChar>
                  </w:r>
                  <w:bookmarkStart w:id="167" w:name="cbox15a11d27929f4a"/>
                  <w:r>
                    <w:instrText xml:space="preserve"> FORMCHECKBOX </w:instrText>
                  </w:r>
                  <w:r w:rsidR="00C04712">
                    <w:fldChar w:fldCharType="separate"/>
                  </w:r>
                  <w:r>
                    <w:fldChar w:fldCharType="end"/>
                  </w:r>
                  <w:bookmarkEnd w:id="167"/>
                  <w:r>
                    <w:rPr>
                      <w:rFonts w:ascii="Arial" w:hAnsi="Arial" w:cs="Arial"/>
                      <w:color w:val="000000"/>
                      <w:position w:val="-2"/>
                      <w:sz w:val="18"/>
                      <w:szCs w:val="18"/>
                    </w:rPr>
                    <w:t>Da   </w:t>
                  </w:r>
                  <w:r>
                    <w:fldChar w:fldCharType="begin">
                      <w:ffData>
                        <w:name w:val="cbox15a11d2792a0f1"/>
                        <w:enabled/>
                        <w:calcOnExit w:val="0"/>
                        <w:checkBox>
                          <w:sizeAuto/>
                          <w:default w:val="0"/>
                        </w:checkBox>
                      </w:ffData>
                    </w:fldChar>
                  </w:r>
                  <w:bookmarkStart w:id="168" w:name="cbox15a11d2792a0f1"/>
                  <w:r>
                    <w:instrText xml:space="preserve"> FORMCHECKBOX </w:instrText>
                  </w:r>
                  <w:r w:rsidR="00C04712">
                    <w:fldChar w:fldCharType="separate"/>
                  </w:r>
                  <w:r>
                    <w:fldChar w:fldCharType="end"/>
                  </w:r>
                  <w:bookmarkEnd w:id="168"/>
                  <w:r>
                    <w:rPr>
                      <w:rFonts w:ascii="Arial" w:hAnsi="Arial" w:cs="Arial"/>
                      <w:color w:val="000000"/>
                      <w:position w:val="-2"/>
                      <w:sz w:val="18"/>
                      <w:szCs w:val="18"/>
                    </w:rPr>
                    <w:t>​​​​​​​Ne</w:t>
                  </w:r>
                </w:p>
                <w:p w14:paraId="0BA781E6" w14:textId="77777777" w:rsidR="004C171D" w:rsidRDefault="000A0FE1">
                  <w:pPr>
                    <w:spacing w:before="135" w:after="135"/>
                    <w:jc w:val="both"/>
                    <w:textAlignment w:val="center"/>
                  </w:pPr>
                  <w:r>
                    <w:rPr>
                      <w:rFonts w:ascii="Arial" w:hAnsi="Arial" w:cs="Arial"/>
                      <w:color w:val="000000"/>
                      <w:position w:val="-2"/>
                      <w:sz w:val="18"/>
                      <w:szCs w:val="18"/>
                    </w:rPr>
                    <w:t>URL</w:t>
                  </w:r>
                </w:p>
                <w:p w14:paraId="342F0C4D"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3B5556EC" w14:textId="77777777" w:rsidR="004C171D" w:rsidRDefault="004C171D"/>
          <w:p w14:paraId="53F47F50"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DDCBC0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50943" w14:textId="77777777" w:rsidR="004C171D" w:rsidRDefault="000A0FE1">
                  <w:pPr>
                    <w:spacing w:before="135" w:after="135"/>
                    <w:jc w:val="both"/>
                    <w:textAlignment w:val="center"/>
                  </w:pPr>
                  <w:r>
                    <w:rPr>
                      <w:rFonts w:ascii="Arial" w:hAnsi="Arial" w:cs="Arial"/>
                      <w:b/>
                      <w:bCs/>
                      <w:color w:val="000000"/>
                      <w:position w:val="-2"/>
                      <w:sz w:val="18"/>
                      <w:szCs w:val="18"/>
                    </w:rPr>
                    <w:t>Ustanovitev gospodarskega subjekta</w:t>
                  </w:r>
                </w:p>
                <w:p w14:paraId="53012A14" w14:textId="77777777" w:rsidR="004C171D" w:rsidRDefault="000A0FE1">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14:paraId="6EB819D4" w14:textId="77777777" w:rsidR="004C171D" w:rsidRDefault="000A0FE1">
                  <w:pPr>
                    <w:spacing w:before="135" w:after="135"/>
                    <w:jc w:val="both"/>
                    <w:textAlignment w:val="center"/>
                  </w:pPr>
                  <w:r>
                    <w:rPr>
                      <w:rFonts w:ascii="Arial" w:hAnsi="Arial" w:cs="Arial"/>
                      <w:color w:val="000000"/>
                      <w:position w:val="-2"/>
                      <w:sz w:val="18"/>
                      <w:szCs w:val="18"/>
                    </w:rPr>
                    <w:t> </w:t>
                  </w:r>
                </w:p>
                <w:p w14:paraId="27C3CEAE" w14:textId="77777777" w:rsidR="004C171D" w:rsidRDefault="000A0FE1">
                  <w:pPr>
                    <w:spacing w:before="135" w:after="135"/>
                    <w:jc w:val="both"/>
                    <w:textAlignment w:val="center"/>
                  </w:pPr>
                  <w:r>
                    <w:rPr>
                      <w:rFonts w:ascii="Arial" w:hAnsi="Arial" w:cs="Arial"/>
                      <w:color w:val="000000"/>
                      <w:position w:val="-2"/>
                      <w:sz w:val="18"/>
                      <w:szCs w:val="18"/>
                    </w:rPr>
                    <w:t>Navedite natančneje: </w:t>
                  </w:r>
                </w:p>
              </w:tc>
            </w:tr>
          </w:tbl>
          <w:p w14:paraId="3825678D" w14:textId="77777777" w:rsidR="004C171D" w:rsidRDefault="004C171D"/>
          <w:p w14:paraId="0E02695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FB4F08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0BFCC" w14:textId="77777777" w:rsidR="004C171D" w:rsidRDefault="000A0FE1">
                  <w:pPr>
                    <w:spacing w:before="135" w:after="135"/>
                    <w:jc w:val="both"/>
                    <w:textAlignment w:val="center"/>
                  </w:pPr>
                  <w:r>
                    <w:rPr>
                      <w:rFonts w:ascii="Arial" w:hAnsi="Arial" w:cs="Arial"/>
                      <w:b/>
                      <w:bCs/>
                      <w:color w:val="000000"/>
                      <w:position w:val="-2"/>
                      <w:sz w:val="18"/>
                      <w:szCs w:val="18"/>
                    </w:rPr>
                    <w:t>Finančni delež</w:t>
                  </w:r>
                </w:p>
                <w:p w14:paraId="051AB2A1" w14:textId="77777777" w:rsidR="004C171D" w:rsidRDefault="000A0FE1">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14:paraId="6C4382D5"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74FF15FE"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78FBB1C6"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6ADFE68C" w14:textId="77777777" w:rsidR="004C171D" w:rsidRDefault="000A0FE1">
                  <w:pPr>
                    <w:spacing w:before="135" w:after="135"/>
                    <w:jc w:val="both"/>
                    <w:textAlignment w:val="center"/>
                  </w:pPr>
                  <w:r>
                    <w:rPr>
                      <w:rFonts w:ascii="Arial" w:hAnsi="Arial" w:cs="Arial"/>
                      <w:color w:val="000000"/>
                      <w:position w:val="-2"/>
                      <w:sz w:val="18"/>
                      <w:szCs w:val="18"/>
                    </w:rPr>
                    <w:t>Leto: ____________, Zadevni znesek: ______________ EUR</w:t>
                  </w:r>
                </w:p>
                <w:p w14:paraId="2A9C7F2C" w14:textId="77777777" w:rsidR="004C171D" w:rsidRDefault="000A0FE1">
                  <w:pPr>
                    <w:spacing w:before="135" w:after="135"/>
                    <w:jc w:val="both"/>
                    <w:textAlignment w:val="center"/>
                  </w:pPr>
                  <w:r>
                    <w:rPr>
                      <w:rFonts w:ascii="Arial" w:hAnsi="Arial" w:cs="Arial"/>
                      <w:color w:val="000000"/>
                      <w:position w:val="-2"/>
                      <w:sz w:val="18"/>
                      <w:szCs w:val="18"/>
                    </w:rPr>
                    <w:t> </w:t>
                  </w:r>
                </w:p>
                <w:p w14:paraId="50C78DA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29140BE" w14:textId="77777777" w:rsidR="004C171D" w:rsidRDefault="000A0FE1">
                  <w:pPr>
                    <w:spacing w:before="135" w:after="135"/>
                    <w:jc w:val="both"/>
                    <w:textAlignment w:val="center"/>
                  </w:pPr>
                  <w:r>
                    <w:fldChar w:fldCharType="begin">
                      <w:ffData>
                        <w:name w:val="cbox15a11d2792c01a"/>
                        <w:enabled/>
                        <w:calcOnExit w:val="0"/>
                        <w:checkBox>
                          <w:sizeAuto/>
                          <w:default w:val="0"/>
                        </w:checkBox>
                      </w:ffData>
                    </w:fldChar>
                  </w:r>
                  <w:bookmarkStart w:id="169" w:name="cbox15a11d2792c01a"/>
                  <w:r>
                    <w:instrText xml:space="preserve"> FORMCHECKBOX </w:instrText>
                  </w:r>
                  <w:r w:rsidR="00C04712">
                    <w:fldChar w:fldCharType="separate"/>
                  </w:r>
                  <w:r>
                    <w:fldChar w:fldCharType="end"/>
                  </w:r>
                  <w:bookmarkEnd w:id="169"/>
                  <w:r>
                    <w:rPr>
                      <w:rFonts w:ascii="Arial" w:hAnsi="Arial" w:cs="Arial"/>
                      <w:color w:val="000000"/>
                      <w:position w:val="-2"/>
                      <w:sz w:val="18"/>
                      <w:szCs w:val="18"/>
                    </w:rPr>
                    <w:t>Da   </w:t>
                  </w:r>
                  <w:r>
                    <w:fldChar w:fldCharType="begin">
                      <w:ffData>
                        <w:name w:val="cbox15a11d2792c1b6"/>
                        <w:enabled/>
                        <w:calcOnExit w:val="0"/>
                        <w:checkBox>
                          <w:sizeAuto/>
                          <w:default w:val="0"/>
                        </w:checkBox>
                      </w:ffData>
                    </w:fldChar>
                  </w:r>
                  <w:bookmarkStart w:id="170" w:name="cbox15a11d2792c1b6"/>
                  <w:r>
                    <w:instrText xml:space="preserve"> FORMCHECKBOX </w:instrText>
                  </w:r>
                  <w:r w:rsidR="00C04712">
                    <w:fldChar w:fldCharType="separate"/>
                  </w:r>
                  <w:r>
                    <w:fldChar w:fldCharType="end"/>
                  </w:r>
                  <w:bookmarkEnd w:id="170"/>
                  <w:r>
                    <w:rPr>
                      <w:rFonts w:ascii="Arial" w:hAnsi="Arial" w:cs="Arial"/>
                      <w:color w:val="000000"/>
                      <w:position w:val="-2"/>
                      <w:sz w:val="18"/>
                      <w:szCs w:val="18"/>
                    </w:rPr>
                    <w:t>​​​​​​​Ne</w:t>
                  </w:r>
                </w:p>
                <w:p w14:paraId="696D7809" w14:textId="77777777" w:rsidR="004C171D" w:rsidRDefault="000A0FE1">
                  <w:pPr>
                    <w:spacing w:before="135" w:after="135"/>
                    <w:jc w:val="both"/>
                    <w:textAlignment w:val="center"/>
                  </w:pPr>
                  <w:r>
                    <w:rPr>
                      <w:rFonts w:ascii="Arial" w:hAnsi="Arial" w:cs="Arial"/>
                      <w:color w:val="000000"/>
                      <w:position w:val="-2"/>
                      <w:sz w:val="18"/>
                      <w:szCs w:val="18"/>
                    </w:rPr>
                    <w:t>URL</w:t>
                  </w:r>
                </w:p>
                <w:p w14:paraId="27A2E842"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B7C9953" w14:textId="77777777" w:rsidR="004C171D" w:rsidRDefault="004C171D"/>
          <w:p w14:paraId="0612F207"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08952F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BA719" w14:textId="77777777" w:rsidR="004C171D" w:rsidRDefault="000A0FE1">
                  <w:pPr>
                    <w:spacing w:before="135" w:after="135"/>
                    <w:jc w:val="both"/>
                    <w:textAlignment w:val="center"/>
                  </w:pPr>
                  <w:r>
                    <w:rPr>
                      <w:rFonts w:ascii="Arial" w:hAnsi="Arial" w:cs="Arial"/>
                      <w:b/>
                      <w:bCs/>
                      <w:color w:val="000000"/>
                      <w:position w:val="-2"/>
                      <w:sz w:val="18"/>
                      <w:szCs w:val="18"/>
                    </w:rPr>
                    <w:t>Zavarovanje poklicne odgovornosti</w:t>
                  </w:r>
                </w:p>
                <w:p w14:paraId="48A63888" w14:textId="77777777" w:rsidR="004C171D" w:rsidRDefault="000A0FE1">
                  <w:pPr>
                    <w:spacing w:before="135" w:after="135"/>
                    <w:jc w:val="both"/>
                    <w:textAlignment w:val="center"/>
                  </w:pPr>
                  <w:r>
                    <w:rPr>
                      <w:rFonts w:ascii="Arial" w:hAnsi="Arial" w:cs="Arial"/>
                      <w:color w:val="000000"/>
                      <w:position w:val="-2"/>
                      <w:sz w:val="18"/>
                      <w:szCs w:val="18"/>
                    </w:rPr>
                    <w:t>Zavarovalna vsota v njegovem zavarovanju poklicne odgovornosti je:</w:t>
                  </w:r>
                </w:p>
                <w:p w14:paraId="2BD39A11" w14:textId="77777777" w:rsidR="004C171D" w:rsidRDefault="000A0FE1">
                  <w:pPr>
                    <w:spacing w:before="135" w:after="135"/>
                    <w:jc w:val="both"/>
                    <w:textAlignment w:val="center"/>
                  </w:pPr>
                  <w:r>
                    <w:rPr>
                      <w:rFonts w:ascii="Arial" w:hAnsi="Arial" w:cs="Arial"/>
                      <w:color w:val="000000"/>
                      <w:position w:val="-2"/>
                      <w:sz w:val="18"/>
                      <w:szCs w:val="18"/>
                    </w:rPr>
                    <w:t>Znesek</w:t>
                  </w:r>
                </w:p>
                <w:p w14:paraId="6FCA3DCA"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3CB15064" w14:textId="77777777" w:rsidR="004C171D" w:rsidRDefault="000A0FE1">
                  <w:pPr>
                    <w:spacing w:before="135" w:after="135"/>
                    <w:jc w:val="both"/>
                    <w:textAlignment w:val="center"/>
                  </w:pPr>
                  <w:r>
                    <w:fldChar w:fldCharType="begin">
                      <w:ffData>
                        <w:name w:val="cbox15a11d2792d0f9"/>
                        <w:enabled/>
                        <w:calcOnExit w:val="0"/>
                        <w:checkBox>
                          <w:sizeAuto/>
                          <w:default w:val="0"/>
                        </w:checkBox>
                      </w:ffData>
                    </w:fldChar>
                  </w:r>
                  <w:bookmarkStart w:id="171" w:name="cbox15a11d2792d0f9"/>
                  <w:r>
                    <w:instrText xml:space="preserve"> FORMCHECKBOX </w:instrText>
                  </w:r>
                  <w:r w:rsidR="00C04712">
                    <w:fldChar w:fldCharType="separate"/>
                  </w:r>
                  <w:r>
                    <w:fldChar w:fldCharType="end"/>
                  </w:r>
                  <w:bookmarkEnd w:id="171"/>
                  <w:r>
                    <w:rPr>
                      <w:rFonts w:ascii="Arial" w:hAnsi="Arial" w:cs="Arial"/>
                      <w:color w:val="000000"/>
                      <w:position w:val="-2"/>
                      <w:sz w:val="18"/>
                      <w:szCs w:val="18"/>
                    </w:rPr>
                    <w:t>Da   </w:t>
                  </w:r>
                  <w:r>
                    <w:fldChar w:fldCharType="begin">
                      <w:ffData>
                        <w:name w:val="cbox15a11d2792d292"/>
                        <w:enabled/>
                        <w:calcOnExit w:val="0"/>
                        <w:checkBox>
                          <w:sizeAuto/>
                          <w:default w:val="0"/>
                        </w:checkBox>
                      </w:ffData>
                    </w:fldChar>
                  </w:r>
                  <w:bookmarkStart w:id="172" w:name="cbox15a11d2792d292"/>
                  <w:r>
                    <w:instrText xml:space="preserve"> FORMCHECKBOX </w:instrText>
                  </w:r>
                  <w:r w:rsidR="00C04712">
                    <w:fldChar w:fldCharType="separate"/>
                  </w:r>
                  <w:r>
                    <w:fldChar w:fldCharType="end"/>
                  </w:r>
                  <w:bookmarkEnd w:id="172"/>
                  <w:r>
                    <w:rPr>
                      <w:rFonts w:ascii="Arial" w:hAnsi="Arial" w:cs="Arial"/>
                      <w:color w:val="000000"/>
                      <w:position w:val="-2"/>
                      <w:sz w:val="18"/>
                      <w:szCs w:val="18"/>
                    </w:rPr>
                    <w:t>​​​​​​​Ne</w:t>
                  </w:r>
                </w:p>
                <w:p w14:paraId="7965D647" w14:textId="77777777" w:rsidR="004C171D" w:rsidRDefault="000A0FE1">
                  <w:pPr>
                    <w:spacing w:before="135" w:after="135"/>
                    <w:jc w:val="both"/>
                    <w:textAlignment w:val="center"/>
                  </w:pPr>
                  <w:r>
                    <w:rPr>
                      <w:rFonts w:ascii="Arial" w:hAnsi="Arial" w:cs="Arial"/>
                      <w:color w:val="000000"/>
                      <w:position w:val="-2"/>
                      <w:sz w:val="18"/>
                      <w:szCs w:val="18"/>
                    </w:rPr>
                    <w:t>URL</w:t>
                  </w:r>
                </w:p>
                <w:p w14:paraId="52DA6CB6"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F40A732" w14:textId="77777777" w:rsidR="004C171D" w:rsidRDefault="004C171D"/>
          <w:p w14:paraId="7E5AFE5B"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42D540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CD70F" w14:textId="77777777" w:rsidR="004C171D" w:rsidRDefault="000A0FE1">
                  <w:pPr>
                    <w:spacing w:before="135" w:after="135"/>
                    <w:jc w:val="both"/>
                    <w:textAlignment w:val="center"/>
                  </w:pPr>
                  <w:r>
                    <w:rPr>
                      <w:rFonts w:ascii="Arial" w:hAnsi="Arial" w:cs="Arial"/>
                      <w:b/>
                      <w:bCs/>
                      <w:color w:val="000000"/>
                      <w:position w:val="-2"/>
                      <w:sz w:val="18"/>
                      <w:szCs w:val="18"/>
                    </w:rPr>
                    <w:t>Druge ekonomske ali finančne zahteve</w:t>
                  </w:r>
                </w:p>
                <w:p w14:paraId="4A330070" w14:textId="77777777" w:rsidR="004C171D" w:rsidRDefault="000A0FE1">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14:paraId="21A4A60D"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448300A3" w14:textId="77777777" w:rsidR="004C171D" w:rsidRDefault="000A0FE1">
                  <w:pPr>
                    <w:spacing w:before="135" w:after="135"/>
                    <w:jc w:val="both"/>
                    <w:textAlignment w:val="center"/>
                  </w:pPr>
                  <w:r>
                    <w:rPr>
                      <w:rFonts w:ascii="Arial" w:hAnsi="Arial" w:cs="Arial"/>
                      <w:color w:val="000000"/>
                      <w:position w:val="-2"/>
                      <w:sz w:val="18"/>
                      <w:szCs w:val="18"/>
                    </w:rPr>
                    <w:t> </w:t>
                  </w:r>
                </w:p>
                <w:p w14:paraId="70BC44BA"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01A599C5" w14:textId="77777777" w:rsidR="004C171D" w:rsidRDefault="000A0FE1">
                  <w:pPr>
                    <w:spacing w:before="135" w:after="135"/>
                    <w:jc w:val="both"/>
                    <w:textAlignment w:val="center"/>
                  </w:pPr>
                  <w:r>
                    <w:fldChar w:fldCharType="begin">
                      <w:ffData>
                        <w:name w:val="cbox15a11d2792e3c3"/>
                        <w:enabled/>
                        <w:calcOnExit w:val="0"/>
                        <w:checkBox>
                          <w:sizeAuto/>
                          <w:default w:val="0"/>
                        </w:checkBox>
                      </w:ffData>
                    </w:fldChar>
                  </w:r>
                  <w:bookmarkStart w:id="173" w:name="cbox15a11d2792e3c3"/>
                  <w:r>
                    <w:instrText xml:space="preserve"> FORMCHECKBOX </w:instrText>
                  </w:r>
                  <w:r w:rsidR="00C04712">
                    <w:fldChar w:fldCharType="separate"/>
                  </w:r>
                  <w:r>
                    <w:fldChar w:fldCharType="end"/>
                  </w:r>
                  <w:bookmarkEnd w:id="173"/>
                  <w:r>
                    <w:rPr>
                      <w:rFonts w:ascii="Arial" w:hAnsi="Arial" w:cs="Arial"/>
                      <w:color w:val="000000"/>
                      <w:position w:val="-2"/>
                      <w:sz w:val="18"/>
                      <w:szCs w:val="18"/>
                    </w:rPr>
                    <w:t>Da   </w:t>
                  </w:r>
                  <w:r>
                    <w:fldChar w:fldCharType="begin">
                      <w:ffData>
                        <w:name w:val="cbox15a11d2792e55b"/>
                        <w:enabled/>
                        <w:calcOnExit w:val="0"/>
                        <w:checkBox>
                          <w:sizeAuto/>
                          <w:default w:val="0"/>
                        </w:checkBox>
                      </w:ffData>
                    </w:fldChar>
                  </w:r>
                  <w:bookmarkStart w:id="174" w:name="cbox15a11d2792e55b"/>
                  <w:r>
                    <w:instrText xml:space="preserve"> FORMCHECKBOX </w:instrText>
                  </w:r>
                  <w:r w:rsidR="00C04712">
                    <w:fldChar w:fldCharType="separate"/>
                  </w:r>
                  <w:r>
                    <w:fldChar w:fldCharType="end"/>
                  </w:r>
                  <w:bookmarkEnd w:id="174"/>
                  <w:r>
                    <w:rPr>
                      <w:rFonts w:ascii="Arial" w:hAnsi="Arial" w:cs="Arial"/>
                      <w:color w:val="000000"/>
                      <w:position w:val="-2"/>
                      <w:sz w:val="18"/>
                      <w:szCs w:val="18"/>
                    </w:rPr>
                    <w:t>​​​​​​​Ne</w:t>
                  </w:r>
                </w:p>
                <w:p w14:paraId="4908DA55" w14:textId="77777777" w:rsidR="004C171D" w:rsidRDefault="000A0FE1">
                  <w:pPr>
                    <w:spacing w:before="135" w:after="135"/>
                    <w:jc w:val="both"/>
                    <w:textAlignment w:val="center"/>
                  </w:pPr>
                  <w:r>
                    <w:rPr>
                      <w:rFonts w:ascii="Arial" w:hAnsi="Arial" w:cs="Arial"/>
                      <w:color w:val="000000"/>
                      <w:position w:val="-2"/>
                      <w:sz w:val="18"/>
                      <w:szCs w:val="18"/>
                    </w:rPr>
                    <w:t>URL</w:t>
                  </w:r>
                </w:p>
                <w:p w14:paraId="73ACB875"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19FE076F" w14:textId="77777777" w:rsidR="004C171D" w:rsidRDefault="004C171D"/>
          <w:p w14:paraId="416FF435"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1AD38884"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66D507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8EC1F" w14:textId="77777777" w:rsidR="004C171D" w:rsidRDefault="000A0FE1">
            <w:pPr>
              <w:spacing w:before="135" w:after="135"/>
              <w:jc w:val="both"/>
              <w:textAlignment w:val="center"/>
            </w:pPr>
            <w:r>
              <w:rPr>
                <w:rFonts w:ascii="Arial" w:hAnsi="Arial" w:cs="Arial"/>
                <w:b/>
                <w:bCs/>
                <w:color w:val="000000"/>
                <w:position w:val="-2"/>
                <w:sz w:val="18"/>
                <w:szCs w:val="18"/>
              </w:rPr>
              <w:t>C: Tehnična in strokovna sposobnost</w:t>
            </w:r>
          </w:p>
          <w:p w14:paraId="7CF735A1" w14:textId="77777777" w:rsidR="004C171D" w:rsidRDefault="000A0FE1">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2F2A3B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14F8F" w14:textId="77777777" w:rsidR="004C171D" w:rsidRDefault="000A0FE1">
                  <w:pPr>
                    <w:spacing w:before="135" w:after="135"/>
                    <w:jc w:val="both"/>
                    <w:textAlignment w:val="center"/>
                  </w:pPr>
                  <w:r>
                    <w:rPr>
                      <w:rFonts w:ascii="Arial" w:hAnsi="Arial" w:cs="Arial"/>
                      <w:b/>
                      <w:bCs/>
                      <w:color w:val="000000"/>
                      <w:position w:val="-2"/>
                      <w:sz w:val="18"/>
                      <w:szCs w:val="18"/>
                    </w:rPr>
                    <w:t>Za naročila gradenj: izvedba gradnje določene vrste</w:t>
                  </w:r>
                </w:p>
                <w:p w14:paraId="22E5F459" w14:textId="77777777" w:rsidR="004C171D" w:rsidRDefault="000A0FE1">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14:paraId="6ADBB42D" w14:textId="77777777" w:rsidR="004C171D" w:rsidRDefault="000A0FE1">
                  <w:pPr>
                    <w:spacing w:before="135" w:after="135"/>
                    <w:jc w:val="both"/>
                    <w:textAlignment w:val="center"/>
                  </w:pPr>
                  <w:r>
                    <w:rPr>
                      <w:rFonts w:ascii="Arial" w:hAnsi="Arial" w:cs="Arial"/>
                      <w:color w:val="000000"/>
                      <w:position w:val="-2"/>
                      <w:sz w:val="18"/>
                      <w:szCs w:val="18"/>
                    </w:rPr>
                    <w:t> </w:t>
                  </w:r>
                </w:p>
                <w:p w14:paraId="099C04E2" w14:textId="77777777" w:rsidR="004C171D" w:rsidRDefault="000A0FE1">
                  <w:pPr>
                    <w:spacing w:before="135" w:after="135"/>
                    <w:jc w:val="both"/>
                    <w:textAlignment w:val="center"/>
                  </w:pPr>
                  <w:r>
                    <w:rPr>
                      <w:rFonts w:ascii="Arial" w:hAnsi="Arial" w:cs="Arial"/>
                      <w:color w:val="000000"/>
                      <w:position w:val="-2"/>
                      <w:sz w:val="18"/>
                      <w:szCs w:val="18"/>
                    </w:rPr>
                    <w:t>Opis:</w:t>
                  </w:r>
                </w:p>
                <w:p w14:paraId="4174002F"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1A37D9C0"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6BA969F2"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5D5268E4" w14:textId="77777777" w:rsidR="004C171D" w:rsidRDefault="000A0FE1">
                  <w:pPr>
                    <w:spacing w:before="135" w:after="135"/>
                    <w:jc w:val="both"/>
                    <w:textAlignment w:val="center"/>
                  </w:pPr>
                  <w:r>
                    <w:rPr>
                      <w:rFonts w:ascii="Arial" w:hAnsi="Arial" w:cs="Arial"/>
                      <w:color w:val="000000"/>
                      <w:position w:val="-2"/>
                      <w:sz w:val="18"/>
                      <w:szCs w:val="18"/>
                    </w:rPr>
                    <w:t> </w:t>
                  </w:r>
                </w:p>
                <w:p w14:paraId="3D8ED5F5" w14:textId="77777777" w:rsidR="004C171D" w:rsidRDefault="000A0FE1">
                  <w:pPr>
                    <w:spacing w:before="135" w:after="135"/>
                    <w:jc w:val="both"/>
                    <w:textAlignment w:val="center"/>
                  </w:pPr>
                  <w:r>
                    <w:rPr>
                      <w:rFonts w:ascii="Arial" w:hAnsi="Arial" w:cs="Arial"/>
                      <w:color w:val="000000"/>
                      <w:position w:val="-2"/>
                      <w:sz w:val="18"/>
                      <w:szCs w:val="18"/>
                    </w:rPr>
                    <w:t>Opis:</w:t>
                  </w:r>
                </w:p>
                <w:p w14:paraId="2BB2FDC2" w14:textId="77777777" w:rsidR="004C171D" w:rsidRDefault="000A0FE1">
                  <w:pPr>
                    <w:spacing w:before="135" w:after="135"/>
                    <w:jc w:val="both"/>
                    <w:textAlignment w:val="center"/>
                  </w:pPr>
                  <w:r>
                    <w:rPr>
                      <w:rFonts w:ascii="Arial" w:hAnsi="Arial" w:cs="Arial"/>
                      <w:color w:val="000000"/>
                      <w:position w:val="-2"/>
                      <w:sz w:val="18"/>
                      <w:szCs w:val="18"/>
                    </w:rPr>
                    <w:lastRenderedPageBreak/>
                    <w:t>Zadevani znesek:</w:t>
                  </w:r>
                </w:p>
                <w:p w14:paraId="0CBDC895"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67C4AC15"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7F0A850E" w14:textId="77777777" w:rsidR="004C171D" w:rsidRDefault="000A0FE1">
                  <w:pPr>
                    <w:spacing w:before="135" w:after="135"/>
                    <w:jc w:val="both"/>
                    <w:textAlignment w:val="center"/>
                  </w:pPr>
                  <w:r>
                    <w:rPr>
                      <w:rFonts w:ascii="Arial" w:hAnsi="Arial" w:cs="Arial"/>
                      <w:color w:val="000000"/>
                      <w:position w:val="-2"/>
                      <w:sz w:val="18"/>
                      <w:szCs w:val="18"/>
                    </w:rPr>
                    <w:t> </w:t>
                  </w:r>
                </w:p>
                <w:p w14:paraId="519F6BB6" w14:textId="77777777" w:rsidR="004C171D" w:rsidRDefault="000A0FE1">
                  <w:pPr>
                    <w:spacing w:before="135" w:after="135"/>
                    <w:jc w:val="both"/>
                    <w:textAlignment w:val="center"/>
                  </w:pPr>
                  <w:r>
                    <w:rPr>
                      <w:rFonts w:ascii="Arial" w:hAnsi="Arial" w:cs="Arial"/>
                      <w:color w:val="000000"/>
                      <w:position w:val="-2"/>
                      <w:sz w:val="18"/>
                      <w:szCs w:val="18"/>
                    </w:rPr>
                    <w:t>Opis:</w:t>
                  </w:r>
                </w:p>
                <w:p w14:paraId="6BF4083F"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0BED3EA5"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2788E6D5"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4A0C3745" w14:textId="77777777" w:rsidR="004C171D" w:rsidRDefault="000A0FE1">
                  <w:pPr>
                    <w:spacing w:before="135" w:after="135"/>
                    <w:jc w:val="both"/>
                    <w:textAlignment w:val="center"/>
                  </w:pPr>
                  <w:r>
                    <w:rPr>
                      <w:rFonts w:ascii="Arial" w:hAnsi="Arial" w:cs="Arial"/>
                      <w:color w:val="000000"/>
                      <w:position w:val="-2"/>
                      <w:sz w:val="18"/>
                      <w:szCs w:val="18"/>
                    </w:rPr>
                    <w:t> </w:t>
                  </w:r>
                </w:p>
                <w:p w14:paraId="51B12D4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521F2A1" w14:textId="77777777" w:rsidR="004C171D" w:rsidRDefault="000A0FE1">
                  <w:pPr>
                    <w:spacing w:before="135" w:after="135"/>
                    <w:jc w:val="both"/>
                    <w:textAlignment w:val="center"/>
                  </w:pPr>
                  <w:r>
                    <w:fldChar w:fldCharType="begin">
                      <w:ffData>
                        <w:name w:val="cbox15a11d27931ab1"/>
                        <w:enabled/>
                        <w:calcOnExit w:val="0"/>
                        <w:checkBox>
                          <w:sizeAuto/>
                          <w:default w:val="0"/>
                        </w:checkBox>
                      </w:ffData>
                    </w:fldChar>
                  </w:r>
                  <w:bookmarkStart w:id="175" w:name="cbox15a11d27931ab1"/>
                  <w:r>
                    <w:instrText xml:space="preserve"> FORMCHECKBOX </w:instrText>
                  </w:r>
                  <w:r w:rsidR="00C04712">
                    <w:fldChar w:fldCharType="separate"/>
                  </w:r>
                  <w:r>
                    <w:fldChar w:fldCharType="end"/>
                  </w:r>
                  <w:bookmarkEnd w:id="175"/>
                  <w:r>
                    <w:rPr>
                      <w:rFonts w:ascii="Arial" w:hAnsi="Arial" w:cs="Arial"/>
                      <w:color w:val="000000"/>
                      <w:position w:val="-2"/>
                      <w:sz w:val="18"/>
                      <w:szCs w:val="18"/>
                    </w:rPr>
                    <w:t>Da   </w:t>
                  </w:r>
                  <w:r>
                    <w:fldChar w:fldCharType="begin">
                      <w:ffData>
                        <w:name w:val="cbox15a11d27931ccc"/>
                        <w:enabled/>
                        <w:calcOnExit w:val="0"/>
                        <w:checkBox>
                          <w:sizeAuto/>
                          <w:default w:val="0"/>
                        </w:checkBox>
                      </w:ffData>
                    </w:fldChar>
                  </w:r>
                  <w:bookmarkStart w:id="176" w:name="cbox15a11d27931ccc"/>
                  <w:r>
                    <w:instrText xml:space="preserve"> FORMCHECKBOX </w:instrText>
                  </w:r>
                  <w:r w:rsidR="00C04712">
                    <w:fldChar w:fldCharType="separate"/>
                  </w:r>
                  <w:r>
                    <w:fldChar w:fldCharType="end"/>
                  </w:r>
                  <w:bookmarkEnd w:id="176"/>
                  <w:r>
                    <w:rPr>
                      <w:rFonts w:ascii="Arial" w:hAnsi="Arial" w:cs="Arial"/>
                      <w:color w:val="000000"/>
                      <w:position w:val="-2"/>
                      <w:sz w:val="18"/>
                      <w:szCs w:val="18"/>
                    </w:rPr>
                    <w:t>​​​​​​​Ne</w:t>
                  </w:r>
                </w:p>
                <w:p w14:paraId="5265C010" w14:textId="77777777" w:rsidR="004C171D" w:rsidRDefault="000A0FE1">
                  <w:pPr>
                    <w:spacing w:before="135" w:after="135"/>
                    <w:jc w:val="both"/>
                    <w:textAlignment w:val="center"/>
                  </w:pPr>
                  <w:r>
                    <w:rPr>
                      <w:rFonts w:ascii="Arial" w:hAnsi="Arial" w:cs="Arial"/>
                      <w:color w:val="000000"/>
                      <w:position w:val="-2"/>
                      <w:sz w:val="18"/>
                      <w:szCs w:val="18"/>
                    </w:rPr>
                    <w:t>URL</w:t>
                  </w:r>
                </w:p>
                <w:p w14:paraId="2485FAC8"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7180AF19" w14:textId="77777777" w:rsidR="004C171D" w:rsidRDefault="004C171D"/>
          <w:p w14:paraId="70CA54A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C97714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F8821" w14:textId="77777777" w:rsidR="004C171D" w:rsidRDefault="000A0FE1">
                  <w:pPr>
                    <w:spacing w:before="135" w:after="135"/>
                    <w:jc w:val="both"/>
                    <w:textAlignment w:val="center"/>
                  </w:pPr>
                  <w:r>
                    <w:rPr>
                      <w:rFonts w:ascii="Arial" w:hAnsi="Arial" w:cs="Arial"/>
                      <w:b/>
                      <w:bCs/>
                      <w:color w:val="000000"/>
                      <w:position w:val="-2"/>
                      <w:sz w:val="18"/>
                      <w:szCs w:val="18"/>
                    </w:rPr>
                    <w:t>Za naročila blaga: izvedba dobave blaga določene vrste</w:t>
                  </w:r>
                </w:p>
                <w:p w14:paraId="5DB629A3" w14:textId="77777777" w:rsidR="004C171D" w:rsidRDefault="000A0FE1">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14:paraId="30682F47" w14:textId="77777777" w:rsidR="004C171D" w:rsidRDefault="000A0FE1">
                  <w:pPr>
                    <w:spacing w:before="135" w:after="135"/>
                    <w:jc w:val="both"/>
                    <w:textAlignment w:val="center"/>
                  </w:pPr>
                  <w:r>
                    <w:rPr>
                      <w:rFonts w:ascii="Arial" w:hAnsi="Arial" w:cs="Arial"/>
                      <w:color w:val="000000"/>
                      <w:position w:val="-2"/>
                      <w:sz w:val="18"/>
                      <w:szCs w:val="18"/>
                    </w:rPr>
                    <w:t> </w:t>
                  </w:r>
                </w:p>
                <w:p w14:paraId="27EA8133" w14:textId="77777777" w:rsidR="004C171D" w:rsidRDefault="000A0FE1">
                  <w:pPr>
                    <w:spacing w:before="135" w:after="135"/>
                    <w:jc w:val="both"/>
                    <w:textAlignment w:val="center"/>
                  </w:pPr>
                  <w:r>
                    <w:rPr>
                      <w:rFonts w:ascii="Arial" w:hAnsi="Arial" w:cs="Arial"/>
                      <w:color w:val="000000"/>
                      <w:position w:val="-2"/>
                      <w:sz w:val="18"/>
                      <w:szCs w:val="18"/>
                    </w:rPr>
                    <w:t>Opis:</w:t>
                  </w:r>
                </w:p>
                <w:p w14:paraId="6A6B432A"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2FFC8098"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04DE1500"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56D842F1" w14:textId="77777777" w:rsidR="004C171D" w:rsidRDefault="000A0FE1">
                  <w:pPr>
                    <w:spacing w:before="135" w:after="135"/>
                    <w:jc w:val="both"/>
                    <w:textAlignment w:val="center"/>
                  </w:pPr>
                  <w:r>
                    <w:rPr>
                      <w:rFonts w:ascii="Arial" w:hAnsi="Arial" w:cs="Arial"/>
                      <w:color w:val="000000"/>
                      <w:position w:val="-2"/>
                      <w:sz w:val="18"/>
                      <w:szCs w:val="18"/>
                    </w:rPr>
                    <w:t> </w:t>
                  </w:r>
                </w:p>
                <w:p w14:paraId="418CFC41" w14:textId="77777777" w:rsidR="004C171D" w:rsidRDefault="000A0FE1">
                  <w:pPr>
                    <w:spacing w:before="135" w:after="135"/>
                    <w:jc w:val="both"/>
                    <w:textAlignment w:val="center"/>
                  </w:pPr>
                  <w:r>
                    <w:rPr>
                      <w:rFonts w:ascii="Arial" w:hAnsi="Arial" w:cs="Arial"/>
                      <w:color w:val="000000"/>
                      <w:position w:val="-2"/>
                      <w:sz w:val="18"/>
                      <w:szCs w:val="18"/>
                    </w:rPr>
                    <w:t>Opis:</w:t>
                  </w:r>
                </w:p>
                <w:p w14:paraId="58B6283F"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5F32E289"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3E297FF4"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591E99D7" w14:textId="77777777" w:rsidR="004C171D" w:rsidRDefault="000A0FE1">
                  <w:pPr>
                    <w:spacing w:before="135" w:after="135"/>
                    <w:jc w:val="both"/>
                    <w:textAlignment w:val="center"/>
                  </w:pPr>
                  <w:r>
                    <w:rPr>
                      <w:rFonts w:ascii="Arial" w:hAnsi="Arial" w:cs="Arial"/>
                      <w:color w:val="000000"/>
                      <w:position w:val="-2"/>
                      <w:sz w:val="18"/>
                      <w:szCs w:val="18"/>
                    </w:rPr>
                    <w:t> </w:t>
                  </w:r>
                </w:p>
                <w:p w14:paraId="0600C405" w14:textId="77777777" w:rsidR="004C171D" w:rsidRDefault="000A0FE1">
                  <w:pPr>
                    <w:spacing w:before="135" w:after="135"/>
                    <w:jc w:val="both"/>
                    <w:textAlignment w:val="center"/>
                  </w:pPr>
                  <w:r>
                    <w:rPr>
                      <w:rFonts w:ascii="Arial" w:hAnsi="Arial" w:cs="Arial"/>
                      <w:color w:val="000000"/>
                      <w:position w:val="-2"/>
                      <w:sz w:val="18"/>
                      <w:szCs w:val="18"/>
                    </w:rPr>
                    <w:t>Opis:</w:t>
                  </w:r>
                </w:p>
                <w:p w14:paraId="666CB168"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72DEC875"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67BD1CFF"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5D0E6370" w14:textId="77777777" w:rsidR="004C171D" w:rsidRDefault="000A0FE1">
                  <w:pPr>
                    <w:spacing w:before="135" w:after="135"/>
                    <w:jc w:val="both"/>
                    <w:textAlignment w:val="center"/>
                  </w:pPr>
                  <w:r>
                    <w:rPr>
                      <w:rFonts w:ascii="Arial" w:hAnsi="Arial" w:cs="Arial"/>
                      <w:color w:val="000000"/>
                      <w:position w:val="-2"/>
                      <w:sz w:val="18"/>
                      <w:szCs w:val="18"/>
                    </w:rPr>
                    <w:t> </w:t>
                  </w:r>
                </w:p>
                <w:p w14:paraId="0C09A2BF"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68B531CE" w14:textId="77777777" w:rsidR="004C171D" w:rsidRDefault="000A0FE1">
                  <w:pPr>
                    <w:spacing w:before="135" w:after="135"/>
                    <w:jc w:val="both"/>
                    <w:textAlignment w:val="center"/>
                  </w:pPr>
                  <w:r>
                    <w:fldChar w:fldCharType="begin">
                      <w:ffData>
                        <w:name w:val="cbox15a11d27935259"/>
                        <w:enabled/>
                        <w:calcOnExit w:val="0"/>
                        <w:checkBox>
                          <w:sizeAuto/>
                          <w:default w:val="0"/>
                        </w:checkBox>
                      </w:ffData>
                    </w:fldChar>
                  </w:r>
                  <w:bookmarkStart w:id="177" w:name="cbox15a11d27935259"/>
                  <w:r>
                    <w:instrText xml:space="preserve"> FORMCHECKBOX </w:instrText>
                  </w:r>
                  <w:r w:rsidR="00C04712">
                    <w:fldChar w:fldCharType="separate"/>
                  </w:r>
                  <w:r>
                    <w:fldChar w:fldCharType="end"/>
                  </w:r>
                  <w:bookmarkEnd w:id="177"/>
                  <w:r>
                    <w:rPr>
                      <w:rFonts w:ascii="Arial" w:hAnsi="Arial" w:cs="Arial"/>
                      <w:color w:val="000000"/>
                      <w:position w:val="-2"/>
                      <w:sz w:val="18"/>
                      <w:szCs w:val="18"/>
                    </w:rPr>
                    <w:t>Da   </w:t>
                  </w:r>
                  <w:r>
                    <w:fldChar w:fldCharType="begin">
                      <w:ffData>
                        <w:name w:val="cbox15a11d27935455"/>
                        <w:enabled/>
                        <w:calcOnExit w:val="0"/>
                        <w:checkBox>
                          <w:sizeAuto/>
                          <w:default w:val="0"/>
                        </w:checkBox>
                      </w:ffData>
                    </w:fldChar>
                  </w:r>
                  <w:bookmarkStart w:id="178" w:name="cbox15a11d27935455"/>
                  <w:r>
                    <w:instrText xml:space="preserve"> FORMCHECKBOX </w:instrText>
                  </w:r>
                  <w:r w:rsidR="00C04712">
                    <w:fldChar w:fldCharType="separate"/>
                  </w:r>
                  <w:r>
                    <w:fldChar w:fldCharType="end"/>
                  </w:r>
                  <w:bookmarkEnd w:id="178"/>
                  <w:r>
                    <w:rPr>
                      <w:rFonts w:ascii="Arial" w:hAnsi="Arial" w:cs="Arial"/>
                      <w:color w:val="000000"/>
                      <w:position w:val="-2"/>
                      <w:sz w:val="18"/>
                      <w:szCs w:val="18"/>
                    </w:rPr>
                    <w:t>​​​​​​​Ne</w:t>
                  </w:r>
                </w:p>
                <w:p w14:paraId="0A44A36D" w14:textId="77777777" w:rsidR="004C171D" w:rsidRDefault="000A0FE1">
                  <w:pPr>
                    <w:spacing w:before="135" w:after="135"/>
                    <w:jc w:val="both"/>
                    <w:textAlignment w:val="center"/>
                  </w:pPr>
                  <w:r>
                    <w:rPr>
                      <w:rFonts w:ascii="Arial" w:hAnsi="Arial" w:cs="Arial"/>
                      <w:color w:val="000000"/>
                      <w:position w:val="-2"/>
                      <w:sz w:val="18"/>
                      <w:szCs w:val="18"/>
                    </w:rPr>
                    <w:t>URL</w:t>
                  </w:r>
                </w:p>
                <w:p w14:paraId="063E3C2E" w14:textId="77777777" w:rsidR="004C171D" w:rsidRDefault="000A0FE1">
                  <w:pPr>
                    <w:spacing w:before="135" w:after="135"/>
                    <w:jc w:val="both"/>
                    <w:textAlignment w:val="center"/>
                  </w:pPr>
                  <w:r>
                    <w:rPr>
                      <w:rFonts w:ascii="Arial" w:hAnsi="Arial" w:cs="Arial"/>
                      <w:color w:val="000000"/>
                      <w:position w:val="-2"/>
                      <w:sz w:val="18"/>
                      <w:szCs w:val="18"/>
                    </w:rPr>
                    <w:lastRenderedPageBreak/>
                    <w:t>Oznaka</w:t>
                  </w:r>
                </w:p>
              </w:tc>
            </w:tr>
          </w:tbl>
          <w:p w14:paraId="78E26079" w14:textId="77777777" w:rsidR="004C171D" w:rsidRDefault="004C171D"/>
          <w:p w14:paraId="1F9C096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7FCE33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28406" w14:textId="77777777" w:rsidR="004C171D" w:rsidRDefault="000A0FE1">
                  <w:pPr>
                    <w:spacing w:before="135" w:after="135"/>
                    <w:jc w:val="both"/>
                    <w:textAlignment w:val="center"/>
                  </w:pPr>
                  <w:r>
                    <w:rPr>
                      <w:rFonts w:ascii="Arial" w:hAnsi="Arial" w:cs="Arial"/>
                      <w:b/>
                      <w:bCs/>
                      <w:color w:val="000000"/>
                      <w:position w:val="-2"/>
                      <w:sz w:val="18"/>
                      <w:szCs w:val="18"/>
                    </w:rPr>
                    <w:t>Za naročila storitev: izvedba storitev določene vrste</w:t>
                  </w:r>
                </w:p>
                <w:p w14:paraId="072FA377" w14:textId="77777777" w:rsidR="004C171D" w:rsidRDefault="000A0FE1">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14:paraId="499EB212" w14:textId="77777777" w:rsidR="004C171D" w:rsidRDefault="000A0FE1">
                  <w:pPr>
                    <w:spacing w:before="135" w:after="135"/>
                    <w:jc w:val="both"/>
                    <w:textAlignment w:val="center"/>
                  </w:pPr>
                  <w:r>
                    <w:rPr>
                      <w:rFonts w:ascii="Arial" w:hAnsi="Arial" w:cs="Arial"/>
                      <w:color w:val="000000"/>
                      <w:position w:val="-2"/>
                      <w:sz w:val="18"/>
                      <w:szCs w:val="18"/>
                    </w:rPr>
                    <w:t> </w:t>
                  </w:r>
                </w:p>
                <w:p w14:paraId="68222BF6" w14:textId="77777777" w:rsidR="004C171D" w:rsidRDefault="000A0FE1">
                  <w:pPr>
                    <w:spacing w:before="135" w:after="135"/>
                    <w:jc w:val="both"/>
                    <w:textAlignment w:val="center"/>
                  </w:pPr>
                  <w:r>
                    <w:rPr>
                      <w:rFonts w:ascii="Arial" w:hAnsi="Arial" w:cs="Arial"/>
                      <w:color w:val="000000"/>
                      <w:position w:val="-2"/>
                      <w:sz w:val="18"/>
                      <w:szCs w:val="18"/>
                    </w:rPr>
                    <w:t>Opis:</w:t>
                  </w:r>
                </w:p>
                <w:p w14:paraId="01FD6AE4"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71FA5D3B"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2CD78750"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636EE19A" w14:textId="77777777" w:rsidR="004C171D" w:rsidRDefault="000A0FE1">
                  <w:pPr>
                    <w:spacing w:before="135" w:after="135"/>
                    <w:jc w:val="both"/>
                    <w:textAlignment w:val="center"/>
                  </w:pPr>
                  <w:r>
                    <w:rPr>
                      <w:rFonts w:ascii="Arial" w:hAnsi="Arial" w:cs="Arial"/>
                      <w:color w:val="000000"/>
                      <w:position w:val="-2"/>
                      <w:sz w:val="18"/>
                      <w:szCs w:val="18"/>
                    </w:rPr>
                    <w:t> </w:t>
                  </w:r>
                </w:p>
                <w:p w14:paraId="2FD1AD1C" w14:textId="77777777" w:rsidR="004C171D" w:rsidRDefault="000A0FE1">
                  <w:pPr>
                    <w:spacing w:before="135" w:after="135"/>
                    <w:jc w:val="both"/>
                    <w:textAlignment w:val="center"/>
                  </w:pPr>
                  <w:r>
                    <w:rPr>
                      <w:rFonts w:ascii="Arial" w:hAnsi="Arial" w:cs="Arial"/>
                      <w:color w:val="000000"/>
                      <w:position w:val="-2"/>
                      <w:sz w:val="18"/>
                      <w:szCs w:val="18"/>
                    </w:rPr>
                    <w:t>Opis:</w:t>
                  </w:r>
                </w:p>
                <w:p w14:paraId="19EACEAF"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6007DC4D"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289B4FD0"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6951B03B" w14:textId="77777777" w:rsidR="004C171D" w:rsidRDefault="000A0FE1">
                  <w:pPr>
                    <w:spacing w:before="135" w:after="135"/>
                    <w:jc w:val="both"/>
                    <w:textAlignment w:val="center"/>
                  </w:pPr>
                  <w:r>
                    <w:rPr>
                      <w:rFonts w:ascii="Arial" w:hAnsi="Arial" w:cs="Arial"/>
                      <w:color w:val="000000"/>
                      <w:position w:val="-2"/>
                      <w:sz w:val="18"/>
                      <w:szCs w:val="18"/>
                    </w:rPr>
                    <w:t> </w:t>
                  </w:r>
                </w:p>
                <w:p w14:paraId="7DE2C72F" w14:textId="77777777" w:rsidR="004C171D" w:rsidRDefault="000A0FE1">
                  <w:pPr>
                    <w:spacing w:before="135" w:after="135"/>
                    <w:jc w:val="both"/>
                    <w:textAlignment w:val="center"/>
                  </w:pPr>
                  <w:r>
                    <w:rPr>
                      <w:rFonts w:ascii="Arial" w:hAnsi="Arial" w:cs="Arial"/>
                      <w:color w:val="000000"/>
                      <w:position w:val="-2"/>
                      <w:sz w:val="18"/>
                      <w:szCs w:val="18"/>
                    </w:rPr>
                    <w:t>Opis:</w:t>
                  </w:r>
                </w:p>
                <w:p w14:paraId="00004AAB" w14:textId="77777777" w:rsidR="004C171D" w:rsidRDefault="000A0FE1">
                  <w:pPr>
                    <w:spacing w:before="135" w:after="135"/>
                    <w:jc w:val="both"/>
                    <w:textAlignment w:val="center"/>
                  </w:pPr>
                  <w:r>
                    <w:rPr>
                      <w:rFonts w:ascii="Arial" w:hAnsi="Arial" w:cs="Arial"/>
                      <w:color w:val="000000"/>
                      <w:position w:val="-2"/>
                      <w:sz w:val="18"/>
                      <w:szCs w:val="18"/>
                    </w:rPr>
                    <w:t>Zadevani znesek:</w:t>
                  </w:r>
                </w:p>
                <w:p w14:paraId="263D2783" w14:textId="77777777" w:rsidR="004C171D" w:rsidRDefault="000A0FE1">
                  <w:pPr>
                    <w:spacing w:before="135" w:after="135"/>
                    <w:jc w:val="both"/>
                    <w:textAlignment w:val="center"/>
                  </w:pPr>
                  <w:r>
                    <w:rPr>
                      <w:rFonts w:ascii="Arial" w:hAnsi="Arial" w:cs="Arial"/>
                      <w:color w:val="000000"/>
                      <w:position w:val="-2"/>
                      <w:sz w:val="18"/>
                      <w:szCs w:val="18"/>
                    </w:rPr>
                    <w:t>Datum (časovni okvir):</w:t>
                  </w:r>
                </w:p>
                <w:p w14:paraId="13219892" w14:textId="77777777" w:rsidR="004C171D" w:rsidRDefault="000A0FE1">
                  <w:pPr>
                    <w:spacing w:before="135" w:after="135"/>
                    <w:jc w:val="both"/>
                    <w:textAlignment w:val="center"/>
                  </w:pPr>
                  <w:r>
                    <w:rPr>
                      <w:rFonts w:ascii="Arial" w:hAnsi="Arial" w:cs="Arial"/>
                      <w:color w:val="000000"/>
                      <w:position w:val="-2"/>
                      <w:sz w:val="18"/>
                      <w:szCs w:val="18"/>
                    </w:rPr>
                    <w:t>Prejemniki:</w:t>
                  </w:r>
                </w:p>
                <w:p w14:paraId="0AE6E159" w14:textId="77777777" w:rsidR="004C171D" w:rsidRDefault="000A0FE1">
                  <w:pPr>
                    <w:spacing w:before="135" w:after="135"/>
                    <w:jc w:val="both"/>
                    <w:textAlignment w:val="center"/>
                  </w:pPr>
                  <w:r>
                    <w:rPr>
                      <w:rFonts w:ascii="Arial" w:hAnsi="Arial" w:cs="Arial"/>
                      <w:color w:val="000000"/>
                      <w:position w:val="-2"/>
                      <w:sz w:val="18"/>
                      <w:szCs w:val="18"/>
                    </w:rPr>
                    <w:t> </w:t>
                  </w:r>
                </w:p>
                <w:p w14:paraId="565FD1AC"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34FB921F" w14:textId="77777777" w:rsidR="004C171D" w:rsidRDefault="000A0FE1">
                  <w:pPr>
                    <w:spacing w:before="135" w:after="135"/>
                    <w:jc w:val="both"/>
                    <w:textAlignment w:val="center"/>
                  </w:pPr>
                  <w:r>
                    <w:fldChar w:fldCharType="begin">
                      <w:ffData>
                        <w:name w:val="cbox15a11d27938a43"/>
                        <w:enabled/>
                        <w:calcOnExit w:val="0"/>
                        <w:checkBox>
                          <w:sizeAuto/>
                          <w:default w:val="0"/>
                        </w:checkBox>
                      </w:ffData>
                    </w:fldChar>
                  </w:r>
                  <w:bookmarkStart w:id="179" w:name="cbox15a11d27938a43"/>
                  <w:r>
                    <w:instrText xml:space="preserve"> FORMCHECKBOX </w:instrText>
                  </w:r>
                  <w:r w:rsidR="00C04712">
                    <w:fldChar w:fldCharType="separate"/>
                  </w:r>
                  <w:r>
                    <w:fldChar w:fldCharType="end"/>
                  </w:r>
                  <w:bookmarkEnd w:id="179"/>
                  <w:r>
                    <w:rPr>
                      <w:rFonts w:ascii="Arial" w:hAnsi="Arial" w:cs="Arial"/>
                      <w:color w:val="000000"/>
                      <w:position w:val="-2"/>
                      <w:sz w:val="18"/>
                      <w:szCs w:val="18"/>
                    </w:rPr>
                    <w:t>Da   </w:t>
                  </w:r>
                  <w:r>
                    <w:fldChar w:fldCharType="begin">
                      <w:ffData>
                        <w:name w:val="cbox15a11d27938c64"/>
                        <w:enabled/>
                        <w:calcOnExit w:val="0"/>
                        <w:checkBox>
                          <w:sizeAuto/>
                          <w:default w:val="0"/>
                        </w:checkBox>
                      </w:ffData>
                    </w:fldChar>
                  </w:r>
                  <w:bookmarkStart w:id="180" w:name="cbox15a11d27938c64"/>
                  <w:r>
                    <w:instrText xml:space="preserve"> FORMCHECKBOX </w:instrText>
                  </w:r>
                  <w:r w:rsidR="00C04712">
                    <w:fldChar w:fldCharType="separate"/>
                  </w:r>
                  <w:r>
                    <w:fldChar w:fldCharType="end"/>
                  </w:r>
                  <w:bookmarkEnd w:id="180"/>
                  <w:r>
                    <w:rPr>
                      <w:rFonts w:ascii="Arial" w:hAnsi="Arial" w:cs="Arial"/>
                      <w:color w:val="000000"/>
                      <w:position w:val="-2"/>
                      <w:sz w:val="18"/>
                      <w:szCs w:val="18"/>
                    </w:rPr>
                    <w:t>​​​​​​​Ne</w:t>
                  </w:r>
                </w:p>
                <w:p w14:paraId="3221728C" w14:textId="77777777" w:rsidR="004C171D" w:rsidRDefault="000A0FE1">
                  <w:pPr>
                    <w:spacing w:before="135" w:after="135"/>
                    <w:jc w:val="both"/>
                    <w:textAlignment w:val="center"/>
                  </w:pPr>
                  <w:r>
                    <w:rPr>
                      <w:rFonts w:ascii="Arial" w:hAnsi="Arial" w:cs="Arial"/>
                      <w:color w:val="000000"/>
                      <w:position w:val="-2"/>
                      <w:sz w:val="18"/>
                      <w:szCs w:val="18"/>
                    </w:rPr>
                    <w:t>URL</w:t>
                  </w:r>
                </w:p>
                <w:p w14:paraId="4834430B"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5BA4EC13" w14:textId="77777777" w:rsidR="004C171D" w:rsidRDefault="004C171D"/>
          <w:p w14:paraId="610178DB"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EB3528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64F3D" w14:textId="77777777" w:rsidR="004C171D" w:rsidRDefault="000A0FE1">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14:paraId="0B9A9D4C" w14:textId="77777777" w:rsidR="004C171D" w:rsidRDefault="000A0FE1">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14:paraId="459120AF"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6B9FBCA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6A144B45" w14:textId="77777777" w:rsidR="004C171D" w:rsidRDefault="000A0FE1">
                  <w:pPr>
                    <w:spacing w:before="135" w:after="135"/>
                    <w:jc w:val="both"/>
                    <w:textAlignment w:val="center"/>
                  </w:pPr>
                  <w:r>
                    <w:fldChar w:fldCharType="begin">
                      <w:ffData>
                        <w:name w:val="cbox15a11d2793a38f"/>
                        <w:enabled/>
                        <w:calcOnExit w:val="0"/>
                        <w:checkBox>
                          <w:sizeAuto/>
                          <w:default w:val="0"/>
                        </w:checkBox>
                      </w:ffData>
                    </w:fldChar>
                  </w:r>
                  <w:bookmarkStart w:id="181" w:name="cbox15a11d2793a38f"/>
                  <w:r>
                    <w:instrText xml:space="preserve"> FORMCHECKBOX </w:instrText>
                  </w:r>
                  <w:r w:rsidR="00C04712">
                    <w:fldChar w:fldCharType="separate"/>
                  </w:r>
                  <w:r>
                    <w:fldChar w:fldCharType="end"/>
                  </w:r>
                  <w:bookmarkEnd w:id="181"/>
                  <w:r>
                    <w:rPr>
                      <w:rFonts w:ascii="Arial" w:hAnsi="Arial" w:cs="Arial"/>
                      <w:color w:val="000000"/>
                      <w:position w:val="-2"/>
                      <w:sz w:val="18"/>
                      <w:szCs w:val="18"/>
                    </w:rPr>
                    <w:t>Da   </w:t>
                  </w:r>
                  <w:r>
                    <w:fldChar w:fldCharType="begin">
                      <w:ffData>
                        <w:name w:val="cbox15a11d2793a5bb"/>
                        <w:enabled/>
                        <w:calcOnExit w:val="0"/>
                        <w:checkBox>
                          <w:sizeAuto/>
                          <w:default w:val="0"/>
                        </w:checkBox>
                      </w:ffData>
                    </w:fldChar>
                  </w:r>
                  <w:bookmarkStart w:id="182" w:name="cbox15a11d2793a5bb"/>
                  <w:r>
                    <w:instrText xml:space="preserve"> FORMCHECKBOX </w:instrText>
                  </w:r>
                  <w:r w:rsidR="00C04712">
                    <w:fldChar w:fldCharType="separate"/>
                  </w:r>
                  <w:r>
                    <w:fldChar w:fldCharType="end"/>
                  </w:r>
                  <w:bookmarkEnd w:id="182"/>
                  <w:r>
                    <w:rPr>
                      <w:rFonts w:ascii="Arial" w:hAnsi="Arial" w:cs="Arial"/>
                      <w:color w:val="000000"/>
                      <w:position w:val="-2"/>
                      <w:sz w:val="18"/>
                      <w:szCs w:val="18"/>
                    </w:rPr>
                    <w:t>​​​​​​​Ne</w:t>
                  </w:r>
                </w:p>
                <w:p w14:paraId="27988DBB" w14:textId="77777777" w:rsidR="004C171D" w:rsidRDefault="000A0FE1">
                  <w:pPr>
                    <w:spacing w:before="135" w:after="135"/>
                    <w:jc w:val="both"/>
                    <w:textAlignment w:val="center"/>
                  </w:pPr>
                  <w:r>
                    <w:rPr>
                      <w:rFonts w:ascii="Arial" w:hAnsi="Arial" w:cs="Arial"/>
                      <w:color w:val="000000"/>
                      <w:position w:val="-2"/>
                      <w:sz w:val="18"/>
                      <w:szCs w:val="18"/>
                    </w:rPr>
                    <w:t>URL</w:t>
                  </w:r>
                </w:p>
                <w:p w14:paraId="2281F57C" w14:textId="77777777" w:rsidR="004C171D" w:rsidRDefault="000A0FE1">
                  <w:pPr>
                    <w:spacing w:before="135" w:after="135"/>
                    <w:jc w:val="both"/>
                    <w:textAlignment w:val="center"/>
                  </w:pPr>
                  <w:r>
                    <w:rPr>
                      <w:rFonts w:ascii="Arial" w:hAnsi="Arial" w:cs="Arial"/>
                      <w:color w:val="000000"/>
                      <w:position w:val="-2"/>
                      <w:sz w:val="18"/>
                      <w:szCs w:val="18"/>
                    </w:rPr>
                    <w:lastRenderedPageBreak/>
                    <w:t>Oznaka</w:t>
                  </w:r>
                </w:p>
              </w:tc>
            </w:tr>
          </w:tbl>
          <w:p w14:paraId="70715BD4" w14:textId="77777777" w:rsidR="004C171D" w:rsidRDefault="004C171D"/>
          <w:p w14:paraId="47DCD81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12E5BD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BB35D" w14:textId="77777777" w:rsidR="004C171D" w:rsidRDefault="000A0FE1">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14:paraId="1EFCE708" w14:textId="77777777" w:rsidR="004C171D" w:rsidRDefault="000A0FE1">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14:paraId="6737D547"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63FDE78C"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EA8CF23" w14:textId="77777777" w:rsidR="004C171D" w:rsidRDefault="000A0FE1">
                  <w:pPr>
                    <w:spacing w:before="135" w:after="135"/>
                    <w:jc w:val="both"/>
                    <w:textAlignment w:val="center"/>
                  </w:pPr>
                  <w:r>
                    <w:fldChar w:fldCharType="begin">
                      <w:ffData>
                        <w:name w:val="cbox15a11d2793bd69"/>
                        <w:enabled/>
                        <w:calcOnExit w:val="0"/>
                        <w:checkBox>
                          <w:sizeAuto/>
                          <w:default w:val="0"/>
                        </w:checkBox>
                      </w:ffData>
                    </w:fldChar>
                  </w:r>
                  <w:bookmarkStart w:id="183" w:name="cbox15a11d2793bd69"/>
                  <w:r>
                    <w:instrText xml:space="preserve"> FORMCHECKBOX </w:instrText>
                  </w:r>
                  <w:r w:rsidR="00C04712">
                    <w:fldChar w:fldCharType="separate"/>
                  </w:r>
                  <w:r>
                    <w:fldChar w:fldCharType="end"/>
                  </w:r>
                  <w:bookmarkEnd w:id="183"/>
                  <w:r>
                    <w:rPr>
                      <w:rFonts w:ascii="Arial" w:hAnsi="Arial" w:cs="Arial"/>
                      <w:color w:val="000000"/>
                      <w:position w:val="-2"/>
                      <w:sz w:val="18"/>
                      <w:szCs w:val="18"/>
                    </w:rPr>
                    <w:t>Da   </w:t>
                  </w:r>
                  <w:r>
                    <w:fldChar w:fldCharType="begin">
                      <w:ffData>
                        <w:name w:val="cbox15a11d2793bfa8"/>
                        <w:enabled/>
                        <w:calcOnExit w:val="0"/>
                        <w:checkBox>
                          <w:sizeAuto/>
                          <w:default w:val="0"/>
                        </w:checkBox>
                      </w:ffData>
                    </w:fldChar>
                  </w:r>
                  <w:bookmarkStart w:id="184" w:name="cbox15a11d2793bfa8"/>
                  <w:r>
                    <w:instrText xml:space="preserve"> FORMCHECKBOX </w:instrText>
                  </w:r>
                  <w:r w:rsidR="00C04712">
                    <w:fldChar w:fldCharType="separate"/>
                  </w:r>
                  <w:r>
                    <w:fldChar w:fldCharType="end"/>
                  </w:r>
                  <w:bookmarkEnd w:id="184"/>
                  <w:r>
                    <w:rPr>
                      <w:rFonts w:ascii="Arial" w:hAnsi="Arial" w:cs="Arial"/>
                      <w:color w:val="000000"/>
                      <w:position w:val="-2"/>
                      <w:sz w:val="18"/>
                      <w:szCs w:val="18"/>
                    </w:rPr>
                    <w:t>​​​​​​​Ne</w:t>
                  </w:r>
                </w:p>
                <w:p w14:paraId="4D1F2D0F" w14:textId="77777777" w:rsidR="004C171D" w:rsidRDefault="000A0FE1">
                  <w:pPr>
                    <w:spacing w:before="135" w:after="135"/>
                    <w:jc w:val="both"/>
                    <w:textAlignment w:val="center"/>
                  </w:pPr>
                  <w:r>
                    <w:rPr>
                      <w:rFonts w:ascii="Arial" w:hAnsi="Arial" w:cs="Arial"/>
                      <w:color w:val="000000"/>
                      <w:position w:val="-2"/>
                      <w:sz w:val="18"/>
                      <w:szCs w:val="18"/>
                    </w:rPr>
                    <w:t>URL</w:t>
                  </w:r>
                </w:p>
                <w:p w14:paraId="40106CE5"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7A8722D8" w14:textId="77777777" w:rsidR="004C171D" w:rsidRDefault="004C171D"/>
          <w:p w14:paraId="2D50B873"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85B16F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0D08C" w14:textId="77777777" w:rsidR="004C171D" w:rsidRDefault="000A0FE1">
                  <w:pPr>
                    <w:spacing w:before="135" w:after="135"/>
                    <w:jc w:val="both"/>
                    <w:textAlignment w:val="center"/>
                  </w:pPr>
                  <w:r>
                    <w:rPr>
                      <w:rFonts w:ascii="Arial" w:hAnsi="Arial" w:cs="Arial"/>
                      <w:b/>
                      <w:bCs/>
                      <w:color w:val="000000"/>
                      <w:position w:val="-2"/>
                      <w:sz w:val="18"/>
                      <w:szCs w:val="18"/>
                    </w:rPr>
                    <w:t>Tehnična sredstva in ukrepi za zagotovitev kakovosti</w:t>
                  </w:r>
                </w:p>
                <w:p w14:paraId="5C0D4A3F" w14:textId="77777777" w:rsidR="004C171D" w:rsidRDefault="000A0FE1">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14:paraId="04E6465B"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1125C104"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706A7384" w14:textId="77777777" w:rsidR="004C171D" w:rsidRDefault="000A0FE1">
                  <w:pPr>
                    <w:spacing w:before="135" w:after="135"/>
                    <w:jc w:val="both"/>
                    <w:textAlignment w:val="center"/>
                  </w:pPr>
                  <w:r>
                    <w:fldChar w:fldCharType="begin">
                      <w:ffData>
                        <w:name w:val="cbox15a11d2793d939"/>
                        <w:enabled/>
                        <w:calcOnExit w:val="0"/>
                        <w:checkBox>
                          <w:sizeAuto/>
                          <w:default w:val="0"/>
                        </w:checkBox>
                      </w:ffData>
                    </w:fldChar>
                  </w:r>
                  <w:bookmarkStart w:id="185" w:name="cbox15a11d2793d939"/>
                  <w:r>
                    <w:instrText xml:space="preserve"> FORMCHECKBOX </w:instrText>
                  </w:r>
                  <w:r w:rsidR="00C04712">
                    <w:fldChar w:fldCharType="separate"/>
                  </w:r>
                  <w:r>
                    <w:fldChar w:fldCharType="end"/>
                  </w:r>
                  <w:bookmarkEnd w:id="185"/>
                  <w:r>
                    <w:rPr>
                      <w:rFonts w:ascii="Arial" w:hAnsi="Arial" w:cs="Arial"/>
                      <w:color w:val="000000"/>
                      <w:position w:val="-2"/>
                      <w:sz w:val="18"/>
                      <w:szCs w:val="18"/>
                    </w:rPr>
                    <w:t>Da   </w:t>
                  </w:r>
                  <w:r>
                    <w:fldChar w:fldCharType="begin">
                      <w:ffData>
                        <w:name w:val="cbox15a11d2793db7a"/>
                        <w:enabled/>
                        <w:calcOnExit w:val="0"/>
                        <w:checkBox>
                          <w:sizeAuto/>
                          <w:default w:val="0"/>
                        </w:checkBox>
                      </w:ffData>
                    </w:fldChar>
                  </w:r>
                  <w:bookmarkStart w:id="186" w:name="cbox15a11d2793db7a"/>
                  <w:r>
                    <w:instrText xml:space="preserve"> FORMCHECKBOX </w:instrText>
                  </w:r>
                  <w:r w:rsidR="00C04712">
                    <w:fldChar w:fldCharType="separate"/>
                  </w:r>
                  <w:r>
                    <w:fldChar w:fldCharType="end"/>
                  </w:r>
                  <w:bookmarkEnd w:id="186"/>
                  <w:r>
                    <w:rPr>
                      <w:rFonts w:ascii="Arial" w:hAnsi="Arial" w:cs="Arial"/>
                      <w:color w:val="000000"/>
                      <w:position w:val="-2"/>
                      <w:sz w:val="18"/>
                      <w:szCs w:val="18"/>
                    </w:rPr>
                    <w:t>​​​​​​​Ne</w:t>
                  </w:r>
                </w:p>
                <w:p w14:paraId="3EDE9094" w14:textId="77777777" w:rsidR="004C171D" w:rsidRDefault="000A0FE1">
                  <w:pPr>
                    <w:spacing w:before="135" w:after="135"/>
                    <w:jc w:val="both"/>
                    <w:textAlignment w:val="center"/>
                  </w:pPr>
                  <w:r>
                    <w:rPr>
                      <w:rFonts w:ascii="Arial" w:hAnsi="Arial" w:cs="Arial"/>
                      <w:color w:val="000000"/>
                      <w:position w:val="-2"/>
                      <w:sz w:val="18"/>
                      <w:szCs w:val="18"/>
                    </w:rPr>
                    <w:t>URL</w:t>
                  </w:r>
                </w:p>
                <w:p w14:paraId="7B5D60E4"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698C0F2A" w14:textId="77777777" w:rsidR="004C171D" w:rsidRDefault="004C171D"/>
          <w:p w14:paraId="3D2EA283"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ACF4A0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D56C7" w14:textId="77777777" w:rsidR="004C171D" w:rsidRDefault="000A0FE1">
                  <w:pPr>
                    <w:spacing w:before="135" w:after="135"/>
                    <w:jc w:val="both"/>
                    <w:textAlignment w:val="center"/>
                  </w:pPr>
                  <w:r>
                    <w:rPr>
                      <w:rFonts w:ascii="Arial" w:hAnsi="Arial" w:cs="Arial"/>
                      <w:b/>
                      <w:bCs/>
                      <w:color w:val="000000"/>
                      <w:position w:val="-2"/>
                      <w:sz w:val="18"/>
                      <w:szCs w:val="18"/>
                    </w:rPr>
                    <w:t>Sredstva za študije in raziskave</w:t>
                  </w:r>
                </w:p>
                <w:p w14:paraId="1D96EC4F" w14:textId="77777777" w:rsidR="004C171D" w:rsidRDefault="000A0FE1">
                  <w:pPr>
                    <w:spacing w:before="135" w:after="135"/>
                    <w:jc w:val="both"/>
                    <w:textAlignment w:val="center"/>
                  </w:pPr>
                  <w:r>
                    <w:rPr>
                      <w:rFonts w:ascii="Arial" w:hAnsi="Arial" w:cs="Arial"/>
                      <w:color w:val="000000"/>
                      <w:position w:val="-2"/>
                      <w:sz w:val="18"/>
                      <w:szCs w:val="18"/>
                    </w:rPr>
                    <w:t>Uporablja naslednja sredstva za študije in raziskave:</w:t>
                  </w:r>
                </w:p>
                <w:p w14:paraId="41F44846"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53857A66"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42B57425" w14:textId="77777777" w:rsidR="004C171D" w:rsidRDefault="000A0FE1">
                  <w:pPr>
                    <w:spacing w:before="135" w:after="135"/>
                    <w:jc w:val="both"/>
                    <w:textAlignment w:val="center"/>
                  </w:pPr>
                  <w:r>
                    <w:fldChar w:fldCharType="begin">
                      <w:ffData>
                        <w:name w:val="cbox15a11d2793f534"/>
                        <w:enabled/>
                        <w:calcOnExit w:val="0"/>
                        <w:checkBox>
                          <w:sizeAuto/>
                          <w:default w:val="0"/>
                        </w:checkBox>
                      </w:ffData>
                    </w:fldChar>
                  </w:r>
                  <w:bookmarkStart w:id="187" w:name="cbox15a11d2793f534"/>
                  <w:r>
                    <w:instrText xml:space="preserve"> FORMCHECKBOX </w:instrText>
                  </w:r>
                  <w:r w:rsidR="00C04712">
                    <w:fldChar w:fldCharType="separate"/>
                  </w:r>
                  <w:r>
                    <w:fldChar w:fldCharType="end"/>
                  </w:r>
                  <w:bookmarkEnd w:id="187"/>
                  <w:r>
                    <w:rPr>
                      <w:rFonts w:ascii="Arial" w:hAnsi="Arial" w:cs="Arial"/>
                      <w:color w:val="000000"/>
                      <w:position w:val="-2"/>
                      <w:sz w:val="18"/>
                      <w:szCs w:val="18"/>
                    </w:rPr>
                    <w:t>Da   </w:t>
                  </w:r>
                  <w:r>
                    <w:fldChar w:fldCharType="begin">
                      <w:ffData>
                        <w:name w:val="cbox15a11d2793f781"/>
                        <w:enabled/>
                        <w:calcOnExit w:val="0"/>
                        <w:checkBox>
                          <w:sizeAuto/>
                          <w:default w:val="0"/>
                        </w:checkBox>
                      </w:ffData>
                    </w:fldChar>
                  </w:r>
                  <w:bookmarkStart w:id="188" w:name="cbox15a11d2793f781"/>
                  <w:r>
                    <w:instrText xml:space="preserve"> FORMCHECKBOX </w:instrText>
                  </w:r>
                  <w:r w:rsidR="00C04712">
                    <w:fldChar w:fldCharType="separate"/>
                  </w:r>
                  <w:r>
                    <w:fldChar w:fldCharType="end"/>
                  </w:r>
                  <w:bookmarkEnd w:id="188"/>
                  <w:r>
                    <w:rPr>
                      <w:rFonts w:ascii="Arial" w:hAnsi="Arial" w:cs="Arial"/>
                      <w:color w:val="000000"/>
                      <w:position w:val="-2"/>
                      <w:sz w:val="18"/>
                      <w:szCs w:val="18"/>
                    </w:rPr>
                    <w:t>​​​​​​​Ne</w:t>
                  </w:r>
                </w:p>
                <w:p w14:paraId="46358828" w14:textId="77777777" w:rsidR="004C171D" w:rsidRDefault="000A0FE1">
                  <w:pPr>
                    <w:spacing w:before="135" w:after="135"/>
                    <w:jc w:val="both"/>
                    <w:textAlignment w:val="center"/>
                  </w:pPr>
                  <w:r>
                    <w:rPr>
                      <w:rFonts w:ascii="Arial" w:hAnsi="Arial" w:cs="Arial"/>
                      <w:color w:val="000000"/>
                      <w:position w:val="-2"/>
                      <w:sz w:val="18"/>
                      <w:szCs w:val="18"/>
                    </w:rPr>
                    <w:t>URL</w:t>
                  </w:r>
                </w:p>
                <w:p w14:paraId="0EB542C5"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5D5876F7" w14:textId="77777777" w:rsidR="004C171D" w:rsidRDefault="004C171D"/>
          <w:p w14:paraId="25D8BBF2"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BB2967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F0111" w14:textId="77777777" w:rsidR="004C171D" w:rsidRDefault="000A0FE1">
                  <w:pPr>
                    <w:spacing w:before="135" w:after="135"/>
                    <w:jc w:val="both"/>
                    <w:textAlignment w:val="center"/>
                  </w:pPr>
                  <w:r>
                    <w:rPr>
                      <w:rFonts w:ascii="Arial" w:hAnsi="Arial" w:cs="Arial"/>
                      <w:b/>
                      <w:bCs/>
                      <w:color w:val="000000"/>
                      <w:position w:val="-2"/>
                      <w:sz w:val="18"/>
                      <w:szCs w:val="18"/>
                    </w:rPr>
                    <w:t>Upravljanje dobavne verige</w:t>
                  </w:r>
                </w:p>
                <w:p w14:paraId="02C8ADF7" w14:textId="77777777" w:rsidR="004C171D" w:rsidRDefault="000A0FE1">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14:paraId="67C68677"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462163BE"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09FC38B5" w14:textId="77777777" w:rsidR="004C171D" w:rsidRDefault="000A0FE1">
                  <w:pPr>
                    <w:spacing w:before="135" w:after="135"/>
                    <w:jc w:val="both"/>
                    <w:textAlignment w:val="center"/>
                  </w:pPr>
                  <w:r>
                    <w:lastRenderedPageBreak/>
                    <w:fldChar w:fldCharType="begin">
                      <w:ffData>
                        <w:name w:val="cbox15a11d27941109"/>
                        <w:enabled/>
                        <w:calcOnExit w:val="0"/>
                        <w:checkBox>
                          <w:sizeAuto/>
                          <w:default w:val="0"/>
                        </w:checkBox>
                      </w:ffData>
                    </w:fldChar>
                  </w:r>
                  <w:bookmarkStart w:id="189" w:name="cbox15a11d27941109"/>
                  <w:r>
                    <w:instrText xml:space="preserve"> FORMCHECKBOX </w:instrText>
                  </w:r>
                  <w:r w:rsidR="00C04712">
                    <w:fldChar w:fldCharType="separate"/>
                  </w:r>
                  <w:r>
                    <w:fldChar w:fldCharType="end"/>
                  </w:r>
                  <w:bookmarkEnd w:id="189"/>
                  <w:r>
                    <w:rPr>
                      <w:rFonts w:ascii="Arial" w:hAnsi="Arial" w:cs="Arial"/>
                      <w:color w:val="000000"/>
                      <w:position w:val="-2"/>
                      <w:sz w:val="18"/>
                      <w:szCs w:val="18"/>
                    </w:rPr>
                    <w:t>Da   </w:t>
                  </w:r>
                  <w:r>
                    <w:fldChar w:fldCharType="begin">
                      <w:ffData>
                        <w:name w:val="cbox15a11d27941364"/>
                        <w:enabled/>
                        <w:calcOnExit w:val="0"/>
                        <w:checkBox>
                          <w:sizeAuto/>
                          <w:default w:val="0"/>
                        </w:checkBox>
                      </w:ffData>
                    </w:fldChar>
                  </w:r>
                  <w:bookmarkStart w:id="190" w:name="cbox15a11d27941364"/>
                  <w:r>
                    <w:instrText xml:space="preserve"> FORMCHECKBOX </w:instrText>
                  </w:r>
                  <w:r w:rsidR="00C04712">
                    <w:fldChar w:fldCharType="separate"/>
                  </w:r>
                  <w:r>
                    <w:fldChar w:fldCharType="end"/>
                  </w:r>
                  <w:bookmarkEnd w:id="190"/>
                  <w:r>
                    <w:rPr>
                      <w:rFonts w:ascii="Arial" w:hAnsi="Arial" w:cs="Arial"/>
                      <w:color w:val="000000"/>
                      <w:position w:val="-2"/>
                      <w:sz w:val="18"/>
                      <w:szCs w:val="18"/>
                    </w:rPr>
                    <w:t>​​​​​​​Ne</w:t>
                  </w:r>
                </w:p>
                <w:p w14:paraId="2C183293" w14:textId="77777777" w:rsidR="004C171D" w:rsidRDefault="000A0FE1">
                  <w:pPr>
                    <w:spacing w:before="135" w:after="135"/>
                    <w:jc w:val="both"/>
                    <w:textAlignment w:val="center"/>
                  </w:pPr>
                  <w:r>
                    <w:rPr>
                      <w:rFonts w:ascii="Arial" w:hAnsi="Arial" w:cs="Arial"/>
                      <w:color w:val="000000"/>
                      <w:position w:val="-2"/>
                      <w:sz w:val="18"/>
                      <w:szCs w:val="18"/>
                    </w:rPr>
                    <w:t>URL</w:t>
                  </w:r>
                </w:p>
                <w:p w14:paraId="3758FB6F"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3D43DFA0" w14:textId="77777777" w:rsidR="004C171D" w:rsidRDefault="004C171D"/>
          <w:p w14:paraId="6FE6C92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BE8E54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0AB34" w14:textId="77777777" w:rsidR="004C171D" w:rsidRDefault="000A0FE1">
                  <w:pPr>
                    <w:spacing w:before="135" w:after="135"/>
                    <w:jc w:val="both"/>
                    <w:textAlignment w:val="center"/>
                  </w:pPr>
                  <w:r>
                    <w:rPr>
                      <w:rFonts w:ascii="Arial" w:hAnsi="Arial" w:cs="Arial"/>
                      <w:b/>
                      <w:bCs/>
                      <w:color w:val="000000"/>
                      <w:position w:val="-2"/>
                      <w:sz w:val="18"/>
                      <w:szCs w:val="18"/>
                    </w:rPr>
                    <w:t>Dovoljenje za preglede</w:t>
                  </w:r>
                </w:p>
                <w:p w14:paraId="11749414" w14:textId="77777777" w:rsidR="004C171D" w:rsidRDefault="000A0FE1">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14:paraId="406180DB" w14:textId="77777777" w:rsidR="004C171D" w:rsidRDefault="000A0FE1">
                  <w:pPr>
                    <w:spacing w:before="135" w:after="135"/>
                    <w:jc w:val="both"/>
                    <w:textAlignment w:val="center"/>
                  </w:pPr>
                  <w:r>
                    <w:rPr>
                      <w:rFonts w:ascii="Arial" w:hAnsi="Arial" w:cs="Arial"/>
                      <w:color w:val="000000"/>
                      <w:position w:val="-2"/>
                      <w:sz w:val="18"/>
                      <w:szCs w:val="18"/>
                    </w:rPr>
                    <w:t>Ali dovolite preglede?</w:t>
                  </w:r>
                </w:p>
                <w:p w14:paraId="7799373C" w14:textId="77777777" w:rsidR="004C171D" w:rsidRDefault="000A0FE1">
                  <w:pPr>
                    <w:spacing w:before="135" w:after="135"/>
                    <w:jc w:val="both"/>
                    <w:textAlignment w:val="center"/>
                  </w:pPr>
                  <w:r>
                    <w:fldChar w:fldCharType="begin">
                      <w:ffData>
                        <w:name w:val="cbox15a11d279429d3"/>
                        <w:enabled/>
                        <w:calcOnExit w:val="0"/>
                        <w:checkBox>
                          <w:sizeAuto/>
                          <w:default w:val="0"/>
                        </w:checkBox>
                      </w:ffData>
                    </w:fldChar>
                  </w:r>
                  <w:bookmarkStart w:id="191" w:name="cbox15a11d279429d3"/>
                  <w:r>
                    <w:instrText xml:space="preserve"> FORMCHECKBOX </w:instrText>
                  </w:r>
                  <w:r w:rsidR="00C04712">
                    <w:fldChar w:fldCharType="separate"/>
                  </w:r>
                  <w:r>
                    <w:fldChar w:fldCharType="end"/>
                  </w:r>
                  <w:bookmarkEnd w:id="191"/>
                  <w:r>
                    <w:rPr>
                      <w:rFonts w:ascii="Arial" w:hAnsi="Arial" w:cs="Arial"/>
                      <w:color w:val="000000"/>
                      <w:position w:val="-2"/>
                      <w:sz w:val="18"/>
                      <w:szCs w:val="18"/>
                    </w:rPr>
                    <w:t>Da   </w:t>
                  </w:r>
                  <w:r>
                    <w:fldChar w:fldCharType="begin">
                      <w:ffData>
                        <w:name w:val="cbox15a11d27942c23"/>
                        <w:enabled/>
                        <w:calcOnExit w:val="0"/>
                        <w:checkBox>
                          <w:sizeAuto/>
                          <w:default w:val="0"/>
                        </w:checkBox>
                      </w:ffData>
                    </w:fldChar>
                  </w:r>
                  <w:bookmarkStart w:id="192" w:name="cbox15a11d27942c23"/>
                  <w:r>
                    <w:instrText xml:space="preserve"> FORMCHECKBOX </w:instrText>
                  </w:r>
                  <w:r w:rsidR="00C04712">
                    <w:fldChar w:fldCharType="separate"/>
                  </w:r>
                  <w:r>
                    <w:fldChar w:fldCharType="end"/>
                  </w:r>
                  <w:bookmarkEnd w:id="192"/>
                  <w:r>
                    <w:rPr>
                      <w:rFonts w:ascii="Arial" w:hAnsi="Arial" w:cs="Arial"/>
                      <w:color w:val="000000"/>
                      <w:position w:val="-2"/>
                      <w:sz w:val="18"/>
                      <w:szCs w:val="18"/>
                    </w:rPr>
                    <w:t>​​​​​​​Ne</w:t>
                  </w:r>
                </w:p>
              </w:tc>
            </w:tr>
          </w:tbl>
          <w:p w14:paraId="40B148AF" w14:textId="77777777" w:rsidR="004C171D" w:rsidRDefault="004C171D"/>
          <w:p w14:paraId="6C3E44A1"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30E0BB6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BB346" w14:textId="77777777" w:rsidR="004C171D" w:rsidRDefault="000A0FE1">
                  <w:pPr>
                    <w:spacing w:before="135" w:after="135"/>
                    <w:jc w:val="both"/>
                    <w:textAlignment w:val="center"/>
                  </w:pPr>
                  <w:r>
                    <w:rPr>
                      <w:rFonts w:ascii="Arial" w:hAnsi="Arial" w:cs="Arial"/>
                      <w:b/>
                      <w:bCs/>
                      <w:color w:val="000000"/>
                      <w:position w:val="-2"/>
                      <w:sz w:val="18"/>
                      <w:szCs w:val="18"/>
                    </w:rPr>
                    <w:t>Izobrazba in strokovna usposobljenost</w:t>
                  </w:r>
                </w:p>
                <w:p w14:paraId="267955BB" w14:textId="77777777" w:rsidR="004C171D" w:rsidRDefault="000A0FE1">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14:paraId="17DA9D7C"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38D85A84"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5F1543D5" w14:textId="77777777" w:rsidR="004C171D" w:rsidRDefault="000A0FE1">
                  <w:pPr>
                    <w:spacing w:before="135" w:after="135"/>
                    <w:jc w:val="both"/>
                    <w:textAlignment w:val="center"/>
                  </w:pPr>
                  <w:r>
                    <w:fldChar w:fldCharType="begin">
                      <w:ffData>
                        <w:name w:val="cbox15a11d2794400d"/>
                        <w:enabled/>
                        <w:calcOnExit w:val="0"/>
                        <w:checkBox>
                          <w:sizeAuto/>
                          <w:default w:val="0"/>
                        </w:checkBox>
                      </w:ffData>
                    </w:fldChar>
                  </w:r>
                  <w:bookmarkStart w:id="193" w:name="cbox15a11d2794400d"/>
                  <w:r>
                    <w:instrText xml:space="preserve"> FORMCHECKBOX </w:instrText>
                  </w:r>
                  <w:r w:rsidR="00C04712">
                    <w:fldChar w:fldCharType="separate"/>
                  </w:r>
                  <w:r>
                    <w:fldChar w:fldCharType="end"/>
                  </w:r>
                  <w:bookmarkEnd w:id="193"/>
                  <w:r>
                    <w:rPr>
                      <w:rFonts w:ascii="Arial" w:hAnsi="Arial" w:cs="Arial"/>
                      <w:color w:val="000000"/>
                      <w:position w:val="-2"/>
                      <w:sz w:val="18"/>
                      <w:szCs w:val="18"/>
                    </w:rPr>
                    <w:t>Da   </w:t>
                  </w:r>
                  <w:r>
                    <w:fldChar w:fldCharType="begin">
                      <w:ffData>
                        <w:name w:val="cbox15a11d2794425b"/>
                        <w:enabled/>
                        <w:calcOnExit w:val="0"/>
                        <w:checkBox>
                          <w:sizeAuto/>
                          <w:default w:val="0"/>
                        </w:checkBox>
                      </w:ffData>
                    </w:fldChar>
                  </w:r>
                  <w:bookmarkStart w:id="194" w:name="cbox15a11d2794425b"/>
                  <w:r>
                    <w:instrText xml:space="preserve"> FORMCHECKBOX </w:instrText>
                  </w:r>
                  <w:r w:rsidR="00C04712">
                    <w:fldChar w:fldCharType="separate"/>
                  </w:r>
                  <w:r>
                    <w:fldChar w:fldCharType="end"/>
                  </w:r>
                  <w:bookmarkEnd w:id="194"/>
                  <w:r>
                    <w:rPr>
                      <w:rFonts w:ascii="Arial" w:hAnsi="Arial" w:cs="Arial"/>
                      <w:color w:val="000000"/>
                      <w:position w:val="-2"/>
                      <w:sz w:val="18"/>
                      <w:szCs w:val="18"/>
                    </w:rPr>
                    <w:t>​​​​​​​Ne</w:t>
                  </w:r>
                </w:p>
                <w:p w14:paraId="4DD81FF7" w14:textId="77777777" w:rsidR="004C171D" w:rsidRDefault="000A0FE1">
                  <w:pPr>
                    <w:spacing w:before="135" w:after="135"/>
                    <w:jc w:val="both"/>
                    <w:textAlignment w:val="center"/>
                  </w:pPr>
                  <w:r>
                    <w:rPr>
                      <w:rFonts w:ascii="Arial" w:hAnsi="Arial" w:cs="Arial"/>
                      <w:color w:val="000000"/>
                      <w:position w:val="-2"/>
                      <w:sz w:val="18"/>
                      <w:szCs w:val="18"/>
                    </w:rPr>
                    <w:t>URL</w:t>
                  </w:r>
                </w:p>
                <w:p w14:paraId="774F1B8C"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388132E8" w14:textId="77777777" w:rsidR="004C171D" w:rsidRDefault="004C171D"/>
          <w:p w14:paraId="4F8AD0B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2AF02A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6B010" w14:textId="77777777" w:rsidR="004C171D" w:rsidRDefault="000A0FE1">
                  <w:pPr>
                    <w:spacing w:before="135" w:after="135"/>
                    <w:jc w:val="both"/>
                    <w:textAlignment w:val="center"/>
                  </w:pPr>
                  <w:r>
                    <w:rPr>
                      <w:rFonts w:ascii="Arial" w:hAnsi="Arial" w:cs="Arial"/>
                      <w:b/>
                      <w:bCs/>
                      <w:color w:val="000000"/>
                      <w:position w:val="-2"/>
                      <w:sz w:val="18"/>
                      <w:szCs w:val="18"/>
                    </w:rPr>
                    <w:t>Ukrepi za okoljsko ravnanje</w:t>
                  </w:r>
                </w:p>
                <w:p w14:paraId="334D21A4" w14:textId="77777777" w:rsidR="004C171D" w:rsidRDefault="000A0FE1">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14:paraId="31106386"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5CC6E87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55D00BF2" w14:textId="77777777" w:rsidR="004C171D" w:rsidRDefault="000A0FE1">
                  <w:pPr>
                    <w:spacing w:before="135" w:after="135"/>
                    <w:jc w:val="both"/>
                    <w:textAlignment w:val="center"/>
                  </w:pPr>
                  <w:r>
                    <w:fldChar w:fldCharType="begin">
                      <w:ffData>
                        <w:name w:val="cbox15a11d2794520f"/>
                        <w:enabled/>
                        <w:calcOnExit w:val="0"/>
                        <w:checkBox>
                          <w:sizeAuto/>
                          <w:default w:val="0"/>
                        </w:checkBox>
                      </w:ffData>
                    </w:fldChar>
                  </w:r>
                  <w:bookmarkStart w:id="195" w:name="cbox15a11d2794520f"/>
                  <w:r>
                    <w:instrText xml:space="preserve"> FORMCHECKBOX </w:instrText>
                  </w:r>
                  <w:r w:rsidR="00C04712">
                    <w:fldChar w:fldCharType="separate"/>
                  </w:r>
                  <w:r>
                    <w:fldChar w:fldCharType="end"/>
                  </w:r>
                  <w:bookmarkEnd w:id="195"/>
                  <w:r>
                    <w:rPr>
                      <w:rFonts w:ascii="Arial" w:hAnsi="Arial" w:cs="Arial"/>
                      <w:color w:val="000000"/>
                      <w:position w:val="-2"/>
                      <w:sz w:val="18"/>
                      <w:szCs w:val="18"/>
                    </w:rPr>
                    <w:t>Da   </w:t>
                  </w:r>
                  <w:r>
                    <w:fldChar w:fldCharType="begin">
                      <w:ffData>
                        <w:name w:val="cbox15a11d27945455"/>
                        <w:enabled/>
                        <w:calcOnExit w:val="0"/>
                        <w:checkBox>
                          <w:sizeAuto/>
                          <w:default w:val="0"/>
                        </w:checkBox>
                      </w:ffData>
                    </w:fldChar>
                  </w:r>
                  <w:bookmarkStart w:id="196" w:name="cbox15a11d27945455"/>
                  <w:r>
                    <w:instrText xml:space="preserve"> FORMCHECKBOX </w:instrText>
                  </w:r>
                  <w:r w:rsidR="00C04712">
                    <w:fldChar w:fldCharType="separate"/>
                  </w:r>
                  <w:r>
                    <w:fldChar w:fldCharType="end"/>
                  </w:r>
                  <w:bookmarkEnd w:id="196"/>
                  <w:r>
                    <w:rPr>
                      <w:rFonts w:ascii="Arial" w:hAnsi="Arial" w:cs="Arial"/>
                      <w:color w:val="000000"/>
                      <w:position w:val="-2"/>
                      <w:sz w:val="18"/>
                      <w:szCs w:val="18"/>
                    </w:rPr>
                    <w:t>​​​​​​​Ne</w:t>
                  </w:r>
                </w:p>
                <w:p w14:paraId="2967150A" w14:textId="77777777" w:rsidR="004C171D" w:rsidRDefault="000A0FE1">
                  <w:pPr>
                    <w:spacing w:before="135" w:after="135"/>
                    <w:jc w:val="both"/>
                    <w:textAlignment w:val="center"/>
                  </w:pPr>
                  <w:r>
                    <w:rPr>
                      <w:rFonts w:ascii="Arial" w:hAnsi="Arial" w:cs="Arial"/>
                      <w:color w:val="000000"/>
                      <w:position w:val="-2"/>
                      <w:sz w:val="18"/>
                      <w:szCs w:val="18"/>
                    </w:rPr>
                    <w:t>URL</w:t>
                  </w:r>
                </w:p>
                <w:p w14:paraId="729ED71A"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1F064EA3" w14:textId="77777777" w:rsidR="004C171D" w:rsidRDefault="004C171D"/>
          <w:p w14:paraId="50038800"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ABA1D0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853819" w14:textId="77777777" w:rsidR="004C171D" w:rsidRDefault="000A0FE1">
                  <w:pPr>
                    <w:spacing w:before="135" w:after="135"/>
                    <w:jc w:val="both"/>
                    <w:textAlignment w:val="center"/>
                  </w:pPr>
                  <w:r>
                    <w:rPr>
                      <w:rFonts w:ascii="Arial" w:hAnsi="Arial" w:cs="Arial"/>
                      <w:b/>
                      <w:bCs/>
                      <w:color w:val="000000"/>
                      <w:position w:val="-2"/>
                      <w:sz w:val="18"/>
                      <w:szCs w:val="18"/>
                    </w:rPr>
                    <w:t>Sredstva za študije in raziskave</w:t>
                  </w:r>
                </w:p>
                <w:p w14:paraId="3BC5F797" w14:textId="77777777" w:rsidR="004C171D" w:rsidRDefault="000A0FE1">
                  <w:pPr>
                    <w:spacing w:before="135" w:after="135"/>
                    <w:jc w:val="both"/>
                    <w:textAlignment w:val="center"/>
                  </w:pPr>
                  <w:r>
                    <w:rPr>
                      <w:rFonts w:ascii="Arial" w:hAnsi="Arial" w:cs="Arial"/>
                      <w:color w:val="000000"/>
                      <w:position w:val="-2"/>
                      <w:sz w:val="18"/>
                      <w:szCs w:val="18"/>
                    </w:rPr>
                    <w:lastRenderedPageBreak/>
                    <w:t>Uporablja naslednja sredstva za študije in raziskave:</w:t>
                  </w:r>
                </w:p>
                <w:p w14:paraId="34B833E6"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19ABC271"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6D4F3241" w14:textId="77777777" w:rsidR="004C171D" w:rsidRDefault="000A0FE1">
                  <w:pPr>
                    <w:spacing w:before="135" w:after="135"/>
                    <w:jc w:val="both"/>
                    <w:textAlignment w:val="center"/>
                  </w:pPr>
                  <w:r>
                    <w:fldChar w:fldCharType="begin">
                      <w:ffData>
                        <w:name w:val="cbox15a11d27946d62"/>
                        <w:enabled/>
                        <w:calcOnExit w:val="0"/>
                        <w:checkBox>
                          <w:sizeAuto/>
                          <w:default w:val="0"/>
                        </w:checkBox>
                      </w:ffData>
                    </w:fldChar>
                  </w:r>
                  <w:bookmarkStart w:id="197" w:name="cbox15a11d27946d62"/>
                  <w:r>
                    <w:instrText xml:space="preserve"> FORMCHECKBOX </w:instrText>
                  </w:r>
                  <w:r w:rsidR="00C04712">
                    <w:fldChar w:fldCharType="separate"/>
                  </w:r>
                  <w:r>
                    <w:fldChar w:fldCharType="end"/>
                  </w:r>
                  <w:bookmarkEnd w:id="197"/>
                  <w:r>
                    <w:rPr>
                      <w:rFonts w:ascii="Arial" w:hAnsi="Arial" w:cs="Arial"/>
                      <w:color w:val="000000"/>
                      <w:position w:val="-2"/>
                      <w:sz w:val="18"/>
                      <w:szCs w:val="18"/>
                    </w:rPr>
                    <w:t>Da   </w:t>
                  </w:r>
                  <w:r>
                    <w:fldChar w:fldCharType="begin">
                      <w:ffData>
                        <w:name w:val="cbox15a11d27946fa6"/>
                        <w:enabled/>
                        <w:calcOnExit w:val="0"/>
                        <w:checkBox>
                          <w:sizeAuto/>
                          <w:default w:val="0"/>
                        </w:checkBox>
                      </w:ffData>
                    </w:fldChar>
                  </w:r>
                  <w:bookmarkStart w:id="198" w:name="cbox15a11d27946fa6"/>
                  <w:r>
                    <w:instrText xml:space="preserve"> FORMCHECKBOX </w:instrText>
                  </w:r>
                  <w:r w:rsidR="00C04712">
                    <w:fldChar w:fldCharType="separate"/>
                  </w:r>
                  <w:r>
                    <w:fldChar w:fldCharType="end"/>
                  </w:r>
                  <w:bookmarkEnd w:id="198"/>
                  <w:r>
                    <w:rPr>
                      <w:rFonts w:ascii="Arial" w:hAnsi="Arial" w:cs="Arial"/>
                      <w:color w:val="000000"/>
                      <w:position w:val="-2"/>
                      <w:sz w:val="18"/>
                      <w:szCs w:val="18"/>
                    </w:rPr>
                    <w:t>​​​​​​​Ne</w:t>
                  </w:r>
                </w:p>
                <w:p w14:paraId="1247D337" w14:textId="77777777" w:rsidR="004C171D" w:rsidRDefault="000A0FE1">
                  <w:pPr>
                    <w:spacing w:before="135" w:after="135"/>
                    <w:jc w:val="both"/>
                    <w:textAlignment w:val="center"/>
                  </w:pPr>
                  <w:r>
                    <w:rPr>
                      <w:rFonts w:ascii="Arial" w:hAnsi="Arial" w:cs="Arial"/>
                      <w:color w:val="000000"/>
                      <w:position w:val="-2"/>
                      <w:sz w:val="18"/>
                      <w:szCs w:val="18"/>
                    </w:rPr>
                    <w:t>URL</w:t>
                  </w:r>
                </w:p>
                <w:p w14:paraId="687E9229"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30F8E2EC" w14:textId="77777777" w:rsidR="004C171D" w:rsidRDefault="004C171D"/>
          <w:p w14:paraId="57264CDA"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8E4DD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F2E38" w14:textId="77777777" w:rsidR="004C171D" w:rsidRDefault="000A0FE1">
                  <w:pPr>
                    <w:spacing w:before="135" w:after="135"/>
                    <w:jc w:val="both"/>
                    <w:textAlignment w:val="center"/>
                  </w:pPr>
                  <w:r>
                    <w:rPr>
                      <w:rFonts w:ascii="Arial" w:hAnsi="Arial" w:cs="Arial"/>
                      <w:b/>
                      <w:bCs/>
                      <w:color w:val="000000"/>
                      <w:position w:val="-2"/>
                      <w:sz w:val="18"/>
                      <w:szCs w:val="18"/>
                    </w:rPr>
                    <w:t>Število vodstvenih delavcev</w:t>
                  </w:r>
                </w:p>
                <w:p w14:paraId="257D112F" w14:textId="77777777" w:rsidR="004C171D" w:rsidRDefault="000A0FE1">
                  <w:pPr>
                    <w:spacing w:before="135" w:after="135"/>
                    <w:jc w:val="both"/>
                    <w:textAlignment w:val="center"/>
                  </w:pPr>
                  <w:r>
                    <w:rPr>
                      <w:rFonts w:ascii="Arial" w:hAnsi="Arial" w:cs="Arial"/>
                      <w:color w:val="000000"/>
                      <w:position w:val="-2"/>
                      <w:sz w:val="18"/>
                      <w:szCs w:val="18"/>
                    </w:rPr>
                    <w:t>Število vodstvenih delavcev gospodarskega subjekta v zadnjih treh letih:</w:t>
                  </w:r>
                </w:p>
                <w:p w14:paraId="4A08EED9"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53BFCC34"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0009CAC6"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12B4C647" w14:textId="77777777" w:rsidR="004C171D" w:rsidRDefault="000A0FE1">
                  <w:pPr>
                    <w:spacing w:before="135" w:after="135"/>
                    <w:jc w:val="both"/>
                    <w:textAlignment w:val="center"/>
                  </w:pPr>
                  <w:r>
                    <w:rPr>
                      <w:rFonts w:ascii="Arial" w:hAnsi="Arial" w:cs="Arial"/>
                      <w:color w:val="000000"/>
                      <w:position w:val="-2"/>
                      <w:sz w:val="18"/>
                      <w:szCs w:val="18"/>
                    </w:rPr>
                    <w:t> </w:t>
                  </w:r>
                </w:p>
                <w:p w14:paraId="3C275C0D"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4D032014" w14:textId="77777777" w:rsidR="004C171D" w:rsidRDefault="000A0FE1">
                  <w:pPr>
                    <w:spacing w:before="135" w:after="135"/>
                    <w:jc w:val="both"/>
                    <w:textAlignment w:val="center"/>
                  </w:pPr>
                  <w:r>
                    <w:fldChar w:fldCharType="begin">
                      <w:ffData>
                        <w:name w:val="cbox15a11d27948e42"/>
                        <w:enabled/>
                        <w:calcOnExit w:val="0"/>
                        <w:checkBox>
                          <w:sizeAuto/>
                          <w:default w:val="0"/>
                        </w:checkBox>
                      </w:ffData>
                    </w:fldChar>
                  </w:r>
                  <w:bookmarkStart w:id="199" w:name="cbox15a11d27948e42"/>
                  <w:r>
                    <w:instrText xml:space="preserve"> FORMCHECKBOX </w:instrText>
                  </w:r>
                  <w:r w:rsidR="00C04712">
                    <w:fldChar w:fldCharType="separate"/>
                  </w:r>
                  <w:r>
                    <w:fldChar w:fldCharType="end"/>
                  </w:r>
                  <w:bookmarkEnd w:id="199"/>
                  <w:r>
                    <w:rPr>
                      <w:rFonts w:ascii="Arial" w:hAnsi="Arial" w:cs="Arial"/>
                      <w:color w:val="000000"/>
                      <w:position w:val="-2"/>
                      <w:sz w:val="18"/>
                      <w:szCs w:val="18"/>
                    </w:rPr>
                    <w:t>Da   </w:t>
                  </w:r>
                  <w:r>
                    <w:fldChar w:fldCharType="begin">
                      <w:ffData>
                        <w:name w:val="cbox15a11d27949089"/>
                        <w:enabled/>
                        <w:calcOnExit w:val="0"/>
                        <w:checkBox>
                          <w:sizeAuto/>
                          <w:default w:val="0"/>
                        </w:checkBox>
                      </w:ffData>
                    </w:fldChar>
                  </w:r>
                  <w:bookmarkStart w:id="200" w:name="cbox15a11d27949089"/>
                  <w:r>
                    <w:instrText xml:space="preserve"> FORMCHECKBOX </w:instrText>
                  </w:r>
                  <w:r w:rsidR="00C04712">
                    <w:fldChar w:fldCharType="separate"/>
                  </w:r>
                  <w:r>
                    <w:fldChar w:fldCharType="end"/>
                  </w:r>
                  <w:bookmarkEnd w:id="200"/>
                  <w:r>
                    <w:rPr>
                      <w:rFonts w:ascii="Arial" w:hAnsi="Arial" w:cs="Arial"/>
                      <w:color w:val="000000"/>
                      <w:position w:val="-2"/>
                      <w:sz w:val="18"/>
                      <w:szCs w:val="18"/>
                    </w:rPr>
                    <w:t>​​​​​​​Ne</w:t>
                  </w:r>
                </w:p>
                <w:p w14:paraId="0BF2803A" w14:textId="77777777" w:rsidR="004C171D" w:rsidRDefault="000A0FE1">
                  <w:pPr>
                    <w:spacing w:before="135" w:after="135"/>
                    <w:jc w:val="both"/>
                    <w:textAlignment w:val="center"/>
                  </w:pPr>
                  <w:r>
                    <w:rPr>
                      <w:rFonts w:ascii="Arial" w:hAnsi="Arial" w:cs="Arial"/>
                      <w:color w:val="000000"/>
                      <w:position w:val="-2"/>
                      <w:sz w:val="18"/>
                      <w:szCs w:val="18"/>
                    </w:rPr>
                    <w:t>URL</w:t>
                  </w:r>
                </w:p>
                <w:p w14:paraId="712DE631"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F197464" w14:textId="77777777" w:rsidR="004C171D" w:rsidRDefault="004C171D"/>
          <w:p w14:paraId="1E92F6CC"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53A8CA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2BB1E" w14:textId="77777777" w:rsidR="004C171D" w:rsidRDefault="000A0FE1">
                  <w:pPr>
                    <w:spacing w:before="135" w:after="135"/>
                    <w:jc w:val="both"/>
                    <w:textAlignment w:val="center"/>
                  </w:pPr>
                  <w:r>
                    <w:rPr>
                      <w:rFonts w:ascii="Arial" w:hAnsi="Arial" w:cs="Arial"/>
                      <w:b/>
                      <w:bCs/>
                      <w:color w:val="000000"/>
                      <w:position w:val="-2"/>
                      <w:sz w:val="18"/>
                      <w:szCs w:val="18"/>
                    </w:rPr>
                    <w:t>Povprečno letno število zaposlenih</w:t>
                  </w:r>
                </w:p>
                <w:p w14:paraId="74A11A8E" w14:textId="77777777" w:rsidR="004C171D" w:rsidRDefault="000A0FE1">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14:paraId="63849D50"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7193FD45"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55683FE5" w14:textId="77777777" w:rsidR="004C171D" w:rsidRDefault="000A0FE1">
                  <w:pPr>
                    <w:spacing w:before="135" w:after="135"/>
                    <w:jc w:val="both"/>
                    <w:textAlignment w:val="center"/>
                  </w:pPr>
                  <w:r>
                    <w:rPr>
                      <w:rFonts w:ascii="Arial" w:hAnsi="Arial" w:cs="Arial"/>
                      <w:color w:val="000000"/>
                      <w:position w:val="-2"/>
                      <w:sz w:val="18"/>
                      <w:szCs w:val="18"/>
                    </w:rPr>
                    <w:t>Leto: __________, Število: _______________</w:t>
                  </w:r>
                </w:p>
                <w:p w14:paraId="1B68098A"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0142A257" w14:textId="77777777" w:rsidR="004C171D" w:rsidRDefault="000A0FE1">
                  <w:pPr>
                    <w:spacing w:before="135" w:after="135"/>
                    <w:jc w:val="both"/>
                    <w:textAlignment w:val="center"/>
                  </w:pPr>
                  <w:r>
                    <w:fldChar w:fldCharType="begin">
                      <w:ffData>
                        <w:name w:val="cbox15a11d2794ae03"/>
                        <w:enabled/>
                        <w:calcOnExit w:val="0"/>
                        <w:checkBox>
                          <w:sizeAuto/>
                          <w:default w:val="0"/>
                        </w:checkBox>
                      </w:ffData>
                    </w:fldChar>
                  </w:r>
                  <w:bookmarkStart w:id="201" w:name="cbox15a11d2794ae03"/>
                  <w:r>
                    <w:instrText xml:space="preserve"> FORMCHECKBOX </w:instrText>
                  </w:r>
                  <w:r w:rsidR="00C04712">
                    <w:fldChar w:fldCharType="separate"/>
                  </w:r>
                  <w:r>
                    <w:fldChar w:fldCharType="end"/>
                  </w:r>
                  <w:bookmarkEnd w:id="201"/>
                  <w:r>
                    <w:rPr>
                      <w:rFonts w:ascii="Arial" w:hAnsi="Arial" w:cs="Arial"/>
                      <w:color w:val="000000"/>
                      <w:position w:val="-2"/>
                      <w:sz w:val="18"/>
                      <w:szCs w:val="18"/>
                    </w:rPr>
                    <w:t>Da   </w:t>
                  </w:r>
                  <w:r>
                    <w:fldChar w:fldCharType="begin">
                      <w:ffData>
                        <w:name w:val="cbox15a11d2794b03f"/>
                        <w:enabled/>
                        <w:calcOnExit w:val="0"/>
                        <w:checkBox>
                          <w:sizeAuto/>
                          <w:default w:val="0"/>
                        </w:checkBox>
                      </w:ffData>
                    </w:fldChar>
                  </w:r>
                  <w:bookmarkStart w:id="202" w:name="cbox15a11d2794b03f"/>
                  <w:r>
                    <w:instrText xml:space="preserve"> FORMCHECKBOX </w:instrText>
                  </w:r>
                  <w:r w:rsidR="00C04712">
                    <w:fldChar w:fldCharType="separate"/>
                  </w:r>
                  <w:r>
                    <w:fldChar w:fldCharType="end"/>
                  </w:r>
                  <w:bookmarkEnd w:id="202"/>
                  <w:r>
                    <w:rPr>
                      <w:rFonts w:ascii="Arial" w:hAnsi="Arial" w:cs="Arial"/>
                      <w:color w:val="000000"/>
                      <w:position w:val="-2"/>
                      <w:sz w:val="18"/>
                      <w:szCs w:val="18"/>
                    </w:rPr>
                    <w:t>​​​​​​​Ne</w:t>
                  </w:r>
                </w:p>
                <w:p w14:paraId="745AA7B6" w14:textId="77777777" w:rsidR="004C171D" w:rsidRDefault="000A0FE1">
                  <w:pPr>
                    <w:spacing w:before="135" w:after="135"/>
                    <w:jc w:val="both"/>
                    <w:textAlignment w:val="center"/>
                  </w:pPr>
                  <w:r>
                    <w:rPr>
                      <w:rFonts w:ascii="Arial" w:hAnsi="Arial" w:cs="Arial"/>
                      <w:color w:val="000000"/>
                      <w:position w:val="-2"/>
                      <w:sz w:val="18"/>
                      <w:szCs w:val="18"/>
                    </w:rPr>
                    <w:t>URL</w:t>
                  </w:r>
                </w:p>
                <w:p w14:paraId="54E0F597"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231D01C" w14:textId="77777777" w:rsidR="004C171D" w:rsidRDefault="004C171D"/>
          <w:p w14:paraId="0C0990ED"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4D80E45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983E6" w14:textId="77777777" w:rsidR="004C171D" w:rsidRDefault="000A0FE1">
                  <w:pPr>
                    <w:spacing w:before="135" w:after="135"/>
                    <w:jc w:val="both"/>
                    <w:textAlignment w:val="center"/>
                  </w:pPr>
                  <w:r>
                    <w:rPr>
                      <w:rFonts w:ascii="Arial" w:hAnsi="Arial" w:cs="Arial"/>
                      <w:b/>
                      <w:bCs/>
                      <w:color w:val="000000"/>
                      <w:position w:val="-2"/>
                      <w:sz w:val="18"/>
                      <w:szCs w:val="18"/>
                    </w:rPr>
                    <w:t>Orodje, obrat ali tehnična oprema</w:t>
                  </w:r>
                </w:p>
                <w:p w14:paraId="16160A6A" w14:textId="77777777" w:rsidR="004C171D" w:rsidRDefault="000A0FE1">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14:paraId="669A41A6" w14:textId="77777777" w:rsidR="004C171D" w:rsidRDefault="000A0FE1">
                  <w:pPr>
                    <w:spacing w:before="135" w:after="135"/>
                    <w:jc w:val="both"/>
                    <w:textAlignment w:val="center"/>
                  </w:pPr>
                  <w:r>
                    <w:rPr>
                      <w:rFonts w:ascii="Arial" w:hAnsi="Arial" w:cs="Arial"/>
                      <w:color w:val="000000"/>
                      <w:position w:val="-2"/>
                      <w:sz w:val="18"/>
                      <w:szCs w:val="18"/>
                    </w:rPr>
                    <w:t>Opišite jih</w:t>
                  </w:r>
                </w:p>
                <w:p w14:paraId="46D55F89"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02BEE9A2" w14:textId="77777777" w:rsidR="004C171D" w:rsidRDefault="000A0FE1">
                  <w:pPr>
                    <w:spacing w:before="135" w:after="135"/>
                    <w:jc w:val="both"/>
                    <w:textAlignment w:val="center"/>
                  </w:pPr>
                  <w:r>
                    <w:lastRenderedPageBreak/>
                    <w:fldChar w:fldCharType="begin">
                      <w:ffData>
                        <w:name w:val="cbox15a11d2794c93f"/>
                        <w:enabled/>
                        <w:calcOnExit w:val="0"/>
                        <w:checkBox>
                          <w:sizeAuto/>
                          <w:default w:val="0"/>
                        </w:checkBox>
                      </w:ffData>
                    </w:fldChar>
                  </w:r>
                  <w:bookmarkStart w:id="203" w:name="cbox15a11d2794c93f"/>
                  <w:r>
                    <w:instrText xml:space="preserve"> FORMCHECKBOX </w:instrText>
                  </w:r>
                  <w:r w:rsidR="00C04712">
                    <w:fldChar w:fldCharType="separate"/>
                  </w:r>
                  <w:r>
                    <w:fldChar w:fldCharType="end"/>
                  </w:r>
                  <w:bookmarkEnd w:id="203"/>
                  <w:r>
                    <w:rPr>
                      <w:rFonts w:ascii="Arial" w:hAnsi="Arial" w:cs="Arial"/>
                      <w:color w:val="000000"/>
                      <w:position w:val="-2"/>
                      <w:sz w:val="18"/>
                      <w:szCs w:val="18"/>
                    </w:rPr>
                    <w:t>Da   </w:t>
                  </w:r>
                  <w:r>
                    <w:fldChar w:fldCharType="begin">
                      <w:ffData>
                        <w:name w:val="cbox15a11d2794cb93"/>
                        <w:enabled/>
                        <w:calcOnExit w:val="0"/>
                        <w:checkBox>
                          <w:sizeAuto/>
                          <w:default w:val="0"/>
                        </w:checkBox>
                      </w:ffData>
                    </w:fldChar>
                  </w:r>
                  <w:bookmarkStart w:id="204" w:name="cbox15a11d2794cb93"/>
                  <w:r>
                    <w:instrText xml:space="preserve"> FORMCHECKBOX </w:instrText>
                  </w:r>
                  <w:r w:rsidR="00C04712">
                    <w:fldChar w:fldCharType="separate"/>
                  </w:r>
                  <w:r>
                    <w:fldChar w:fldCharType="end"/>
                  </w:r>
                  <w:bookmarkEnd w:id="204"/>
                  <w:r>
                    <w:rPr>
                      <w:rFonts w:ascii="Arial" w:hAnsi="Arial" w:cs="Arial"/>
                      <w:color w:val="000000"/>
                      <w:position w:val="-2"/>
                      <w:sz w:val="18"/>
                      <w:szCs w:val="18"/>
                    </w:rPr>
                    <w:t>​​​​​​​Ne</w:t>
                  </w:r>
                </w:p>
                <w:p w14:paraId="71159DAD" w14:textId="77777777" w:rsidR="004C171D" w:rsidRDefault="000A0FE1">
                  <w:pPr>
                    <w:spacing w:before="135" w:after="135"/>
                    <w:jc w:val="both"/>
                    <w:textAlignment w:val="center"/>
                  </w:pPr>
                  <w:r>
                    <w:rPr>
                      <w:rFonts w:ascii="Arial" w:hAnsi="Arial" w:cs="Arial"/>
                      <w:color w:val="000000"/>
                      <w:position w:val="-2"/>
                      <w:sz w:val="18"/>
                      <w:szCs w:val="18"/>
                    </w:rPr>
                    <w:t>URL</w:t>
                  </w:r>
                </w:p>
                <w:p w14:paraId="654EEE08" w14:textId="77777777" w:rsidR="004C171D" w:rsidRDefault="000A0FE1">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4C171D" w14:paraId="6D356BF2" w14:textId="77777777">
                    <w:tc>
                      <w:tcPr>
                        <w:tcW w:w="0" w:type="auto"/>
                        <w:tcMar>
                          <w:top w:w="0" w:type="auto"/>
                          <w:bottom w:w="0" w:type="auto"/>
                        </w:tcMar>
                      </w:tcPr>
                      <w:p w14:paraId="200EA750" w14:textId="77777777" w:rsidR="004C171D" w:rsidRDefault="000A0FE1">
                        <w:r>
                          <w:rPr>
                            <w:rFonts w:ascii="Arial" w:hAnsi="Arial" w:cs="Arial"/>
                            <w:color w:val="000000"/>
                            <w:position w:val="-2"/>
                            <w:sz w:val="18"/>
                            <w:szCs w:val="18"/>
                          </w:rPr>
                          <w:t> </w:t>
                        </w:r>
                      </w:p>
                    </w:tc>
                  </w:tr>
                </w:tbl>
                <w:p w14:paraId="357B127C" w14:textId="77777777" w:rsidR="004C171D" w:rsidRDefault="004C171D"/>
              </w:tc>
            </w:tr>
          </w:tbl>
          <w:p w14:paraId="64C55192" w14:textId="77777777" w:rsidR="004C171D" w:rsidRDefault="004C171D"/>
          <w:p w14:paraId="00D73811"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15C2609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E9879" w14:textId="77777777" w:rsidR="004C171D" w:rsidRDefault="000A0FE1">
                  <w:pPr>
                    <w:spacing w:before="135" w:after="135"/>
                    <w:jc w:val="both"/>
                    <w:textAlignment w:val="center"/>
                  </w:pPr>
                  <w:r>
                    <w:rPr>
                      <w:rFonts w:ascii="Arial" w:hAnsi="Arial" w:cs="Arial"/>
                      <w:b/>
                      <w:bCs/>
                      <w:color w:val="000000"/>
                      <w:position w:val="-2"/>
                      <w:sz w:val="18"/>
                      <w:szCs w:val="18"/>
                    </w:rPr>
                    <w:t>Delež podizvajanja</w:t>
                  </w:r>
                </w:p>
                <w:p w14:paraId="087C51EC" w14:textId="77777777" w:rsidR="004C171D" w:rsidRDefault="000A0FE1">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14:paraId="245F8242" w14:textId="77777777" w:rsidR="004C171D" w:rsidRDefault="000A0FE1">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4C171D" w14:paraId="6020D95E" w14:textId="77777777">
                    <w:tc>
                      <w:tcPr>
                        <w:tcW w:w="0" w:type="auto"/>
                        <w:tcMar>
                          <w:top w:w="0" w:type="auto"/>
                          <w:bottom w:w="0" w:type="auto"/>
                        </w:tcMar>
                      </w:tcPr>
                      <w:p w14:paraId="7F14E84D" w14:textId="77777777" w:rsidR="004C171D" w:rsidRDefault="000A0FE1">
                        <w:r>
                          <w:rPr>
                            <w:rFonts w:ascii="Arial" w:hAnsi="Arial" w:cs="Arial"/>
                            <w:color w:val="000000"/>
                            <w:position w:val="-2"/>
                            <w:sz w:val="18"/>
                            <w:szCs w:val="18"/>
                          </w:rPr>
                          <w:t> </w:t>
                        </w:r>
                      </w:p>
                    </w:tc>
                  </w:tr>
                </w:tbl>
                <w:p w14:paraId="673FCDAD" w14:textId="77777777" w:rsidR="004C171D" w:rsidRDefault="004C171D"/>
              </w:tc>
            </w:tr>
          </w:tbl>
          <w:p w14:paraId="5CFFFBD5" w14:textId="77777777" w:rsidR="004C171D" w:rsidRDefault="004C171D"/>
          <w:p w14:paraId="636D1410"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0D6D44F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7830D" w14:textId="77777777" w:rsidR="004C171D" w:rsidRDefault="000A0FE1">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14:paraId="375B7060" w14:textId="77777777" w:rsidR="004C171D" w:rsidRDefault="000A0FE1">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14:paraId="49F2E6DF" w14:textId="77777777" w:rsidR="004C171D" w:rsidRDefault="000A0FE1">
                  <w:pPr>
                    <w:spacing w:before="135" w:after="135"/>
                    <w:jc w:val="both"/>
                    <w:textAlignment w:val="center"/>
                  </w:pPr>
                  <w:r>
                    <w:rPr>
                      <w:rFonts w:ascii="Arial" w:hAnsi="Arial" w:cs="Arial"/>
                      <w:color w:val="000000"/>
                      <w:position w:val="-2"/>
                      <w:sz w:val="18"/>
                      <w:szCs w:val="18"/>
                    </w:rPr>
                    <w:t>Vaš odgovor?</w:t>
                  </w:r>
                </w:p>
                <w:p w14:paraId="068FC43E" w14:textId="77777777" w:rsidR="004C171D" w:rsidRDefault="000A0FE1">
                  <w:pPr>
                    <w:spacing w:before="135" w:after="135"/>
                    <w:jc w:val="both"/>
                    <w:textAlignment w:val="center"/>
                  </w:pPr>
                  <w:r>
                    <w:fldChar w:fldCharType="begin">
                      <w:ffData>
                        <w:name w:val="cbox15a11d2794f8ba"/>
                        <w:enabled/>
                        <w:calcOnExit w:val="0"/>
                        <w:checkBox>
                          <w:sizeAuto/>
                          <w:default w:val="0"/>
                        </w:checkBox>
                      </w:ffData>
                    </w:fldChar>
                  </w:r>
                  <w:bookmarkStart w:id="205" w:name="cbox15a11d2794f8ba"/>
                  <w:r>
                    <w:instrText xml:space="preserve"> FORMCHECKBOX </w:instrText>
                  </w:r>
                  <w:r w:rsidR="00C04712">
                    <w:fldChar w:fldCharType="separate"/>
                  </w:r>
                  <w:r>
                    <w:fldChar w:fldCharType="end"/>
                  </w:r>
                  <w:bookmarkEnd w:id="205"/>
                  <w:r>
                    <w:rPr>
                      <w:rFonts w:ascii="Arial" w:hAnsi="Arial" w:cs="Arial"/>
                      <w:color w:val="000000"/>
                      <w:position w:val="-2"/>
                      <w:sz w:val="18"/>
                      <w:szCs w:val="18"/>
                    </w:rPr>
                    <w:t>Da   </w:t>
                  </w:r>
                  <w:r>
                    <w:fldChar w:fldCharType="begin">
                      <w:ffData>
                        <w:name w:val="cbox15a11d2794fafa"/>
                        <w:enabled/>
                        <w:calcOnExit w:val="0"/>
                        <w:checkBox>
                          <w:sizeAuto/>
                          <w:default w:val="0"/>
                        </w:checkBox>
                      </w:ffData>
                    </w:fldChar>
                  </w:r>
                  <w:bookmarkStart w:id="206" w:name="cbox15a11d2794fafa"/>
                  <w:r>
                    <w:instrText xml:space="preserve"> FORMCHECKBOX </w:instrText>
                  </w:r>
                  <w:r w:rsidR="00C04712">
                    <w:fldChar w:fldCharType="separate"/>
                  </w:r>
                  <w:r>
                    <w:fldChar w:fldCharType="end"/>
                  </w:r>
                  <w:bookmarkEnd w:id="206"/>
                  <w:r>
                    <w:rPr>
                      <w:rFonts w:ascii="Arial" w:hAnsi="Arial" w:cs="Arial"/>
                      <w:color w:val="000000"/>
                      <w:position w:val="-2"/>
                      <w:sz w:val="18"/>
                      <w:szCs w:val="18"/>
                    </w:rPr>
                    <w:t>​​​​​​​Ne</w:t>
                  </w:r>
                </w:p>
                <w:p w14:paraId="54684016"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3E6F635C" w14:textId="77777777" w:rsidR="004C171D" w:rsidRDefault="000A0FE1">
                  <w:pPr>
                    <w:spacing w:before="135" w:after="135"/>
                    <w:jc w:val="both"/>
                    <w:textAlignment w:val="center"/>
                  </w:pPr>
                  <w:r>
                    <w:fldChar w:fldCharType="begin">
                      <w:ffData>
                        <w:name w:val="cbox15a11d27950149"/>
                        <w:enabled/>
                        <w:calcOnExit w:val="0"/>
                        <w:checkBox>
                          <w:sizeAuto/>
                          <w:default w:val="0"/>
                        </w:checkBox>
                      </w:ffData>
                    </w:fldChar>
                  </w:r>
                  <w:bookmarkStart w:id="207" w:name="cbox15a11d27950149"/>
                  <w:r>
                    <w:instrText xml:space="preserve"> FORMCHECKBOX </w:instrText>
                  </w:r>
                  <w:r w:rsidR="00C04712">
                    <w:fldChar w:fldCharType="separate"/>
                  </w:r>
                  <w:r>
                    <w:fldChar w:fldCharType="end"/>
                  </w:r>
                  <w:bookmarkEnd w:id="207"/>
                  <w:r>
                    <w:rPr>
                      <w:rFonts w:ascii="Arial" w:hAnsi="Arial" w:cs="Arial"/>
                      <w:color w:val="000000"/>
                      <w:position w:val="-2"/>
                      <w:sz w:val="18"/>
                      <w:szCs w:val="18"/>
                    </w:rPr>
                    <w:t>Da   </w:t>
                  </w:r>
                  <w:r>
                    <w:fldChar w:fldCharType="begin">
                      <w:ffData>
                        <w:name w:val="cbox15a11d2795039d"/>
                        <w:enabled/>
                        <w:calcOnExit w:val="0"/>
                        <w:checkBox>
                          <w:sizeAuto/>
                          <w:default w:val="0"/>
                        </w:checkBox>
                      </w:ffData>
                    </w:fldChar>
                  </w:r>
                  <w:bookmarkStart w:id="208" w:name="cbox15a11d2795039d"/>
                  <w:r>
                    <w:instrText xml:space="preserve"> FORMCHECKBOX </w:instrText>
                  </w:r>
                  <w:r w:rsidR="00C04712">
                    <w:fldChar w:fldCharType="separate"/>
                  </w:r>
                  <w:r>
                    <w:fldChar w:fldCharType="end"/>
                  </w:r>
                  <w:bookmarkEnd w:id="208"/>
                  <w:r>
                    <w:rPr>
                      <w:rFonts w:ascii="Arial" w:hAnsi="Arial" w:cs="Arial"/>
                      <w:color w:val="000000"/>
                      <w:position w:val="-2"/>
                      <w:sz w:val="18"/>
                      <w:szCs w:val="18"/>
                    </w:rPr>
                    <w:t>​​​​​​​Ne</w:t>
                  </w:r>
                </w:p>
                <w:p w14:paraId="52439251" w14:textId="77777777" w:rsidR="004C171D" w:rsidRDefault="000A0FE1">
                  <w:pPr>
                    <w:spacing w:before="135" w:after="135"/>
                    <w:jc w:val="both"/>
                    <w:textAlignment w:val="center"/>
                  </w:pPr>
                  <w:r>
                    <w:rPr>
                      <w:rFonts w:ascii="Arial" w:hAnsi="Arial" w:cs="Arial"/>
                      <w:color w:val="000000"/>
                      <w:position w:val="-2"/>
                      <w:sz w:val="18"/>
                      <w:szCs w:val="18"/>
                    </w:rPr>
                    <w:t>URL</w:t>
                  </w:r>
                </w:p>
                <w:p w14:paraId="05511BB9" w14:textId="77777777" w:rsidR="004C171D" w:rsidRDefault="000A0FE1">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4C171D" w14:paraId="2DA3616B" w14:textId="77777777">
                    <w:tc>
                      <w:tcPr>
                        <w:tcW w:w="0" w:type="auto"/>
                        <w:tcMar>
                          <w:top w:w="0" w:type="auto"/>
                          <w:bottom w:w="0" w:type="auto"/>
                        </w:tcMar>
                      </w:tcPr>
                      <w:p w14:paraId="13A14A12" w14:textId="77777777" w:rsidR="004C171D" w:rsidRDefault="000A0FE1">
                        <w:r>
                          <w:rPr>
                            <w:rFonts w:ascii="Arial" w:hAnsi="Arial" w:cs="Arial"/>
                            <w:color w:val="000000"/>
                            <w:position w:val="-2"/>
                            <w:sz w:val="18"/>
                            <w:szCs w:val="18"/>
                          </w:rPr>
                          <w:t> </w:t>
                        </w:r>
                      </w:p>
                    </w:tc>
                  </w:tr>
                </w:tbl>
                <w:p w14:paraId="6FDD0748" w14:textId="77777777" w:rsidR="004C171D" w:rsidRDefault="004C171D"/>
              </w:tc>
            </w:tr>
          </w:tbl>
          <w:p w14:paraId="33FAF86B" w14:textId="77777777" w:rsidR="004C171D" w:rsidRDefault="004C171D"/>
          <w:p w14:paraId="3E18E80E"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C7AD4E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B29FD" w14:textId="77777777" w:rsidR="004C171D" w:rsidRDefault="000A0FE1">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14:paraId="61D6C4FF" w14:textId="77777777" w:rsidR="004C171D" w:rsidRDefault="000A0FE1">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14:paraId="07504EAB" w14:textId="77777777" w:rsidR="004C171D" w:rsidRDefault="000A0FE1">
                  <w:pPr>
                    <w:spacing w:before="135" w:after="135"/>
                    <w:jc w:val="both"/>
                    <w:textAlignment w:val="center"/>
                  </w:pPr>
                  <w:r>
                    <w:rPr>
                      <w:rFonts w:ascii="Arial" w:hAnsi="Arial" w:cs="Arial"/>
                      <w:color w:val="000000"/>
                      <w:position w:val="-2"/>
                      <w:sz w:val="18"/>
                      <w:szCs w:val="18"/>
                    </w:rPr>
                    <w:t>Vaš odgovor?</w:t>
                  </w:r>
                </w:p>
                <w:p w14:paraId="2EE6BC68" w14:textId="77777777" w:rsidR="004C171D" w:rsidRDefault="000A0FE1">
                  <w:pPr>
                    <w:spacing w:before="135" w:after="135"/>
                    <w:jc w:val="both"/>
                    <w:textAlignment w:val="center"/>
                  </w:pPr>
                  <w:r>
                    <w:fldChar w:fldCharType="begin">
                      <w:ffData>
                        <w:name w:val="cbox15a11d27951e4c"/>
                        <w:enabled/>
                        <w:calcOnExit w:val="0"/>
                        <w:checkBox>
                          <w:sizeAuto/>
                          <w:default w:val="0"/>
                        </w:checkBox>
                      </w:ffData>
                    </w:fldChar>
                  </w:r>
                  <w:bookmarkStart w:id="209" w:name="cbox15a11d27951e4c"/>
                  <w:r>
                    <w:instrText xml:space="preserve"> FORMCHECKBOX </w:instrText>
                  </w:r>
                  <w:r w:rsidR="00C04712">
                    <w:fldChar w:fldCharType="separate"/>
                  </w:r>
                  <w:r>
                    <w:fldChar w:fldCharType="end"/>
                  </w:r>
                  <w:bookmarkEnd w:id="209"/>
                  <w:r>
                    <w:rPr>
                      <w:rFonts w:ascii="Arial" w:hAnsi="Arial" w:cs="Arial"/>
                      <w:color w:val="000000"/>
                      <w:position w:val="-2"/>
                      <w:sz w:val="18"/>
                      <w:szCs w:val="18"/>
                    </w:rPr>
                    <w:t>Da   </w:t>
                  </w:r>
                  <w:r>
                    <w:fldChar w:fldCharType="begin">
                      <w:ffData>
                        <w:name w:val="cbox15a11d2795208f"/>
                        <w:enabled/>
                        <w:calcOnExit w:val="0"/>
                        <w:checkBox>
                          <w:sizeAuto/>
                          <w:default w:val="0"/>
                        </w:checkBox>
                      </w:ffData>
                    </w:fldChar>
                  </w:r>
                  <w:bookmarkStart w:id="210" w:name="cbox15a11d2795208f"/>
                  <w:r>
                    <w:instrText xml:space="preserve"> FORMCHECKBOX </w:instrText>
                  </w:r>
                  <w:r w:rsidR="00C04712">
                    <w:fldChar w:fldCharType="separate"/>
                  </w:r>
                  <w:r>
                    <w:fldChar w:fldCharType="end"/>
                  </w:r>
                  <w:bookmarkEnd w:id="210"/>
                  <w:r>
                    <w:rPr>
                      <w:rFonts w:ascii="Arial" w:hAnsi="Arial" w:cs="Arial"/>
                      <w:color w:val="000000"/>
                      <w:position w:val="-2"/>
                      <w:sz w:val="18"/>
                      <w:szCs w:val="18"/>
                    </w:rPr>
                    <w:t>​​​​​​​Ne</w:t>
                  </w:r>
                </w:p>
                <w:p w14:paraId="64D6A3CB"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19567D90" w14:textId="77777777" w:rsidR="004C171D" w:rsidRDefault="000A0FE1">
                  <w:pPr>
                    <w:spacing w:before="135" w:after="135"/>
                    <w:jc w:val="both"/>
                    <w:textAlignment w:val="center"/>
                  </w:pPr>
                  <w:r>
                    <w:fldChar w:fldCharType="begin">
                      <w:ffData>
                        <w:name w:val="cbox15a11d279526cb"/>
                        <w:enabled/>
                        <w:calcOnExit w:val="0"/>
                        <w:checkBox>
                          <w:sizeAuto/>
                          <w:default w:val="0"/>
                        </w:checkBox>
                      </w:ffData>
                    </w:fldChar>
                  </w:r>
                  <w:bookmarkStart w:id="211" w:name="cbox15a11d279526cb"/>
                  <w:r>
                    <w:instrText xml:space="preserve"> FORMCHECKBOX </w:instrText>
                  </w:r>
                  <w:r w:rsidR="00C04712">
                    <w:fldChar w:fldCharType="separate"/>
                  </w:r>
                  <w:r>
                    <w:fldChar w:fldCharType="end"/>
                  </w:r>
                  <w:bookmarkEnd w:id="211"/>
                  <w:r>
                    <w:rPr>
                      <w:rFonts w:ascii="Arial" w:hAnsi="Arial" w:cs="Arial"/>
                      <w:color w:val="000000"/>
                      <w:position w:val="-2"/>
                      <w:sz w:val="18"/>
                      <w:szCs w:val="18"/>
                    </w:rPr>
                    <w:t>Da   </w:t>
                  </w:r>
                  <w:r>
                    <w:fldChar w:fldCharType="begin">
                      <w:ffData>
                        <w:name w:val="cbox15a11d2795290d"/>
                        <w:enabled/>
                        <w:calcOnExit w:val="0"/>
                        <w:checkBox>
                          <w:sizeAuto/>
                          <w:default w:val="0"/>
                        </w:checkBox>
                      </w:ffData>
                    </w:fldChar>
                  </w:r>
                  <w:bookmarkStart w:id="212" w:name="cbox15a11d2795290d"/>
                  <w:r>
                    <w:instrText xml:space="preserve"> FORMCHECKBOX </w:instrText>
                  </w:r>
                  <w:r w:rsidR="00C04712">
                    <w:fldChar w:fldCharType="separate"/>
                  </w:r>
                  <w:r>
                    <w:fldChar w:fldCharType="end"/>
                  </w:r>
                  <w:bookmarkEnd w:id="212"/>
                  <w:r>
                    <w:rPr>
                      <w:rFonts w:ascii="Arial" w:hAnsi="Arial" w:cs="Arial"/>
                      <w:color w:val="000000"/>
                      <w:position w:val="-2"/>
                      <w:sz w:val="18"/>
                      <w:szCs w:val="18"/>
                    </w:rPr>
                    <w:t>​​​​​​​Ne</w:t>
                  </w:r>
                </w:p>
                <w:p w14:paraId="261BB67C" w14:textId="77777777" w:rsidR="004C171D" w:rsidRDefault="000A0FE1">
                  <w:pPr>
                    <w:spacing w:before="135" w:after="135"/>
                    <w:jc w:val="both"/>
                    <w:textAlignment w:val="center"/>
                  </w:pPr>
                  <w:r>
                    <w:rPr>
                      <w:rFonts w:ascii="Arial" w:hAnsi="Arial" w:cs="Arial"/>
                      <w:color w:val="000000"/>
                      <w:position w:val="-2"/>
                      <w:sz w:val="18"/>
                      <w:szCs w:val="18"/>
                    </w:rPr>
                    <w:t>URL</w:t>
                  </w:r>
                </w:p>
                <w:p w14:paraId="10347D3B" w14:textId="77777777" w:rsidR="004C171D" w:rsidRDefault="000A0FE1">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4C171D" w14:paraId="5FFB4EF4" w14:textId="77777777">
                    <w:tc>
                      <w:tcPr>
                        <w:tcW w:w="0" w:type="auto"/>
                        <w:tcMar>
                          <w:top w:w="0" w:type="auto"/>
                          <w:bottom w:w="0" w:type="auto"/>
                        </w:tcMar>
                      </w:tcPr>
                      <w:p w14:paraId="48B4ED2A" w14:textId="77777777" w:rsidR="004C171D" w:rsidRDefault="000A0FE1">
                        <w:r>
                          <w:rPr>
                            <w:rFonts w:ascii="Arial" w:hAnsi="Arial" w:cs="Arial"/>
                            <w:color w:val="000000"/>
                            <w:position w:val="-2"/>
                            <w:sz w:val="18"/>
                            <w:szCs w:val="18"/>
                          </w:rPr>
                          <w:t> </w:t>
                        </w:r>
                      </w:p>
                    </w:tc>
                  </w:tr>
                </w:tbl>
                <w:p w14:paraId="4710D9A8" w14:textId="77777777" w:rsidR="004C171D" w:rsidRDefault="004C171D"/>
              </w:tc>
            </w:tr>
          </w:tbl>
          <w:p w14:paraId="3F4677B6" w14:textId="77777777" w:rsidR="004C171D" w:rsidRDefault="004C171D"/>
          <w:p w14:paraId="0D6B5A36" w14:textId="77777777" w:rsidR="004C171D" w:rsidRDefault="000A0FE1">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7DA277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707BF7" w14:textId="77777777" w:rsidR="004C171D" w:rsidRDefault="000A0FE1">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14:paraId="7850B554" w14:textId="77777777" w:rsidR="004C171D" w:rsidRDefault="000A0FE1">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14:paraId="4B49485B" w14:textId="77777777" w:rsidR="004C171D" w:rsidRDefault="000A0FE1">
                  <w:pPr>
                    <w:spacing w:before="135" w:after="135"/>
                    <w:jc w:val="both"/>
                    <w:textAlignment w:val="center"/>
                  </w:pPr>
                  <w:r>
                    <w:rPr>
                      <w:rFonts w:ascii="Arial" w:hAnsi="Arial" w:cs="Arial"/>
                      <w:color w:val="000000"/>
                      <w:position w:val="-2"/>
                      <w:sz w:val="18"/>
                      <w:szCs w:val="18"/>
                    </w:rPr>
                    <w:t>Vaš odgovor?</w:t>
                  </w:r>
                </w:p>
                <w:p w14:paraId="5569BA2D" w14:textId="77777777" w:rsidR="004C171D" w:rsidRDefault="000A0FE1">
                  <w:pPr>
                    <w:spacing w:before="135" w:after="135"/>
                    <w:jc w:val="both"/>
                    <w:textAlignment w:val="center"/>
                  </w:pPr>
                  <w:r>
                    <w:fldChar w:fldCharType="begin">
                      <w:ffData>
                        <w:name w:val="cbox15a11d2795440c"/>
                        <w:enabled/>
                        <w:calcOnExit w:val="0"/>
                        <w:checkBox>
                          <w:sizeAuto/>
                          <w:default w:val="0"/>
                        </w:checkBox>
                      </w:ffData>
                    </w:fldChar>
                  </w:r>
                  <w:bookmarkStart w:id="213" w:name="cbox15a11d2795440c"/>
                  <w:r>
                    <w:instrText xml:space="preserve"> FORMCHECKBOX </w:instrText>
                  </w:r>
                  <w:r w:rsidR="00C04712">
                    <w:fldChar w:fldCharType="separate"/>
                  </w:r>
                  <w:r>
                    <w:fldChar w:fldCharType="end"/>
                  </w:r>
                  <w:bookmarkEnd w:id="213"/>
                  <w:r>
                    <w:rPr>
                      <w:rFonts w:ascii="Arial" w:hAnsi="Arial" w:cs="Arial"/>
                      <w:color w:val="000000"/>
                      <w:position w:val="-2"/>
                      <w:sz w:val="18"/>
                      <w:szCs w:val="18"/>
                    </w:rPr>
                    <w:t>Da   </w:t>
                  </w:r>
                  <w:r>
                    <w:fldChar w:fldCharType="begin">
                      <w:ffData>
                        <w:name w:val="cbox15a11d27954651"/>
                        <w:enabled/>
                        <w:calcOnExit w:val="0"/>
                        <w:checkBox>
                          <w:sizeAuto/>
                          <w:default w:val="0"/>
                        </w:checkBox>
                      </w:ffData>
                    </w:fldChar>
                  </w:r>
                  <w:bookmarkStart w:id="214" w:name="cbox15a11d27954651"/>
                  <w:r>
                    <w:instrText xml:space="preserve"> FORMCHECKBOX </w:instrText>
                  </w:r>
                  <w:r w:rsidR="00C04712">
                    <w:fldChar w:fldCharType="separate"/>
                  </w:r>
                  <w:r>
                    <w:fldChar w:fldCharType="end"/>
                  </w:r>
                  <w:bookmarkEnd w:id="214"/>
                  <w:r>
                    <w:rPr>
                      <w:rFonts w:ascii="Arial" w:hAnsi="Arial" w:cs="Arial"/>
                      <w:color w:val="000000"/>
                      <w:position w:val="-2"/>
                      <w:sz w:val="18"/>
                      <w:szCs w:val="18"/>
                    </w:rPr>
                    <w:t>​​​​​​​Ne</w:t>
                  </w:r>
                </w:p>
                <w:p w14:paraId="5418387F"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403C4C69" w14:textId="77777777" w:rsidR="004C171D" w:rsidRDefault="000A0FE1">
                  <w:pPr>
                    <w:spacing w:before="135" w:after="135"/>
                    <w:jc w:val="both"/>
                    <w:textAlignment w:val="center"/>
                  </w:pPr>
                  <w:r>
                    <w:fldChar w:fldCharType="begin">
                      <w:ffData>
                        <w:name w:val="cbox15a11d27954c8a"/>
                        <w:enabled/>
                        <w:calcOnExit w:val="0"/>
                        <w:checkBox>
                          <w:sizeAuto/>
                          <w:default w:val="0"/>
                        </w:checkBox>
                      </w:ffData>
                    </w:fldChar>
                  </w:r>
                  <w:bookmarkStart w:id="215" w:name="cbox15a11d27954c8a"/>
                  <w:r>
                    <w:instrText xml:space="preserve"> FORMCHECKBOX </w:instrText>
                  </w:r>
                  <w:r w:rsidR="00C04712">
                    <w:fldChar w:fldCharType="separate"/>
                  </w:r>
                  <w:r>
                    <w:fldChar w:fldCharType="end"/>
                  </w:r>
                  <w:bookmarkEnd w:id="215"/>
                  <w:r>
                    <w:rPr>
                      <w:rFonts w:ascii="Arial" w:hAnsi="Arial" w:cs="Arial"/>
                      <w:color w:val="000000"/>
                      <w:position w:val="-2"/>
                      <w:sz w:val="18"/>
                      <w:szCs w:val="18"/>
                    </w:rPr>
                    <w:t>Da   </w:t>
                  </w:r>
                  <w:r>
                    <w:fldChar w:fldCharType="begin">
                      <w:ffData>
                        <w:name w:val="cbox15a11d27954ed7"/>
                        <w:enabled/>
                        <w:calcOnExit w:val="0"/>
                        <w:checkBox>
                          <w:sizeAuto/>
                          <w:default w:val="0"/>
                        </w:checkBox>
                      </w:ffData>
                    </w:fldChar>
                  </w:r>
                  <w:bookmarkStart w:id="216" w:name="cbox15a11d27954ed7"/>
                  <w:r>
                    <w:instrText xml:space="preserve"> FORMCHECKBOX </w:instrText>
                  </w:r>
                  <w:r w:rsidR="00C04712">
                    <w:fldChar w:fldCharType="separate"/>
                  </w:r>
                  <w:r>
                    <w:fldChar w:fldCharType="end"/>
                  </w:r>
                  <w:bookmarkEnd w:id="216"/>
                  <w:r>
                    <w:rPr>
                      <w:rFonts w:ascii="Arial" w:hAnsi="Arial" w:cs="Arial"/>
                      <w:color w:val="000000"/>
                      <w:position w:val="-2"/>
                      <w:sz w:val="18"/>
                      <w:szCs w:val="18"/>
                    </w:rPr>
                    <w:t>​​​​​​​Ne</w:t>
                  </w:r>
                </w:p>
                <w:p w14:paraId="644C1DAD" w14:textId="77777777" w:rsidR="004C171D" w:rsidRDefault="000A0FE1">
                  <w:pPr>
                    <w:spacing w:before="135" w:after="135"/>
                    <w:jc w:val="both"/>
                    <w:textAlignment w:val="center"/>
                  </w:pPr>
                  <w:r>
                    <w:rPr>
                      <w:rFonts w:ascii="Arial" w:hAnsi="Arial" w:cs="Arial"/>
                      <w:color w:val="000000"/>
                      <w:position w:val="-2"/>
                      <w:sz w:val="18"/>
                      <w:szCs w:val="18"/>
                    </w:rPr>
                    <w:t>URL</w:t>
                  </w:r>
                </w:p>
                <w:p w14:paraId="571B6544" w14:textId="77777777" w:rsidR="004C171D" w:rsidRDefault="000A0FE1">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4C171D" w14:paraId="57A22E92" w14:textId="77777777">
                    <w:tc>
                      <w:tcPr>
                        <w:tcW w:w="0" w:type="auto"/>
                        <w:tcMar>
                          <w:top w:w="0" w:type="auto"/>
                          <w:bottom w:w="0" w:type="auto"/>
                        </w:tcMar>
                      </w:tcPr>
                      <w:p w14:paraId="5108BF5D" w14:textId="77777777" w:rsidR="004C171D" w:rsidRDefault="000A0FE1">
                        <w:r>
                          <w:rPr>
                            <w:rFonts w:ascii="Arial" w:hAnsi="Arial" w:cs="Arial"/>
                            <w:color w:val="000000"/>
                            <w:position w:val="-2"/>
                            <w:sz w:val="18"/>
                            <w:szCs w:val="18"/>
                          </w:rPr>
                          <w:t> </w:t>
                        </w:r>
                      </w:p>
                    </w:tc>
                  </w:tr>
                </w:tbl>
                <w:p w14:paraId="03E18470" w14:textId="77777777" w:rsidR="004C171D" w:rsidRDefault="004C171D"/>
              </w:tc>
            </w:tr>
          </w:tbl>
          <w:p w14:paraId="5CD53FFF" w14:textId="77777777" w:rsidR="004C171D" w:rsidRDefault="004C171D"/>
          <w:p w14:paraId="7C04FD10"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0AB3BBD2" w14:textId="77777777" w:rsidR="004C171D" w:rsidRDefault="000A0FE1">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74B92E7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926AE" w14:textId="77777777" w:rsidR="004C171D" w:rsidRDefault="000A0FE1">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14:paraId="278DAE50" w14:textId="77777777" w:rsidR="004C171D" w:rsidRDefault="000A0FE1">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A819AF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50962" w14:textId="77777777" w:rsidR="004C171D" w:rsidRDefault="000A0FE1">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14:paraId="1C25B1AC" w14:textId="77777777" w:rsidR="004C171D" w:rsidRDefault="000A0FE1">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standarde za zagotavljanje kakovosti, vključno z dostopnostjo za invalide?</w:t>
                  </w:r>
                </w:p>
                <w:p w14:paraId="6D1DC862"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A9D4616" w14:textId="77777777" w:rsidR="004C171D" w:rsidRDefault="000A0FE1">
                  <w:pPr>
                    <w:spacing w:before="135" w:after="135"/>
                    <w:jc w:val="both"/>
                    <w:textAlignment w:val="center"/>
                  </w:pPr>
                  <w:r>
                    <w:fldChar w:fldCharType="begin">
                      <w:ffData>
                        <w:name w:val="cbox15a11d27976f36"/>
                        <w:enabled/>
                        <w:calcOnExit w:val="0"/>
                        <w:checkBox>
                          <w:sizeAuto/>
                          <w:default w:val="0"/>
                        </w:checkBox>
                      </w:ffData>
                    </w:fldChar>
                  </w:r>
                  <w:bookmarkStart w:id="217" w:name="cbox15a11d27976f36"/>
                  <w:r>
                    <w:instrText xml:space="preserve"> FORMCHECKBOX </w:instrText>
                  </w:r>
                  <w:r w:rsidR="00C04712">
                    <w:fldChar w:fldCharType="separate"/>
                  </w:r>
                  <w:r>
                    <w:fldChar w:fldCharType="end"/>
                  </w:r>
                  <w:bookmarkEnd w:id="217"/>
                  <w:r>
                    <w:rPr>
                      <w:rFonts w:ascii="Arial" w:hAnsi="Arial" w:cs="Arial"/>
                      <w:color w:val="000000"/>
                      <w:position w:val="-2"/>
                      <w:sz w:val="18"/>
                      <w:szCs w:val="18"/>
                    </w:rPr>
                    <w:t>Da   </w:t>
                  </w:r>
                  <w:r>
                    <w:fldChar w:fldCharType="begin">
                      <w:ffData>
                        <w:name w:val="cbox15a11d279770fa"/>
                        <w:enabled/>
                        <w:calcOnExit w:val="0"/>
                        <w:checkBox>
                          <w:sizeAuto/>
                          <w:default w:val="0"/>
                        </w:checkBox>
                      </w:ffData>
                    </w:fldChar>
                  </w:r>
                  <w:bookmarkStart w:id="218" w:name="cbox15a11d279770fa"/>
                  <w:r>
                    <w:instrText xml:space="preserve"> FORMCHECKBOX </w:instrText>
                  </w:r>
                  <w:r w:rsidR="00C04712">
                    <w:fldChar w:fldCharType="separate"/>
                  </w:r>
                  <w:r>
                    <w:fldChar w:fldCharType="end"/>
                  </w:r>
                  <w:bookmarkEnd w:id="218"/>
                  <w:r>
                    <w:rPr>
                      <w:rFonts w:ascii="Arial" w:hAnsi="Arial" w:cs="Arial"/>
                      <w:color w:val="000000"/>
                      <w:position w:val="-2"/>
                      <w:sz w:val="18"/>
                      <w:szCs w:val="18"/>
                    </w:rPr>
                    <w:t>​​​​​​​Ne</w:t>
                  </w:r>
                </w:p>
                <w:p w14:paraId="6E967A34" w14:textId="77777777" w:rsidR="004C171D" w:rsidRDefault="000A0FE1">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14:paraId="1DDB1048"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780C6981" w14:textId="77777777" w:rsidR="004C171D" w:rsidRDefault="000A0FE1">
                  <w:pPr>
                    <w:spacing w:before="135" w:after="135"/>
                    <w:jc w:val="both"/>
                    <w:textAlignment w:val="center"/>
                  </w:pPr>
                  <w:r>
                    <w:fldChar w:fldCharType="begin">
                      <w:ffData>
                        <w:name w:val="cbox15a11d279777d7"/>
                        <w:enabled/>
                        <w:calcOnExit w:val="0"/>
                        <w:checkBox>
                          <w:sizeAuto/>
                          <w:default w:val="0"/>
                        </w:checkBox>
                      </w:ffData>
                    </w:fldChar>
                  </w:r>
                  <w:bookmarkStart w:id="219" w:name="cbox15a11d279777d7"/>
                  <w:r>
                    <w:instrText xml:space="preserve"> FORMCHECKBOX </w:instrText>
                  </w:r>
                  <w:r w:rsidR="00C04712">
                    <w:fldChar w:fldCharType="separate"/>
                  </w:r>
                  <w:r>
                    <w:fldChar w:fldCharType="end"/>
                  </w:r>
                  <w:bookmarkEnd w:id="219"/>
                  <w:r>
                    <w:rPr>
                      <w:rFonts w:ascii="Arial" w:hAnsi="Arial" w:cs="Arial"/>
                      <w:color w:val="000000"/>
                      <w:position w:val="-2"/>
                      <w:sz w:val="18"/>
                      <w:szCs w:val="18"/>
                    </w:rPr>
                    <w:t>Da   </w:t>
                  </w:r>
                  <w:r>
                    <w:fldChar w:fldCharType="begin">
                      <w:ffData>
                        <w:name w:val="cbox15a11d2797798e"/>
                        <w:enabled/>
                        <w:calcOnExit w:val="0"/>
                        <w:checkBox>
                          <w:sizeAuto/>
                          <w:default w:val="0"/>
                        </w:checkBox>
                      </w:ffData>
                    </w:fldChar>
                  </w:r>
                  <w:bookmarkStart w:id="220" w:name="cbox15a11d2797798e"/>
                  <w:r>
                    <w:instrText xml:space="preserve"> FORMCHECKBOX </w:instrText>
                  </w:r>
                  <w:r w:rsidR="00C04712">
                    <w:fldChar w:fldCharType="separate"/>
                  </w:r>
                  <w:r>
                    <w:fldChar w:fldCharType="end"/>
                  </w:r>
                  <w:bookmarkEnd w:id="220"/>
                  <w:r>
                    <w:rPr>
                      <w:rFonts w:ascii="Arial" w:hAnsi="Arial" w:cs="Arial"/>
                      <w:color w:val="000000"/>
                      <w:position w:val="-2"/>
                      <w:sz w:val="18"/>
                      <w:szCs w:val="18"/>
                    </w:rPr>
                    <w:t>​​​​​​​Ne</w:t>
                  </w:r>
                </w:p>
                <w:p w14:paraId="0F38616B" w14:textId="77777777" w:rsidR="004C171D" w:rsidRDefault="000A0FE1">
                  <w:pPr>
                    <w:spacing w:before="135" w:after="135"/>
                    <w:jc w:val="both"/>
                    <w:textAlignment w:val="center"/>
                  </w:pPr>
                  <w:r>
                    <w:rPr>
                      <w:rFonts w:ascii="Arial" w:hAnsi="Arial" w:cs="Arial"/>
                      <w:color w:val="000000"/>
                      <w:position w:val="-2"/>
                      <w:sz w:val="18"/>
                      <w:szCs w:val="18"/>
                    </w:rPr>
                    <w:t>URL</w:t>
                  </w:r>
                </w:p>
                <w:p w14:paraId="00FDFA8D"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921A701" w14:textId="77777777" w:rsidR="004C171D" w:rsidRDefault="004C171D"/>
          <w:p w14:paraId="2B10B116" w14:textId="77777777" w:rsidR="004C171D" w:rsidRDefault="000A0FE1">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5F2FA3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66160" w14:textId="77777777" w:rsidR="004C171D" w:rsidRDefault="000A0FE1">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14:paraId="04B26530" w14:textId="77777777" w:rsidR="004C171D" w:rsidRDefault="000A0FE1">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14:paraId="4AE09696"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24FDE285" w14:textId="77777777" w:rsidR="004C171D" w:rsidRDefault="000A0FE1">
                  <w:pPr>
                    <w:spacing w:before="135" w:after="135"/>
                    <w:jc w:val="both"/>
                    <w:textAlignment w:val="center"/>
                  </w:pPr>
                  <w:r>
                    <w:fldChar w:fldCharType="begin">
                      <w:ffData>
                        <w:name w:val="cbox15a11d27978ebd"/>
                        <w:enabled/>
                        <w:calcOnExit w:val="0"/>
                        <w:checkBox>
                          <w:sizeAuto/>
                          <w:default w:val="0"/>
                        </w:checkBox>
                      </w:ffData>
                    </w:fldChar>
                  </w:r>
                  <w:bookmarkStart w:id="221" w:name="cbox15a11d27978ebd"/>
                  <w:r>
                    <w:instrText xml:space="preserve"> FORMCHECKBOX </w:instrText>
                  </w:r>
                  <w:r w:rsidR="00C04712">
                    <w:fldChar w:fldCharType="separate"/>
                  </w:r>
                  <w:r>
                    <w:fldChar w:fldCharType="end"/>
                  </w:r>
                  <w:bookmarkEnd w:id="221"/>
                  <w:r>
                    <w:rPr>
                      <w:rFonts w:ascii="Arial" w:hAnsi="Arial" w:cs="Arial"/>
                      <w:color w:val="000000"/>
                      <w:position w:val="-2"/>
                      <w:sz w:val="18"/>
                      <w:szCs w:val="18"/>
                    </w:rPr>
                    <w:t>Da   </w:t>
                  </w:r>
                  <w:r>
                    <w:fldChar w:fldCharType="begin">
                      <w:ffData>
                        <w:name w:val="cbox15a11d279790df"/>
                        <w:enabled/>
                        <w:calcOnExit w:val="0"/>
                        <w:checkBox>
                          <w:sizeAuto/>
                          <w:default w:val="0"/>
                        </w:checkBox>
                      </w:ffData>
                    </w:fldChar>
                  </w:r>
                  <w:bookmarkStart w:id="222" w:name="cbox15a11d279790df"/>
                  <w:r>
                    <w:instrText xml:space="preserve"> FORMCHECKBOX </w:instrText>
                  </w:r>
                  <w:r w:rsidR="00C04712">
                    <w:fldChar w:fldCharType="separate"/>
                  </w:r>
                  <w:r>
                    <w:fldChar w:fldCharType="end"/>
                  </w:r>
                  <w:bookmarkEnd w:id="222"/>
                  <w:r>
                    <w:rPr>
                      <w:rFonts w:ascii="Arial" w:hAnsi="Arial" w:cs="Arial"/>
                      <w:color w:val="000000"/>
                      <w:position w:val="-2"/>
                      <w:sz w:val="18"/>
                      <w:szCs w:val="18"/>
                    </w:rPr>
                    <w:t>​​​​​​​Ne</w:t>
                  </w:r>
                </w:p>
                <w:p w14:paraId="3AE7BC9E" w14:textId="77777777" w:rsidR="004C171D" w:rsidRDefault="000A0FE1">
                  <w:pPr>
                    <w:spacing w:before="135" w:after="135"/>
                    <w:jc w:val="both"/>
                    <w:textAlignment w:val="center"/>
                  </w:pPr>
                  <w:r>
                    <w:rPr>
                      <w:rFonts w:ascii="Arial" w:hAnsi="Arial" w:cs="Arial"/>
                      <w:color w:val="000000"/>
                      <w:position w:val="-2"/>
                      <w:sz w:val="18"/>
                      <w:szCs w:val="18"/>
                    </w:rPr>
                    <w:lastRenderedPageBreak/>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14:paraId="673BCAFE"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7BE76B0E" w14:textId="77777777" w:rsidR="004C171D" w:rsidRDefault="000A0FE1">
                  <w:pPr>
                    <w:spacing w:before="135" w:after="135"/>
                    <w:jc w:val="both"/>
                    <w:textAlignment w:val="center"/>
                  </w:pPr>
                  <w:r>
                    <w:fldChar w:fldCharType="begin">
                      <w:ffData>
                        <w:name w:val="cbox15a11d27979a1c"/>
                        <w:enabled/>
                        <w:calcOnExit w:val="0"/>
                        <w:checkBox>
                          <w:sizeAuto/>
                          <w:default w:val="0"/>
                        </w:checkBox>
                      </w:ffData>
                    </w:fldChar>
                  </w:r>
                  <w:bookmarkStart w:id="223" w:name="cbox15a11d27979a1c"/>
                  <w:r>
                    <w:instrText xml:space="preserve"> FORMCHECKBOX </w:instrText>
                  </w:r>
                  <w:r w:rsidR="00C04712">
                    <w:fldChar w:fldCharType="separate"/>
                  </w:r>
                  <w:r>
                    <w:fldChar w:fldCharType="end"/>
                  </w:r>
                  <w:bookmarkEnd w:id="223"/>
                  <w:r>
                    <w:rPr>
                      <w:rFonts w:ascii="Arial" w:hAnsi="Arial" w:cs="Arial"/>
                      <w:color w:val="000000"/>
                      <w:position w:val="-2"/>
                      <w:sz w:val="18"/>
                      <w:szCs w:val="18"/>
                    </w:rPr>
                    <w:t>Da   </w:t>
                  </w:r>
                  <w:r>
                    <w:fldChar w:fldCharType="begin">
                      <w:ffData>
                        <w:name w:val="cbox15a11d27979c45"/>
                        <w:enabled/>
                        <w:calcOnExit w:val="0"/>
                        <w:checkBox>
                          <w:sizeAuto/>
                          <w:default w:val="0"/>
                        </w:checkBox>
                      </w:ffData>
                    </w:fldChar>
                  </w:r>
                  <w:bookmarkStart w:id="224" w:name="cbox15a11d27979c45"/>
                  <w:r>
                    <w:instrText xml:space="preserve"> FORMCHECKBOX </w:instrText>
                  </w:r>
                  <w:r w:rsidR="00C04712">
                    <w:fldChar w:fldCharType="separate"/>
                  </w:r>
                  <w:r>
                    <w:fldChar w:fldCharType="end"/>
                  </w:r>
                  <w:bookmarkEnd w:id="224"/>
                  <w:r>
                    <w:rPr>
                      <w:rFonts w:ascii="Arial" w:hAnsi="Arial" w:cs="Arial"/>
                      <w:color w:val="000000"/>
                      <w:position w:val="-2"/>
                      <w:sz w:val="18"/>
                      <w:szCs w:val="18"/>
                    </w:rPr>
                    <w:t>​​​​​​​Ne</w:t>
                  </w:r>
                </w:p>
                <w:p w14:paraId="7802F0CB" w14:textId="77777777" w:rsidR="004C171D" w:rsidRDefault="000A0FE1">
                  <w:pPr>
                    <w:spacing w:before="135" w:after="135"/>
                    <w:jc w:val="both"/>
                    <w:textAlignment w:val="center"/>
                  </w:pPr>
                  <w:r>
                    <w:rPr>
                      <w:rFonts w:ascii="Arial" w:hAnsi="Arial" w:cs="Arial"/>
                      <w:color w:val="000000"/>
                      <w:position w:val="-2"/>
                      <w:sz w:val="18"/>
                      <w:szCs w:val="18"/>
                    </w:rPr>
                    <w:t>URL</w:t>
                  </w:r>
                </w:p>
                <w:p w14:paraId="23DC8D90"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41ADDA88" w14:textId="77777777" w:rsidR="004C171D" w:rsidRDefault="004C171D"/>
          <w:p w14:paraId="45A5624E"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7F37724C" w14:textId="77777777" w:rsidR="004C171D" w:rsidRDefault="000A0FE1">
      <w:pPr>
        <w:spacing w:before="225" w:after="225" w:line="240" w:lineRule="auto"/>
        <w:jc w:val="both"/>
      </w:pPr>
      <w:r>
        <w:rPr>
          <w:rFonts w:ascii="Arial" w:hAnsi="Arial" w:cs="Arial"/>
          <w:color w:val="000000"/>
          <w:sz w:val="18"/>
          <w:szCs w:val="18"/>
        </w:rPr>
        <w:lastRenderedPageBreak/>
        <w:t> </w:t>
      </w:r>
    </w:p>
    <w:p w14:paraId="0D28D84E" w14:textId="77777777" w:rsidR="004C171D" w:rsidRDefault="000A0FE1">
      <w:pPr>
        <w:spacing w:before="225" w:after="225" w:line="240" w:lineRule="auto"/>
        <w:jc w:val="both"/>
      </w:pPr>
      <w:r>
        <w:rPr>
          <w:rFonts w:ascii="Arial" w:hAnsi="Arial" w:cs="Arial"/>
          <w:b/>
          <w:bCs/>
          <w:color w:val="000000"/>
          <w:sz w:val="18"/>
          <w:szCs w:val="18"/>
        </w:rPr>
        <w:t>Zaključek</w:t>
      </w:r>
    </w:p>
    <w:p w14:paraId="72FEE433"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4C171D" w14:paraId="60DC277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857DC0" w14:textId="77777777" w:rsidR="004C171D" w:rsidRDefault="000A0FE1">
            <w:pPr>
              <w:spacing w:before="135" w:after="135"/>
              <w:jc w:val="both"/>
              <w:textAlignment w:val="center"/>
            </w:pPr>
            <w:r>
              <w:rPr>
                <w:rFonts w:ascii="Arial" w:hAnsi="Arial" w:cs="Arial"/>
                <w:b/>
                <w:bCs/>
                <w:color w:val="000000"/>
                <w:position w:val="-2"/>
                <w:sz w:val="18"/>
                <w:szCs w:val="18"/>
              </w:rPr>
              <w:t>Del V: Zmanjšanje števila ustreznih kandidatov</w:t>
            </w:r>
          </w:p>
          <w:p w14:paraId="17360718" w14:textId="77777777" w:rsidR="004C171D" w:rsidRDefault="000A0FE1">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14:paraId="0EBADD1E" w14:textId="77777777" w:rsidR="004C171D" w:rsidRDefault="000A0FE1">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62B22F6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1809F" w14:textId="77777777" w:rsidR="004C171D" w:rsidRDefault="000A0FE1">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14:paraId="67701A7E" w14:textId="77777777" w:rsidR="004C171D" w:rsidRDefault="000A0FE1">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14:paraId="52B53F98" w14:textId="77777777" w:rsidR="004C171D" w:rsidRDefault="000A0FE1">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14:paraId="0E5592AC" w14:textId="77777777" w:rsidR="004C171D" w:rsidRDefault="000A0FE1">
                  <w:pPr>
                    <w:spacing w:before="135" w:after="135"/>
                    <w:jc w:val="both"/>
                    <w:textAlignment w:val="center"/>
                  </w:pPr>
                  <w:r>
                    <w:rPr>
                      <w:rFonts w:ascii="Arial" w:hAnsi="Arial" w:cs="Arial"/>
                      <w:color w:val="000000"/>
                      <w:position w:val="-2"/>
                      <w:sz w:val="18"/>
                      <w:szCs w:val="18"/>
                    </w:rPr>
                    <w:t>Vaš odgovor?  </w:t>
                  </w:r>
                </w:p>
                <w:p w14:paraId="03E88BE8" w14:textId="77777777" w:rsidR="004C171D" w:rsidRDefault="000A0FE1">
                  <w:pPr>
                    <w:spacing w:before="135" w:after="135"/>
                    <w:jc w:val="both"/>
                    <w:textAlignment w:val="center"/>
                  </w:pPr>
                  <w:r>
                    <w:fldChar w:fldCharType="begin">
                      <w:ffData>
                        <w:name w:val="cbox15a11d2797c763"/>
                        <w:enabled/>
                        <w:calcOnExit w:val="0"/>
                        <w:checkBox>
                          <w:sizeAuto/>
                          <w:default w:val="0"/>
                        </w:checkBox>
                      </w:ffData>
                    </w:fldChar>
                  </w:r>
                  <w:bookmarkStart w:id="225" w:name="cbox15a11d2797c763"/>
                  <w:r>
                    <w:instrText xml:space="preserve"> FORMCHECKBOX </w:instrText>
                  </w:r>
                  <w:r w:rsidR="00C04712">
                    <w:fldChar w:fldCharType="separate"/>
                  </w:r>
                  <w:r>
                    <w:fldChar w:fldCharType="end"/>
                  </w:r>
                  <w:bookmarkEnd w:id="225"/>
                  <w:r>
                    <w:rPr>
                      <w:rFonts w:ascii="Arial" w:hAnsi="Arial" w:cs="Arial"/>
                      <w:color w:val="000000"/>
                      <w:position w:val="-2"/>
                      <w:sz w:val="18"/>
                      <w:szCs w:val="18"/>
                    </w:rPr>
                    <w:t>Da   </w:t>
                  </w:r>
                  <w:r>
                    <w:fldChar w:fldCharType="begin">
                      <w:ffData>
                        <w:name w:val="cbox15a11d2797c989"/>
                        <w:enabled/>
                        <w:calcOnExit w:val="0"/>
                        <w:checkBox>
                          <w:sizeAuto/>
                          <w:default w:val="0"/>
                        </w:checkBox>
                      </w:ffData>
                    </w:fldChar>
                  </w:r>
                  <w:bookmarkStart w:id="226" w:name="cbox15a11d2797c989"/>
                  <w:r>
                    <w:instrText xml:space="preserve"> FORMCHECKBOX </w:instrText>
                  </w:r>
                  <w:r w:rsidR="00C04712">
                    <w:fldChar w:fldCharType="separate"/>
                  </w:r>
                  <w:r>
                    <w:fldChar w:fldCharType="end"/>
                  </w:r>
                  <w:bookmarkEnd w:id="226"/>
                  <w:r>
                    <w:rPr>
                      <w:rFonts w:ascii="Arial" w:hAnsi="Arial" w:cs="Arial"/>
                      <w:color w:val="000000"/>
                      <w:position w:val="-2"/>
                      <w:sz w:val="18"/>
                      <w:szCs w:val="18"/>
                    </w:rPr>
                    <w:t>​​​​​​​Ne</w:t>
                  </w:r>
                </w:p>
                <w:p w14:paraId="0B4BF856" w14:textId="77777777" w:rsidR="004C171D" w:rsidRDefault="000A0FE1">
                  <w:pPr>
                    <w:spacing w:before="135" w:after="135"/>
                    <w:jc w:val="both"/>
                    <w:textAlignment w:val="center"/>
                  </w:pPr>
                  <w:r>
                    <w:rPr>
                      <w:rFonts w:ascii="Arial" w:hAnsi="Arial" w:cs="Arial"/>
                      <w:color w:val="000000"/>
                      <w:position w:val="-2"/>
                      <w:sz w:val="18"/>
                      <w:szCs w:val="18"/>
                    </w:rPr>
                    <w:t>Opišite jih</w:t>
                  </w:r>
                </w:p>
                <w:p w14:paraId="7C829F6E" w14:textId="77777777" w:rsidR="004C171D" w:rsidRDefault="000A0FE1">
                  <w:pPr>
                    <w:spacing w:before="135" w:after="135"/>
                    <w:jc w:val="both"/>
                    <w:textAlignment w:val="center"/>
                  </w:pPr>
                  <w:r>
                    <w:rPr>
                      <w:rFonts w:ascii="Arial" w:hAnsi="Arial" w:cs="Arial"/>
                      <w:color w:val="000000"/>
                      <w:position w:val="-2"/>
                      <w:sz w:val="18"/>
                      <w:szCs w:val="18"/>
                    </w:rPr>
                    <w:t>Ali so te informacija na razpolago v elektronski obliki?</w:t>
                  </w:r>
                </w:p>
                <w:p w14:paraId="3A2B34E6" w14:textId="77777777" w:rsidR="004C171D" w:rsidRDefault="000A0FE1">
                  <w:pPr>
                    <w:spacing w:before="135" w:after="135"/>
                    <w:jc w:val="both"/>
                    <w:textAlignment w:val="center"/>
                  </w:pPr>
                  <w:r>
                    <w:fldChar w:fldCharType="begin">
                      <w:ffData>
                        <w:name w:val="cbox15a11d2797d11a"/>
                        <w:enabled/>
                        <w:calcOnExit w:val="0"/>
                        <w:checkBox>
                          <w:sizeAuto/>
                          <w:default w:val="0"/>
                        </w:checkBox>
                      </w:ffData>
                    </w:fldChar>
                  </w:r>
                  <w:bookmarkStart w:id="227" w:name="cbox15a11d2797d11a"/>
                  <w:r>
                    <w:instrText xml:space="preserve"> FORMCHECKBOX </w:instrText>
                  </w:r>
                  <w:r w:rsidR="00C04712">
                    <w:fldChar w:fldCharType="separate"/>
                  </w:r>
                  <w:r>
                    <w:fldChar w:fldCharType="end"/>
                  </w:r>
                  <w:bookmarkEnd w:id="227"/>
                  <w:r>
                    <w:rPr>
                      <w:rFonts w:ascii="Arial" w:hAnsi="Arial" w:cs="Arial"/>
                      <w:color w:val="000000"/>
                      <w:position w:val="-2"/>
                      <w:sz w:val="18"/>
                      <w:szCs w:val="18"/>
                    </w:rPr>
                    <w:t>Da   </w:t>
                  </w:r>
                  <w:r>
                    <w:fldChar w:fldCharType="begin">
                      <w:ffData>
                        <w:name w:val="cbox15a11d2797d344"/>
                        <w:enabled/>
                        <w:calcOnExit w:val="0"/>
                        <w:checkBox>
                          <w:sizeAuto/>
                          <w:default w:val="0"/>
                        </w:checkBox>
                      </w:ffData>
                    </w:fldChar>
                  </w:r>
                  <w:bookmarkStart w:id="228" w:name="cbox15a11d2797d344"/>
                  <w:r>
                    <w:instrText xml:space="preserve"> FORMCHECKBOX </w:instrText>
                  </w:r>
                  <w:r w:rsidR="00C04712">
                    <w:fldChar w:fldCharType="separate"/>
                  </w:r>
                  <w:r>
                    <w:fldChar w:fldCharType="end"/>
                  </w:r>
                  <w:bookmarkEnd w:id="228"/>
                  <w:r>
                    <w:rPr>
                      <w:rFonts w:ascii="Arial" w:hAnsi="Arial" w:cs="Arial"/>
                      <w:color w:val="000000"/>
                      <w:position w:val="-2"/>
                      <w:sz w:val="18"/>
                      <w:szCs w:val="18"/>
                    </w:rPr>
                    <w:t>​​​​​​​Ne</w:t>
                  </w:r>
                </w:p>
                <w:p w14:paraId="269931CD" w14:textId="77777777" w:rsidR="004C171D" w:rsidRDefault="000A0FE1">
                  <w:pPr>
                    <w:spacing w:before="135" w:after="135"/>
                    <w:jc w:val="both"/>
                    <w:textAlignment w:val="center"/>
                  </w:pPr>
                  <w:r>
                    <w:rPr>
                      <w:rFonts w:ascii="Arial" w:hAnsi="Arial" w:cs="Arial"/>
                      <w:color w:val="000000"/>
                      <w:position w:val="-2"/>
                      <w:sz w:val="18"/>
                      <w:szCs w:val="18"/>
                    </w:rPr>
                    <w:t>URL</w:t>
                  </w:r>
                </w:p>
                <w:p w14:paraId="5E183B92" w14:textId="77777777" w:rsidR="004C171D" w:rsidRDefault="000A0FE1">
                  <w:pPr>
                    <w:spacing w:before="135" w:after="135"/>
                    <w:jc w:val="both"/>
                    <w:textAlignment w:val="center"/>
                  </w:pPr>
                  <w:r>
                    <w:rPr>
                      <w:rFonts w:ascii="Arial" w:hAnsi="Arial" w:cs="Arial"/>
                      <w:color w:val="000000"/>
                      <w:position w:val="-2"/>
                      <w:sz w:val="18"/>
                      <w:szCs w:val="18"/>
                    </w:rPr>
                    <w:t>Oznaka</w:t>
                  </w:r>
                </w:p>
              </w:tc>
            </w:tr>
          </w:tbl>
          <w:p w14:paraId="68D224D6" w14:textId="77777777" w:rsidR="004C171D" w:rsidRDefault="004C171D"/>
        </w:tc>
      </w:tr>
    </w:tbl>
    <w:p w14:paraId="78E203FF" w14:textId="77777777" w:rsidR="004C171D" w:rsidRDefault="000A0FE1">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4C171D" w14:paraId="2AC4024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047B3" w14:textId="77777777" w:rsidR="004C171D" w:rsidRDefault="000A0FE1">
            <w:pPr>
              <w:spacing w:before="135" w:after="135"/>
              <w:jc w:val="both"/>
              <w:textAlignment w:val="center"/>
            </w:pPr>
            <w:r>
              <w:rPr>
                <w:rFonts w:ascii="Arial" w:hAnsi="Arial" w:cs="Arial"/>
                <w:b/>
                <w:bCs/>
                <w:color w:val="000000"/>
                <w:position w:val="-2"/>
                <w:sz w:val="18"/>
                <w:szCs w:val="18"/>
              </w:rPr>
              <w:t>Del VI: Sklepne izjave</w:t>
            </w:r>
          </w:p>
          <w:p w14:paraId="188B4D76" w14:textId="77777777" w:rsidR="004C171D" w:rsidRDefault="000A0FE1">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14:paraId="33275A85" w14:textId="77777777" w:rsidR="004C171D" w:rsidRDefault="000A0FE1">
            <w:pPr>
              <w:spacing w:before="135" w:after="135"/>
              <w:jc w:val="both"/>
              <w:textAlignment w:val="center"/>
            </w:pPr>
            <w:r>
              <w:rPr>
                <w:rFonts w:ascii="Arial" w:hAnsi="Arial" w:cs="Arial"/>
                <w:i/>
                <w:iCs/>
                <w:color w:val="000000"/>
                <w:position w:val="-2"/>
                <w:sz w:val="18"/>
                <w:szCs w:val="18"/>
              </w:rPr>
              <w:t xml:space="preserve">Podpisani uradno izjavljam/izjavljamo, da lahko na zahtevo nemudoma predložim/predložimo potrdila in druge oblike listinskih dokazov, na katere se sklicujem/sklicujemo, razen, če lahko javni naročnik oziroma naročnik </w:t>
            </w:r>
            <w:r>
              <w:rPr>
                <w:rFonts w:ascii="Arial" w:hAnsi="Arial" w:cs="Arial"/>
                <w:i/>
                <w:iCs/>
                <w:color w:val="000000"/>
                <w:position w:val="-2"/>
                <w:sz w:val="18"/>
                <w:szCs w:val="18"/>
              </w:rPr>
              <w:lastRenderedPageBreak/>
              <w:t>zadevna dokazila pridobi neposredno iz brezplačno dostopne nacionalne zbirke podatkov v kateri koli državi članic.</w:t>
            </w:r>
            <w:r>
              <w:rPr>
                <w:rFonts w:ascii="Arial" w:hAnsi="Arial" w:cs="Arial"/>
                <w:color w:val="000000"/>
                <w:position w:val="-2"/>
                <w:sz w:val="18"/>
                <w:szCs w:val="18"/>
              </w:rPr>
              <w:t>                                                                                                                                                 </w:t>
            </w:r>
          </w:p>
          <w:p w14:paraId="07C87211" w14:textId="77777777" w:rsidR="004C171D" w:rsidRDefault="000A0FE1">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PARTIZANSKA CESTA 37, 4000 KRANJ</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STORITEV IZVAJANJA SLUŽBE REŠEVANJA IZ VODE V POKRITEM OLIMPIJSKEM BAZENU KRANJ IN NA LETNEM KOPALIŠČU KRANJ</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14:paraId="2FCCB02C" w14:textId="77777777" w:rsidR="004C171D" w:rsidRDefault="000A0FE1">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PARTIZANSKA CESTA 37, 4000 KRANJ</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STORITEV IZVAJANJA SLUŽBE REŠEVANJA IZ VODE V POKRITEM OLIMPIJSKEM BAZENU KRANJ IN NA LETNEM KOPALIŠČU KRANJ,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14:paraId="5A8F5216" w14:textId="77777777" w:rsidR="004C171D" w:rsidRDefault="000A0FE1">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4C171D" w14:paraId="6FB63223"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087C" w14:textId="77777777" w:rsidR="004C171D" w:rsidRDefault="000A0FE1">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B4580" w14:textId="77777777" w:rsidR="004C171D" w:rsidRDefault="000A0FE1">
                  <w:r>
                    <w:rPr>
                      <w:rFonts w:ascii="Arial" w:hAnsi="Arial" w:cs="Arial"/>
                      <w:color w:val="000000"/>
                      <w:position w:val="-2"/>
                      <w:sz w:val="18"/>
                      <w:szCs w:val="18"/>
                    </w:rPr>
                    <w:t>Ime in priimek: _____________________</w:t>
                  </w:r>
                </w:p>
              </w:tc>
            </w:tr>
            <w:tr w:rsidR="004C171D" w14:paraId="1D668129"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E659F" w14:textId="77777777" w:rsidR="004C171D" w:rsidRDefault="000A0FE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D56CF" w14:textId="77777777" w:rsidR="004C171D" w:rsidRDefault="004C171D"/>
                <w:p w14:paraId="5F781911" w14:textId="77777777" w:rsidR="004C171D" w:rsidRDefault="000A0FE1">
                  <w:pPr>
                    <w:jc w:val="center"/>
                  </w:pPr>
                  <w:r>
                    <w:rPr>
                      <w:rFonts w:ascii="Arial" w:hAnsi="Arial" w:cs="Arial"/>
                      <w:color w:val="A9A9A9"/>
                      <w:position w:val="-2"/>
                      <w:sz w:val="18"/>
                      <w:szCs w:val="18"/>
                    </w:rPr>
                    <w:t>(žig in podpis)</w:t>
                  </w:r>
                </w:p>
              </w:tc>
            </w:tr>
          </w:tbl>
          <w:p w14:paraId="0075CF86" w14:textId="77777777" w:rsidR="004C171D" w:rsidRDefault="004C171D"/>
          <w:tbl>
            <w:tblPr>
              <w:tblStyle w:val="NormalTablePHPDOCX"/>
              <w:tblW w:w="0" w:type="auto"/>
              <w:tblLook w:val="04A0" w:firstRow="1" w:lastRow="0" w:firstColumn="1" w:lastColumn="0" w:noHBand="0" w:noVBand="1"/>
            </w:tblPr>
            <w:tblGrid>
              <w:gridCol w:w="267"/>
            </w:tblGrid>
            <w:tr w:rsidR="004C171D" w14:paraId="1C06734F" w14:textId="77777777">
              <w:tc>
                <w:tcPr>
                  <w:tcW w:w="0" w:type="auto"/>
                  <w:tcMar>
                    <w:top w:w="0" w:type="auto"/>
                    <w:bottom w:w="0" w:type="auto"/>
                  </w:tcMar>
                </w:tcPr>
                <w:p w14:paraId="42A7020D" w14:textId="77777777" w:rsidR="004C171D" w:rsidRDefault="000A0FE1">
                  <w:r>
                    <w:rPr>
                      <w:rFonts w:ascii="Arial" w:hAnsi="Arial" w:cs="Arial"/>
                      <w:color w:val="000000"/>
                      <w:position w:val="-2"/>
                      <w:sz w:val="18"/>
                      <w:szCs w:val="18"/>
                    </w:rPr>
                    <w:t> </w:t>
                  </w:r>
                </w:p>
              </w:tc>
            </w:tr>
          </w:tbl>
          <w:p w14:paraId="3E8260AF" w14:textId="77777777" w:rsidR="004C171D" w:rsidRDefault="004C171D"/>
        </w:tc>
      </w:tr>
    </w:tbl>
    <w:p w14:paraId="3C972193" w14:textId="77777777" w:rsidR="004C171D" w:rsidRDefault="004C171D">
      <w:pPr>
        <w:sectPr w:rsidR="004C171D" w:rsidSect="002C5F9B">
          <w:footerReference w:type="default" r:id="rId16"/>
          <w:pgSz w:w="11906" w:h="16838"/>
          <w:pgMar w:top="1418" w:right="1418" w:bottom="1418" w:left="1418" w:header="567" w:footer="596" w:gutter="0"/>
          <w:cols w:space="708"/>
          <w:docGrid w:linePitch="360"/>
        </w:sectPr>
      </w:pPr>
    </w:p>
    <w:p w14:paraId="0CEFD375"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6</w:t>
      </w:r>
    </w:p>
    <w:p w14:paraId="678FD4D1" w14:textId="77777777" w:rsidR="002C5F9B" w:rsidRPr="00252358" w:rsidRDefault="002C5F9B" w:rsidP="002C5F9B"/>
    <w:p w14:paraId="13E4414D"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6A9E59D" w14:textId="77777777" w:rsidR="002C5F9B" w:rsidRDefault="002C5F9B" w:rsidP="002C5F9B">
      <w:pPr>
        <w:spacing w:after="120"/>
        <w:rPr>
          <w:rFonts w:ascii="Arial" w:hAnsi="Arial" w:cs="Arial"/>
        </w:rPr>
      </w:pPr>
    </w:p>
    <w:p w14:paraId="2EDA8C2E" w14:textId="77777777" w:rsidR="004C171D" w:rsidRDefault="000A0FE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C171D" w14:paraId="05B69688" w14:textId="77777777">
        <w:tc>
          <w:tcPr>
            <w:tcW w:w="0" w:type="auto"/>
            <w:tcMar>
              <w:top w:w="0" w:type="auto"/>
              <w:bottom w:w="0" w:type="auto"/>
            </w:tcMar>
          </w:tcPr>
          <w:p w14:paraId="114099E1" w14:textId="77777777" w:rsidR="004C171D" w:rsidRDefault="000A0FE1" w:rsidP="00BD63E9">
            <w:pPr>
              <w:numPr>
                <w:ilvl w:val="0"/>
                <w:numId w:val="3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65C060E" w14:textId="77777777" w:rsidR="004C171D" w:rsidRDefault="000A0FE1" w:rsidP="00BD63E9">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3614591" w14:textId="77777777" w:rsidR="004C171D" w:rsidRDefault="000A0FE1" w:rsidP="00BD63E9">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B9A47D" w14:textId="77777777" w:rsidR="004C171D" w:rsidRDefault="000A0FE1">
      <w:pPr>
        <w:spacing w:before="225" w:after="225" w:line="240" w:lineRule="auto"/>
        <w:jc w:val="center"/>
      </w:pPr>
      <w:r>
        <w:rPr>
          <w:rFonts w:ascii="Arial" w:hAnsi="Arial" w:cs="Arial"/>
          <w:b/>
          <w:bCs/>
          <w:color w:val="000000"/>
          <w:sz w:val="21"/>
          <w:szCs w:val="21"/>
        </w:rPr>
        <w:t>POOBLASTILO</w:t>
      </w:r>
    </w:p>
    <w:p w14:paraId="14E83B63" w14:textId="77777777" w:rsidR="004C171D" w:rsidRDefault="000A0FE1">
      <w:pPr>
        <w:spacing w:before="225" w:after="225" w:line="240" w:lineRule="auto"/>
        <w:jc w:val="both"/>
      </w:pPr>
      <w:r>
        <w:rPr>
          <w:rFonts w:ascii="Arial" w:hAnsi="Arial" w:cs="Arial"/>
          <w:color w:val="000000"/>
          <w:sz w:val="18"/>
          <w:szCs w:val="18"/>
        </w:rPr>
        <w:t>Pooblaščamo naročnika ZAVOD ZA ŠPORT KRANJ,PARTIZANSKA CESTA 37,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C171D" w14:paraId="3CD3DAE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EEA0" w14:textId="77777777" w:rsidR="004C171D" w:rsidRDefault="000A0FE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149A9" w14:textId="77777777" w:rsidR="004C171D" w:rsidRDefault="000A0FE1">
            <w:r>
              <w:rPr>
                <w:rFonts w:ascii="Arial" w:hAnsi="Arial" w:cs="Arial"/>
                <w:color w:val="000000"/>
                <w:position w:val="-2"/>
                <w:sz w:val="18"/>
                <w:szCs w:val="18"/>
              </w:rPr>
              <w:t> </w:t>
            </w:r>
          </w:p>
        </w:tc>
      </w:tr>
      <w:tr w:rsidR="004C171D" w14:paraId="7C6D88A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25366" w14:textId="77777777" w:rsidR="004C171D" w:rsidRDefault="000A0FE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6245A" w14:textId="77777777" w:rsidR="004C171D" w:rsidRDefault="000A0FE1">
            <w:r>
              <w:rPr>
                <w:rFonts w:ascii="Arial" w:hAnsi="Arial" w:cs="Arial"/>
                <w:color w:val="000000"/>
                <w:position w:val="-2"/>
                <w:sz w:val="18"/>
                <w:szCs w:val="18"/>
              </w:rPr>
              <w:t> </w:t>
            </w:r>
          </w:p>
        </w:tc>
      </w:tr>
      <w:tr w:rsidR="004C171D" w14:paraId="1695938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06788" w14:textId="77777777" w:rsidR="004C171D" w:rsidRDefault="000A0FE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7F6F" w14:textId="77777777" w:rsidR="004C171D" w:rsidRDefault="000A0FE1">
            <w:r>
              <w:rPr>
                <w:rFonts w:ascii="Arial" w:hAnsi="Arial" w:cs="Arial"/>
                <w:color w:val="000000"/>
                <w:position w:val="-2"/>
                <w:sz w:val="18"/>
                <w:szCs w:val="18"/>
              </w:rPr>
              <w:t> </w:t>
            </w:r>
          </w:p>
        </w:tc>
      </w:tr>
      <w:tr w:rsidR="004C171D" w14:paraId="53DB97F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53FB" w14:textId="77777777" w:rsidR="004C171D" w:rsidRDefault="000A0FE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469CC" w14:textId="77777777" w:rsidR="004C171D" w:rsidRDefault="000A0FE1">
            <w:r>
              <w:rPr>
                <w:rFonts w:ascii="Arial" w:hAnsi="Arial" w:cs="Arial"/>
                <w:color w:val="000000"/>
                <w:position w:val="-2"/>
                <w:sz w:val="18"/>
                <w:szCs w:val="18"/>
              </w:rPr>
              <w:t> </w:t>
            </w:r>
          </w:p>
        </w:tc>
      </w:tr>
      <w:tr w:rsidR="004C171D" w14:paraId="537457D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2D6CC" w14:textId="77777777" w:rsidR="004C171D" w:rsidRDefault="000A0FE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71CB0" w14:textId="77777777" w:rsidR="004C171D" w:rsidRDefault="000A0FE1">
            <w:r>
              <w:rPr>
                <w:rFonts w:ascii="Arial" w:hAnsi="Arial" w:cs="Arial"/>
                <w:color w:val="000000"/>
                <w:position w:val="-2"/>
                <w:sz w:val="18"/>
                <w:szCs w:val="18"/>
              </w:rPr>
              <w:t> </w:t>
            </w:r>
          </w:p>
        </w:tc>
      </w:tr>
    </w:tbl>
    <w:p w14:paraId="315AAD05"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C171D" w14:paraId="0AD1FCAF" w14:textId="77777777">
        <w:tc>
          <w:tcPr>
            <w:tcW w:w="2500" w:type="pct"/>
            <w:tcMar>
              <w:top w:w="75" w:type="dxa"/>
              <w:bottom w:w="75" w:type="dxa"/>
            </w:tcMar>
            <w:vAlign w:val="center"/>
          </w:tcPr>
          <w:p w14:paraId="7EAC7174"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38896AC6" w14:textId="77777777" w:rsidR="004C171D" w:rsidRDefault="000A0FE1">
            <w:r>
              <w:rPr>
                <w:rFonts w:ascii="Arial" w:hAnsi="Arial" w:cs="Arial"/>
                <w:color w:val="000000"/>
                <w:position w:val="-2"/>
                <w:sz w:val="18"/>
                <w:szCs w:val="18"/>
              </w:rPr>
              <w:t>Ime in priimek: _____________________</w:t>
            </w:r>
          </w:p>
        </w:tc>
      </w:tr>
      <w:tr w:rsidR="004C171D" w14:paraId="751066EA" w14:textId="77777777">
        <w:tc>
          <w:tcPr>
            <w:tcW w:w="2500" w:type="pct"/>
            <w:tcMar>
              <w:top w:w="75" w:type="dxa"/>
              <w:bottom w:w="75" w:type="dxa"/>
            </w:tcMar>
            <w:vAlign w:val="center"/>
          </w:tcPr>
          <w:p w14:paraId="34D77561"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48BEDFBB" w14:textId="77777777" w:rsidR="004C171D" w:rsidRDefault="004C171D"/>
          <w:p w14:paraId="5D99EC70" w14:textId="77777777" w:rsidR="004C171D" w:rsidRDefault="000A0FE1">
            <w:pPr>
              <w:jc w:val="center"/>
            </w:pPr>
            <w:r>
              <w:rPr>
                <w:rFonts w:ascii="Arial" w:hAnsi="Arial" w:cs="Arial"/>
                <w:color w:val="A9A9A9"/>
                <w:position w:val="-2"/>
                <w:sz w:val="18"/>
                <w:szCs w:val="18"/>
              </w:rPr>
              <w:t>(žig in podpis)</w:t>
            </w:r>
          </w:p>
        </w:tc>
      </w:tr>
    </w:tbl>
    <w:p w14:paraId="1149243C" w14:textId="77777777" w:rsidR="004C171D" w:rsidRDefault="000A0FE1">
      <w:pPr>
        <w:spacing w:before="225" w:after="225" w:line="240" w:lineRule="auto"/>
        <w:jc w:val="both"/>
      </w:pPr>
      <w:r>
        <w:rPr>
          <w:rFonts w:ascii="Arial" w:hAnsi="Arial" w:cs="Arial"/>
          <w:color w:val="000000"/>
          <w:sz w:val="18"/>
          <w:szCs w:val="18"/>
        </w:rPr>
        <w:t> </w:t>
      </w:r>
    </w:p>
    <w:p w14:paraId="3DFFC3C6" w14:textId="77777777" w:rsidR="004C171D" w:rsidRDefault="000A0FE1">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180662B1" w14:textId="77777777" w:rsidR="004C171D" w:rsidRDefault="000A0FE1">
      <w:pPr>
        <w:spacing w:before="225" w:after="225" w:line="240" w:lineRule="auto"/>
        <w:jc w:val="both"/>
      </w:pPr>
      <w:r>
        <w:rPr>
          <w:rFonts w:ascii="Arial" w:hAnsi="Arial" w:cs="Arial"/>
          <w:color w:val="000000"/>
          <w:sz w:val="18"/>
          <w:szCs w:val="18"/>
        </w:rPr>
        <w:t> </w:t>
      </w:r>
    </w:p>
    <w:p w14:paraId="4804D905" w14:textId="77777777" w:rsidR="004C171D" w:rsidRDefault="004C171D">
      <w:pPr>
        <w:sectPr w:rsidR="004C171D" w:rsidSect="002C5F9B">
          <w:footerReference w:type="default" r:id="rId17"/>
          <w:pgSz w:w="11906" w:h="16838"/>
          <w:pgMar w:top="1418" w:right="1418" w:bottom="1418" w:left="1418" w:header="567" w:footer="596" w:gutter="0"/>
          <w:cols w:space="708"/>
          <w:docGrid w:linePitch="360"/>
        </w:sectPr>
      </w:pPr>
    </w:p>
    <w:p w14:paraId="7D0681E9"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7</w:t>
      </w:r>
    </w:p>
    <w:p w14:paraId="7DB2B377" w14:textId="77777777" w:rsidR="002C5F9B" w:rsidRPr="00252358" w:rsidRDefault="002C5F9B" w:rsidP="002C5F9B"/>
    <w:p w14:paraId="4B9BC4C1"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1D808F0" w14:textId="77777777" w:rsidR="002C5F9B" w:rsidRDefault="002C5F9B" w:rsidP="002C5F9B">
      <w:pPr>
        <w:spacing w:after="120"/>
        <w:rPr>
          <w:rFonts w:ascii="Arial" w:hAnsi="Arial" w:cs="Arial"/>
        </w:rPr>
      </w:pPr>
    </w:p>
    <w:p w14:paraId="47DBBD72" w14:textId="77777777" w:rsidR="004C171D" w:rsidRDefault="000A0FE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C171D" w14:paraId="7D60CCB2" w14:textId="77777777">
        <w:tc>
          <w:tcPr>
            <w:tcW w:w="0" w:type="auto"/>
            <w:tcMar>
              <w:top w:w="0" w:type="auto"/>
              <w:bottom w:w="0" w:type="auto"/>
            </w:tcMar>
          </w:tcPr>
          <w:p w14:paraId="53FFAB95" w14:textId="77777777" w:rsidR="004C171D" w:rsidRDefault="000A0FE1" w:rsidP="00BD63E9">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26665EC" w14:textId="77777777" w:rsidR="004C171D" w:rsidRDefault="000A0FE1" w:rsidP="00BD63E9">
            <w:pPr>
              <w:numPr>
                <w:ilvl w:val="0"/>
                <w:numId w:val="3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599D130" w14:textId="77777777" w:rsidR="004C171D" w:rsidRDefault="000A0FE1">
      <w:pPr>
        <w:spacing w:before="225" w:after="225" w:line="240" w:lineRule="auto"/>
        <w:jc w:val="center"/>
      </w:pPr>
      <w:r>
        <w:rPr>
          <w:rFonts w:ascii="Arial" w:hAnsi="Arial" w:cs="Arial"/>
          <w:b/>
          <w:bCs/>
          <w:color w:val="000000"/>
          <w:sz w:val="21"/>
          <w:szCs w:val="21"/>
        </w:rPr>
        <w:t>POOBLASTILO</w:t>
      </w:r>
    </w:p>
    <w:p w14:paraId="78FAD01D" w14:textId="77777777" w:rsidR="004C171D" w:rsidRDefault="000A0FE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ZAVOD ZA ŠPORT KRANJ,PARTIZANSKA CESTA 37,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C171D" w14:paraId="53CE60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ED2C9" w14:textId="77777777" w:rsidR="004C171D" w:rsidRDefault="000A0FE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93260" w14:textId="77777777" w:rsidR="004C171D" w:rsidRDefault="000A0FE1">
            <w:r>
              <w:rPr>
                <w:rFonts w:ascii="Arial" w:hAnsi="Arial" w:cs="Arial"/>
                <w:color w:val="000000"/>
                <w:position w:val="-2"/>
                <w:sz w:val="18"/>
                <w:szCs w:val="18"/>
              </w:rPr>
              <w:t> </w:t>
            </w:r>
          </w:p>
        </w:tc>
      </w:tr>
      <w:tr w:rsidR="004C171D" w14:paraId="50C1532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777AA" w14:textId="77777777" w:rsidR="004C171D" w:rsidRDefault="000A0FE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67D49" w14:textId="77777777" w:rsidR="004C171D" w:rsidRDefault="000A0FE1">
            <w:r>
              <w:rPr>
                <w:rFonts w:ascii="Arial" w:hAnsi="Arial" w:cs="Arial"/>
                <w:color w:val="000000"/>
                <w:position w:val="-2"/>
                <w:sz w:val="18"/>
                <w:szCs w:val="18"/>
              </w:rPr>
              <w:t> </w:t>
            </w:r>
          </w:p>
        </w:tc>
      </w:tr>
      <w:tr w:rsidR="004C171D" w14:paraId="754BF25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EEB43" w14:textId="77777777" w:rsidR="004C171D" w:rsidRDefault="000A0FE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42DC0" w14:textId="77777777" w:rsidR="004C171D" w:rsidRDefault="000A0FE1">
            <w:r>
              <w:rPr>
                <w:rFonts w:ascii="Arial" w:hAnsi="Arial" w:cs="Arial"/>
                <w:color w:val="000000"/>
                <w:position w:val="-2"/>
                <w:sz w:val="18"/>
                <w:szCs w:val="18"/>
              </w:rPr>
              <w:t> </w:t>
            </w:r>
          </w:p>
        </w:tc>
      </w:tr>
      <w:tr w:rsidR="004C171D" w14:paraId="6198EDA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DF542" w14:textId="77777777" w:rsidR="004C171D" w:rsidRDefault="000A0FE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6E195" w14:textId="77777777" w:rsidR="004C171D" w:rsidRDefault="000A0FE1">
            <w:r>
              <w:rPr>
                <w:rFonts w:ascii="Arial" w:hAnsi="Arial" w:cs="Arial"/>
                <w:color w:val="000000"/>
                <w:position w:val="-2"/>
                <w:sz w:val="18"/>
                <w:szCs w:val="18"/>
              </w:rPr>
              <w:t> </w:t>
            </w:r>
          </w:p>
        </w:tc>
      </w:tr>
      <w:tr w:rsidR="004C171D" w14:paraId="76DED9B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2791C" w14:textId="77777777" w:rsidR="004C171D" w:rsidRDefault="000A0FE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D05A9" w14:textId="77777777" w:rsidR="004C171D" w:rsidRDefault="000A0FE1">
            <w:r>
              <w:rPr>
                <w:rFonts w:ascii="Arial" w:hAnsi="Arial" w:cs="Arial"/>
                <w:color w:val="000000"/>
                <w:position w:val="-2"/>
                <w:sz w:val="18"/>
                <w:szCs w:val="18"/>
              </w:rPr>
              <w:t> </w:t>
            </w:r>
          </w:p>
        </w:tc>
      </w:tr>
      <w:tr w:rsidR="004C171D" w14:paraId="74715FE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43473" w14:textId="77777777" w:rsidR="004C171D" w:rsidRDefault="000A0FE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D054E" w14:textId="77777777" w:rsidR="004C171D" w:rsidRDefault="000A0FE1">
            <w:r>
              <w:rPr>
                <w:rFonts w:ascii="Arial" w:hAnsi="Arial" w:cs="Arial"/>
                <w:color w:val="000000"/>
                <w:position w:val="-2"/>
                <w:sz w:val="18"/>
                <w:szCs w:val="18"/>
              </w:rPr>
              <w:t> </w:t>
            </w:r>
          </w:p>
        </w:tc>
      </w:tr>
      <w:tr w:rsidR="004C171D" w14:paraId="3D80C82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8B6DF" w14:textId="77777777" w:rsidR="004C171D" w:rsidRDefault="000A0FE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C6B64" w14:textId="77777777" w:rsidR="004C171D" w:rsidRDefault="000A0FE1">
            <w:r>
              <w:rPr>
                <w:rFonts w:ascii="Arial" w:hAnsi="Arial" w:cs="Arial"/>
                <w:color w:val="000000"/>
                <w:position w:val="-2"/>
                <w:sz w:val="18"/>
                <w:szCs w:val="18"/>
              </w:rPr>
              <w:t> </w:t>
            </w:r>
          </w:p>
        </w:tc>
      </w:tr>
      <w:tr w:rsidR="004C171D" w14:paraId="3016A0B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A4394" w14:textId="77777777" w:rsidR="004C171D" w:rsidRDefault="000A0FE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F30FA" w14:textId="77777777" w:rsidR="004C171D" w:rsidRDefault="000A0FE1">
            <w:r>
              <w:rPr>
                <w:rFonts w:ascii="Arial" w:hAnsi="Arial" w:cs="Arial"/>
                <w:color w:val="000000"/>
                <w:position w:val="-2"/>
                <w:sz w:val="18"/>
                <w:szCs w:val="18"/>
              </w:rPr>
              <w:t> </w:t>
            </w:r>
          </w:p>
        </w:tc>
      </w:tr>
    </w:tbl>
    <w:p w14:paraId="6F215C28"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C171D" w14:paraId="4468146D" w14:textId="77777777">
        <w:tc>
          <w:tcPr>
            <w:tcW w:w="2500" w:type="pct"/>
            <w:tcMar>
              <w:top w:w="75" w:type="dxa"/>
              <w:bottom w:w="75" w:type="dxa"/>
            </w:tcMar>
            <w:vAlign w:val="center"/>
          </w:tcPr>
          <w:p w14:paraId="6DD96124"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47709099" w14:textId="77777777" w:rsidR="004C171D" w:rsidRDefault="000A0FE1">
            <w:r>
              <w:rPr>
                <w:rFonts w:ascii="Arial" w:hAnsi="Arial" w:cs="Arial"/>
                <w:color w:val="000000"/>
                <w:position w:val="-2"/>
                <w:sz w:val="18"/>
                <w:szCs w:val="18"/>
              </w:rPr>
              <w:t>Ime in priimek: _____________________</w:t>
            </w:r>
          </w:p>
        </w:tc>
      </w:tr>
      <w:tr w:rsidR="004C171D" w14:paraId="58998899" w14:textId="77777777">
        <w:tc>
          <w:tcPr>
            <w:tcW w:w="2500" w:type="pct"/>
            <w:tcMar>
              <w:top w:w="75" w:type="dxa"/>
              <w:bottom w:w="75" w:type="dxa"/>
            </w:tcMar>
            <w:vAlign w:val="center"/>
          </w:tcPr>
          <w:p w14:paraId="67E46114"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3F6D210B" w14:textId="77777777" w:rsidR="004C171D" w:rsidRDefault="000A0FE1">
            <w:pPr>
              <w:jc w:val="center"/>
            </w:pPr>
            <w:r>
              <w:rPr>
                <w:rFonts w:ascii="Arial" w:hAnsi="Arial" w:cs="Arial"/>
                <w:color w:val="A9A9A9"/>
                <w:position w:val="-2"/>
                <w:sz w:val="18"/>
                <w:szCs w:val="18"/>
              </w:rPr>
              <w:t>(podpis)</w:t>
            </w:r>
          </w:p>
        </w:tc>
      </w:tr>
    </w:tbl>
    <w:p w14:paraId="151A3B1D" w14:textId="77777777" w:rsidR="004C171D" w:rsidRDefault="000A0FE1">
      <w:pPr>
        <w:spacing w:before="225" w:after="225" w:line="240" w:lineRule="auto"/>
        <w:jc w:val="both"/>
      </w:pPr>
      <w:r>
        <w:rPr>
          <w:rFonts w:ascii="Arial" w:hAnsi="Arial" w:cs="Arial"/>
          <w:color w:val="000000"/>
          <w:sz w:val="18"/>
          <w:szCs w:val="18"/>
        </w:rPr>
        <w:t> </w:t>
      </w:r>
    </w:p>
    <w:p w14:paraId="2A5A7FBC" w14:textId="77777777" w:rsidR="004C171D" w:rsidRDefault="000A0FE1">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6CE30B9D" w14:textId="77777777" w:rsidR="004C171D" w:rsidRDefault="000A0FE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5D416857" w14:textId="77777777" w:rsidR="004C171D" w:rsidRDefault="004C171D" w:rsidP="006E319A">
      <w:pPr>
        <w:spacing w:before="225" w:after="225" w:line="240" w:lineRule="auto"/>
        <w:jc w:val="both"/>
        <w:sectPr w:rsidR="004C171D" w:rsidSect="002C5F9B">
          <w:footerReference w:type="default" r:id="rId18"/>
          <w:pgSz w:w="11906" w:h="16838"/>
          <w:pgMar w:top="1418" w:right="1418" w:bottom="1418" w:left="1418" w:header="567" w:footer="596" w:gutter="0"/>
          <w:cols w:space="708"/>
          <w:docGrid w:linePitch="360"/>
        </w:sectPr>
      </w:pPr>
    </w:p>
    <w:p w14:paraId="314CB76F"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8</w:t>
      </w:r>
    </w:p>
    <w:p w14:paraId="6725F164" w14:textId="77777777" w:rsidR="002C5F9B" w:rsidRPr="00252358" w:rsidRDefault="002C5F9B" w:rsidP="002C5F9B"/>
    <w:p w14:paraId="35AA81E4"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45C544" w14:textId="77777777" w:rsidR="002C5F9B" w:rsidRDefault="002C5F9B" w:rsidP="002C5F9B">
      <w:pPr>
        <w:spacing w:after="120"/>
        <w:rPr>
          <w:rFonts w:ascii="Arial" w:hAnsi="Arial" w:cs="Arial"/>
        </w:rPr>
      </w:pPr>
    </w:p>
    <w:p w14:paraId="34ADBFCF" w14:textId="77777777" w:rsidR="004C171D" w:rsidRDefault="000A0FE1">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1470"/>
        <w:gridCol w:w="1134"/>
        <w:gridCol w:w="1560"/>
        <w:gridCol w:w="1836"/>
        <w:gridCol w:w="2558"/>
      </w:tblGrid>
      <w:tr w:rsidR="004C171D" w14:paraId="05B8A533" w14:textId="77777777" w:rsidTr="00D9269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A43694" w14:textId="77777777" w:rsidR="004C171D" w:rsidRDefault="000A0FE1">
            <w:pPr>
              <w:jc w:val="center"/>
            </w:pPr>
            <w:r>
              <w:rPr>
                <w:rFonts w:ascii="Arial" w:hAnsi="Arial" w:cs="Arial"/>
                <w:b/>
                <w:bCs/>
                <w:color w:val="000000"/>
                <w:position w:val="-2"/>
                <w:sz w:val="18"/>
                <w:szCs w:val="18"/>
                <w:shd w:val="clear" w:color="auto" w:fill="CCCCCC"/>
              </w:rPr>
              <w:t>Zap. št</w:t>
            </w:r>
          </w:p>
        </w:tc>
        <w:tc>
          <w:tcPr>
            <w:tcW w:w="147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CE7F18" w14:textId="77777777" w:rsidR="004C171D" w:rsidRDefault="000A0FE1" w:rsidP="00D9269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13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9C66C6" w14:textId="2BF25EE3" w:rsidR="004C171D" w:rsidRDefault="00D92695" w:rsidP="00D92695">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Predmet pogodbe</w:t>
            </w:r>
          </w:p>
        </w:tc>
        <w:tc>
          <w:tcPr>
            <w:tcW w:w="15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1F877C" w14:textId="77777777" w:rsidR="004C171D" w:rsidRDefault="000A0FE1" w:rsidP="00D9269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3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9D5373" w14:textId="77777777" w:rsidR="004C171D" w:rsidRDefault="000A0FE1" w:rsidP="00D92695">
            <w:pPr>
              <w:jc w:val="center"/>
            </w:pPr>
            <w:r>
              <w:rPr>
                <w:rFonts w:ascii="Arial" w:hAnsi="Arial" w:cs="Arial"/>
                <w:b/>
                <w:bCs/>
                <w:color w:val="000000"/>
                <w:position w:val="-2"/>
                <w:sz w:val="18"/>
                <w:szCs w:val="18"/>
                <w:shd w:val="clear" w:color="auto" w:fill="CCCCCC"/>
              </w:rPr>
              <w:t>Vrsta programa izvajanja službe reševanja iz vode (program/modul A2 ali program B)</w:t>
            </w:r>
          </w:p>
        </w:tc>
        <w:tc>
          <w:tcPr>
            <w:tcW w:w="255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972D7C" w14:textId="77777777" w:rsidR="004C171D" w:rsidRDefault="000A0FE1" w:rsidP="00D9269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C171D" w14:paraId="62EDE0A1" w14:textId="77777777" w:rsidTr="00D9269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63D04" w14:textId="77777777" w:rsidR="004C171D" w:rsidRDefault="000A0FE1">
            <w:r>
              <w:rPr>
                <w:rFonts w:ascii="Arial" w:hAnsi="Arial" w:cs="Arial"/>
                <w:b/>
                <w:bCs/>
                <w:color w:val="000000"/>
                <w:position w:val="-2"/>
                <w:sz w:val="18"/>
                <w:szCs w:val="18"/>
              </w:rPr>
              <w:t>1</w:t>
            </w:r>
          </w:p>
        </w:tc>
        <w:tc>
          <w:tcPr>
            <w:tcW w:w="14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F91BA" w14:textId="77777777" w:rsidR="004C171D" w:rsidRDefault="000A0FE1">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66D27" w14:textId="77777777" w:rsidR="004C171D" w:rsidRDefault="000A0FE1">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6502D" w14:textId="77777777" w:rsidR="004C171D" w:rsidRDefault="000A0FE1">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EB479" w14:textId="77777777" w:rsidR="004C171D" w:rsidRDefault="000A0FE1">
            <w:r>
              <w:rPr>
                <w:rFonts w:ascii="Arial" w:hAnsi="Arial" w:cs="Arial"/>
                <w:color w:val="000000"/>
                <w:position w:val="-2"/>
                <w:sz w:val="18"/>
                <w:szCs w:val="18"/>
              </w:rPr>
              <w:t> </w:t>
            </w:r>
          </w:p>
        </w:tc>
        <w:tc>
          <w:tcPr>
            <w:tcW w:w="25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E75E5" w14:textId="77777777" w:rsidR="004C171D" w:rsidRDefault="000A0FE1">
            <w:r>
              <w:rPr>
                <w:rFonts w:ascii="Arial" w:hAnsi="Arial" w:cs="Arial"/>
                <w:color w:val="000000"/>
                <w:position w:val="-2"/>
                <w:sz w:val="18"/>
                <w:szCs w:val="18"/>
              </w:rPr>
              <w:t> </w:t>
            </w:r>
          </w:p>
        </w:tc>
      </w:tr>
      <w:tr w:rsidR="004C171D" w14:paraId="6B99921B" w14:textId="77777777" w:rsidTr="00D92695">
        <w:trPr>
          <w:trHeight w:val="3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F65DD" w14:textId="77777777" w:rsidR="004C171D" w:rsidRDefault="000A0FE1">
            <w:r>
              <w:rPr>
                <w:rFonts w:ascii="Arial" w:hAnsi="Arial" w:cs="Arial"/>
                <w:b/>
                <w:bCs/>
                <w:color w:val="000000"/>
                <w:position w:val="-2"/>
                <w:sz w:val="18"/>
                <w:szCs w:val="18"/>
              </w:rPr>
              <w:t>2</w:t>
            </w:r>
          </w:p>
        </w:tc>
        <w:tc>
          <w:tcPr>
            <w:tcW w:w="14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3C645" w14:textId="77777777" w:rsidR="004C171D" w:rsidRDefault="000A0FE1">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A2FFE" w14:textId="77777777" w:rsidR="004C171D" w:rsidRDefault="000A0FE1">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FDE77" w14:textId="77777777" w:rsidR="004C171D" w:rsidRDefault="000A0FE1">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6681B" w14:textId="77777777" w:rsidR="004C171D" w:rsidRDefault="000A0FE1">
            <w:r>
              <w:rPr>
                <w:rFonts w:ascii="Arial" w:hAnsi="Arial" w:cs="Arial"/>
                <w:color w:val="000000"/>
                <w:position w:val="-2"/>
                <w:sz w:val="18"/>
                <w:szCs w:val="18"/>
              </w:rPr>
              <w:t> </w:t>
            </w:r>
          </w:p>
        </w:tc>
        <w:tc>
          <w:tcPr>
            <w:tcW w:w="25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4846F" w14:textId="77777777" w:rsidR="004C171D" w:rsidRDefault="000A0FE1">
            <w:r>
              <w:rPr>
                <w:rFonts w:ascii="Arial" w:hAnsi="Arial" w:cs="Arial"/>
                <w:color w:val="000000"/>
                <w:position w:val="-2"/>
                <w:sz w:val="18"/>
                <w:szCs w:val="18"/>
              </w:rPr>
              <w:t> </w:t>
            </w:r>
          </w:p>
        </w:tc>
      </w:tr>
      <w:tr w:rsidR="004C171D" w14:paraId="0CDE9EDE" w14:textId="77777777" w:rsidTr="00D9269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7096B" w14:textId="77777777" w:rsidR="004C171D" w:rsidRDefault="000A0FE1">
            <w:r>
              <w:rPr>
                <w:rFonts w:ascii="Arial" w:hAnsi="Arial" w:cs="Arial"/>
                <w:b/>
                <w:bCs/>
                <w:color w:val="000000"/>
                <w:position w:val="-2"/>
                <w:sz w:val="18"/>
                <w:szCs w:val="18"/>
              </w:rPr>
              <w:t>3</w:t>
            </w:r>
          </w:p>
        </w:tc>
        <w:tc>
          <w:tcPr>
            <w:tcW w:w="14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15890" w14:textId="77777777" w:rsidR="004C171D" w:rsidRDefault="000A0FE1">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F6E8B" w14:textId="77777777" w:rsidR="004C171D" w:rsidRDefault="000A0FE1">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0A95B" w14:textId="77777777" w:rsidR="004C171D" w:rsidRDefault="000A0FE1">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E041" w14:textId="77777777" w:rsidR="004C171D" w:rsidRDefault="000A0FE1">
            <w:r>
              <w:rPr>
                <w:rFonts w:ascii="Arial" w:hAnsi="Arial" w:cs="Arial"/>
                <w:color w:val="000000"/>
                <w:position w:val="-2"/>
                <w:sz w:val="18"/>
                <w:szCs w:val="18"/>
              </w:rPr>
              <w:t> </w:t>
            </w:r>
          </w:p>
        </w:tc>
        <w:tc>
          <w:tcPr>
            <w:tcW w:w="25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0C913" w14:textId="77777777" w:rsidR="004C171D" w:rsidRDefault="000A0FE1">
            <w:r>
              <w:rPr>
                <w:rFonts w:ascii="Arial" w:hAnsi="Arial" w:cs="Arial"/>
                <w:color w:val="000000"/>
                <w:position w:val="-2"/>
                <w:sz w:val="18"/>
                <w:szCs w:val="18"/>
              </w:rPr>
              <w:t> </w:t>
            </w:r>
          </w:p>
        </w:tc>
      </w:tr>
      <w:tr w:rsidR="004C171D" w14:paraId="17949F86" w14:textId="77777777" w:rsidTr="00D9269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170A1" w14:textId="77777777" w:rsidR="004C171D" w:rsidRDefault="000A0FE1">
            <w:r>
              <w:rPr>
                <w:rFonts w:ascii="Arial" w:hAnsi="Arial" w:cs="Arial"/>
                <w:b/>
                <w:bCs/>
                <w:color w:val="000000"/>
                <w:position w:val="-2"/>
                <w:sz w:val="18"/>
                <w:szCs w:val="18"/>
              </w:rPr>
              <w:t>4</w:t>
            </w:r>
          </w:p>
        </w:tc>
        <w:tc>
          <w:tcPr>
            <w:tcW w:w="14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AC35B" w14:textId="77777777" w:rsidR="004C171D" w:rsidRDefault="000A0FE1">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53EFF" w14:textId="77777777" w:rsidR="004C171D" w:rsidRDefault="000A0FE1">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E744F" w14:textId="77777777" w:rsidR="004C171D" w:rsidRDefault="000A0FE1">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0D2F8" w14:textId="77777777" w:rsidR="004C171D" w:rsidRDefault="000A0FE1">
            <w:r>
              <w:rPr>
                <w:rFonts w:ascii="Arial" w:hAnsi="Arial" w:cs="Arial"/>
                <w:color w:val="000000"/>
                <w:position w:val="-2"/>
                <w:sz w:val="18"/>
                <w:szCs w:val="18"/>
              </w:rPr>
              <w:t> </w:t>
            </w:r>
          </w:p>
        </w:tc>
        <w:tc>
          <w:tcPr>
            <w:tcW w:w="25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A2686" w14:textId="77777777" w:rsidR="004C171D" w:rsidRDefault="000A0FE1">
            <w:r>
              <w:rPr>
                <w:rFonts w:ascii="Arial" w:hAnsi="Arial" w:cs="Arial"/>
                <w:color w:val="000000"/>
                <w:position w:val="-2"/>
                <w:sz w:val="18"/>
                <w:szCs w:val="18"/>
              </w:rPr>
              <w:t> </w:t>
            </w:r>
          </w:p>
        </w:tc>
      </w:tr>
      <w:tr w:rsidR="004C171D" w14:paraId="462125F2" w14:textId="77777777" w:rsidTr="00D9269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89E0A" w14:textId="77777777" w:rsidR="004C171D" w:rsidRDefault="000A0FE1">
            <w:r>
              <w:rPr>
                <w:rFonts w:ascii="Arial" w:hAnsi="Arial" w:cs="Arial"/>
                <w:b/>
                <w:bCs/>
                <w:color w:val="000000"/>
                <w:position w:val="-2"/>
                <w:sz w:val="18"/>
                <w:szCs w:val="18"/>
              </w:rPr>
              <w:t>5</w:t>
            </w:r>
          </w:p>
        </w:tc>
        <w:tc>
          <w:tcPr>
            <w:tcW w:w="14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AE9D" w14:textId="77777777" w:rsidR="004C171D" w:rsidRDefault="000A0FE1">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E93BB" w14:textId="77777777" w:rsidR="004C171D" w:rsidRDefault="000A0FE1">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6267A" w14:textId="77777777" w:rsidR="004C171D" w:rsidRDefault="000A0FE1">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F0357" w14:textId="77777777" w:rsidR="004C171D" w:rsidRDefault="000A0FE1">
            <w:r>
              <w:rPr>
                <w:rFonts w:ascii="Arial" w:hAnsi="Arial" w:cs="Arial"/>
                <w:color w:val="000000"/>
                <w:position w:val="-2"/>
                <w:sz w:val="18"/>
                <w:szCs w:val="18"/>
              </w:rPr>
              <w:t> </w:t>
            </w:r>
          </w:p>
        </w:tc>
        <w:tc>
          <w:tcPr>
            <w:tcW w:w="25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0589" w14:textId="77777777" w:rsidR="004C171D" w:rsidRDefault="000A0FE1">
            <w:r>
              <w:rPr>
                <w:rFonts w:ascii="Arial" w:hAnsi="Arial" w:cs="Arial"/>
                <w:color w:val="000000"/>
                <w:position w:val="-2"/>
                <w:sz w:val="18"/>
                <w:szCs w:val="18"/>
              </w:rPr>
              <w:t> </w:t>
            </w:r>
          </w:p>
        </w:tc>
      </w:tr>
    </w:tbl>
    <w:p w14:paraId="00B99234" w14:textId="77777777" w:rsidR="004C171D" w:rsidRDefault="000A0FE1">
      <w:pPr>
        <w:spacing w:before="225" w:after="225" w:line="240" w:lineRule="auto"/>
        <w:jc w:val="both"/>
      </w:pPr>
      <w:r>
        <w:rPr>
          <w:rFonts w:ascii="Arial" w:hAnsi="Arial" w:cs="Arial"/>
          <w:color w:val="000000"/>
          <w:sz w:val="18"/>
          <w:szCs w:val="18"/>
        </w:rPr>
        <w:t> </w:t>
      </w:r>
    </w:p>
    <w:p w14:paraId="6A2A8DD5" w14:textId="5F45DF35" w:rsidR="004C171D" w:rsidRPr="00305E80" w:rsidRDefault="000A0FE1">
      <w:pPr>
        <w:spacing w:before="225" w:after="225" w:line="240" w:lineRule="auto"/>
        <w:jc w:val="both"/>
        <w:rPr>
          <w:rFonts w:ascii="Arial" w:hAnsi="Arial" w:cs="Arial"/>
          <w:i/>
          <w:iCs/>
          <w:color w:val="7F7F7F" w:themeColor="text1" w:themeTint="80"/>
          <w:sz w:val="16"/>
          <w:szCs w:val="16"/>
        </w:rPr>
      </w:pPr>
      <w:r w:rsidRPr="00305E80">
        <w:rPr>
          <w:rFonts w:ascii="Arial" w:hAnsi="Arial" w:cs="Arial"/>
          <w:b/>
          <w:bCs/>
          <w:i/>
          <w:iCs/>
          <w:color w:val="7F7F7F" w:themeColor="text1" w:themeTint="80"/>
          <w:sz w:val="16"/>
          <w:szCs w:val="16"/>
          <w:u w:val="single"/>
        </w:rPr>
        <w:t>Opomba:</w:t>
      </w:r>
      <w:r w:rsidRPr="00305E80">
        <w:rPr>
          <w:rFonts w:ascii="Arial" w:hAnsi="Arial" w:cs="Arial"/>
          <w:i/>
          <w:iCs/>
          <w:color w:val="7F7F7F" w:themeColor="text1" w:themeTint="80"/>
          <w:sz w:val="16"/>
          <w:szCs w:val="16"/>
        </w:rPr>
        <w:br/>
        <w:t xml:space="preserve">V primeru več referenc se </w:t>
      </w:r>
      <w:r w:rsidR="00D92695" w:rsidRPr="00305E80">
        <w:rPr>
          <w:rFonts w:ascii="Arial" w:hAnsi="Arial" w:cs="Arial"/>
          <w:i/>
          <w:iCs/>
          <w:color w:val="7F7F7F" w:themeColor="text1" w:themeTint="80"/>
          <w:sz w:val="16"/>
          <w:szCs w:val="16"/>
        </w:rPr>
        <w:t>tabeli ustrezno dodajo vrstice</w:t>
      </w:r>
      <w:r w:rsidRPr="00305E80">
        <w:rPr>
          <w:rFonts w:ascii="Arial" w:hAnsi="Arial" w:cs="Arial"/>
          <w:i/>
          <w:iCs/>
          <w:color w:val="7F7F7F" w:themeColor="text1" w:themeTint="80"/>
          <w:sz w:val="16"/>
          <w:szCs w:val="16"/>
        </w:rPr>
        <w:t>.</w:t>
      </w:r>
    </w:p>
    <w:p w14:paraId="5C918E71" w14:textId="77777777" w:rsidR="00305E80" w:rsidRPr="00305E80" w:rsidRDefault="00305E80">
      <w:pPr>
        <w:spacing w:before="225" w:after="225" w:line="240" w:lineRule="auto"/>
        <w:jc w:val="both"/>
        <w:rPr>
          <w:rFonts w:ascii="Arial" w:hAnsi="Arial" w:cs="Arial"/>
          <w:b/>
          <w:i/>
          <w:iCs/>
          <w:color w:val="7F7F7F" w:themeColor="text1" w:themeTint="80"/>
          <w:sz w:val="16"/>
          <w:szCs w:val="16"/>
          <w:u w:val="single"/>
        </w:rPr>
      </w:pPr>
      <w:r w:rsidRPr="00305E80">
        <w:rPr>
          <w:rFonts w:ascii="Arial" w:hAnsi="Arial" w:cs="Arial"/>
          <w:b/>
          <w:i/>
          <w:iCs/>
          <w:color w:val="7F7F7F" w:themeColor="text1" w:themeTint="80"/>
          <w:sz w:val="16"/>
          <w:szCs w:val="16"/>
          <w:u w:val="single"/>
        </w:rPr>
        <w:t>Priloge:</w:t>
      </w:r>
    </w:p>
    <w:p w14:paraId="0A281179" w14:textId="2DC69B3C" w:rsidR="00EC3B7A" w:rsidRPr="00305E80" w:rsidRDefault="00305E80" w:rsidP="00BD63E9">
      <w:pPr>
        <w:pStyle w:val="Odstavekseznama"/>
        <w:numPr>
          <w:ilvl w:val="0"/>
          <w:numId w:val="45"/>
        </w:numPr>
        <w:spacing w:before="225" w:after="225" w:line="240" w:lineRule="auto"/>
        <w:jc w:val="both"/>
        <w:rPr>
          <w:color w:val="7F7F7F" w:themeColor="text1" w:themeTint="80"/>
          <w:sz w:val="16"/>
          <w:szCs w:val="16"/>
        </w:rPr>
      </w:pPr>
      <w:r w:rsidRPr="00305E80">
        <w:rPr>
          <w:rFonts w:ascii="Arial" w:hAnsi="Arial" w:cs="Arial"/>
          <w:i/>
          <w:iCs/>
          <w:color w:val="7F7F7F" w:themeColor="text1" w:themeTint="80"/>
          <w:sz w:val="16"/>
          <w:szCs w:val="16"/>
        </w:rPr>
        <w:t xml:space="preserve">za </w:t>
      </w:r>
      <w:r w:rsidR="00EC3B7A" w:rsidRPr="00305E80">
        <w:rPr>
          <w:rFonts w:ascii="Arial" w:hAnsi="Arial" w:cs="Arial"/>
          <w:i/>
          <w:iCs/>
          <w:color w:val="7F7F7F" w:themeColor="text1" w:themeTint="80"/>
          <w:sz w:val="16"/>
          <w:szCs w:val="16"/>
        </w:rPr>
        <w:t>vsako navedeno referenco mora ponudnik predložiti obrazec št. 9 »Potrdilo o dobro opravljenem delu«</w:t>
      </w:r>
      <w:r w:rsidRPr="00305E80">
        <w:rPr>
          <w:rFonts w:ascii="Arial" w:hAnsi="Arial" w:cs="Arial"/>
          <w:i/>
          <w:iCs/>
          <w:color w:val="7F7F7F" w:themeColor="text1" w:themeTint="80"/>
          <w:sz w:val="16"/>
          <w:szCs w:val="16"/>
        </w:rPr>
        <w:t>.</w:t>
      </w:r>
    </w:p>
    <w:p w14:paraId="7D902661"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C171D" w14:paraId="40A10885" w14:textId="77777777">
        <w:tc>
          <w:tcPr>
            <w:tcW w:w="4080" w:type="dxa"/>
            <w:tcMar>
              <w:top w:w="75" w:type="dxa"/>
              <w:bottom w:w="75" w:type="dxa"/>
            </w:tcMar>
            <w:vAlign w:val="center"/>
          </w:tcPr>
          <w:p w14:paraId="1E1D422A"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63800086" w14:textId="77777777" w:rsidR="004C171D" w:rsidRDefault="000A0FE1">
            <w:r>
              <w:rPr>
                <w:rFonts w:ascii="Arial" w:hAnsi="Arial" w:cs="Arial"/>
                <w:color w:val="000000"/>
                <w:position w:val="-2"/>
                <w:sz w:val="18"/>
                <w:szCs w:val="18"/>
              </w:rPr>
              <w:t>Ime in priimek: _____________________</w:t>
            </w:r>
          </w:p>
        </w:tc>
      </w:tr>
      <w:tr w:rsidR="004C171D" w14:paraId="1FB9828F" w14:textId="77777777">
        <w:tc>
          <w:tcPr>
            <w:tcW w:w="4080" w:type="dxa"/>
            <w:tcMar>
              <w:top w:w="75" w:type="dxa"/>
              <w:bottom w:w="75" w:type="dxa"/>
            </w:tcMar>
            <w:vAlign w:val="center"/>
          </w:tcPr>
          <w:p w14:paraId="7CD0A91C"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6BF48C5B" w14:textId="77777777" w:rsidR="004C171D" w:rsidRDefault="000A0FE1">
            <w:pPr>
              <w:jc w:val="center"/>
            </w:pPr>
            <w:r>
              <w:rPr>
                <w:rFonts w:ascii="Arial" w:hAnsi="Arial" w:cs="Arial"/>
                <w:color w:val="000000"/>
                <w:position w:val="-2"/>
                <w:sz w:val="18"/>
                <w:szCs w:val="18"/>
              </w:rPr>
              <w:t>(žig in podpis)</w:t>
            </w:r>
          </w:p>
        </w:tc>
      </w:tr>
    </w:tbl>
    <w:p w14:paraId="2AD27966" w14:textId="77777777" w:rsidR="004C171D" w:rsidRDefault="004C171D">
      <w:pPr>
        <w:sectPr w:rsidR="004C171D" w:rsidSect="002C5F9B">
          <w:footerReference w:type="default" r:id="rId19"/>
          <w:pgSz w:w="11906" w:h="16838"/>
          <w:pgMar w:top="1418" w:right="1418" w:bottom="1418" w:left="1418" w:header="567" w:footer="596" w:gutter="0"/>
          <w:cols w:space="708"/>
          <w:docGrid w:linePitch="360"/>
        </w:sectPr>
      </w:pPr>
    </w:p>
    <w:p w14:paraId="67880289"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9</w:t>
      </w:r>
    </w:p>
    <w:p w14:paraId="67D642B8" w14:textId="77777777" w:rsidR="002C5F9B" w:rsidRPr="00252358" w:rsidRDefault="002C5F9B" w:rsidP="002C5F9B"/>
    <w:p w14:paraId="21CA7DD6"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04A5148" w14:textId="77777777" w:rsidR="002C5F9B" w:rsidRDefault="002C5F9B" w:rsidP="002C5F9B">
      <w:pPr>
        <w:spacing w:after="120"/>
        <w:rPr>
          <w:rFonts w:ascii="Arial" w:hAnsi="Arial" w:cs="Arial"/>
        </w:rPr>
      </w:pPr>
    </w:p>
    <w:p w14:paraId="6E1D2F7D" w14:textId="77777777" w:rsidR="004C171D" w:rsidRDefault="000A0FE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0B3C3D2" w14:textId="77777777" w:rsidR="004C171D" w:rsidRDefault="000A0FE1">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B6C4168" w14:textId="77777777" w:rsidR="004C171D" w:rsidRDefault="000A0FE1">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C171D" w14:paraId="0C7ABCD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15FED5" w14:textId="77777777" w:rsidR="004C171D" w:rsidRDefault="000A0FE1">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E193B" w14:textId="77777777" w:rsidR="004C171D" w:rsidRDefault="000A0FE1">
            <w:r>
              <w:rPr>
                <w:rFonts w:ascii="Arial" w:hAnsi="Arial" w:cs="Arial"/>
                <w:color w:val="000000"/>
                <w:position w:val="-2"/>
                <w:sz w:val="18"/>
                <w:szCs w:val="18"/>
                <w:shd w:val="clear" w:color="auto" w:fill="FFFFFF"/>
              </w:rPr>
              <w:t> </w:t>
            </w:r>
          </w:p>
        </w:tc>
      </w:tr>
      <w:tr w:rsidR="004C171D" w14:paraId="139C516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AB0D65" w14:textId="77777777" w:rsidR="004C171D" w:rsidRDefault="000A0FE1">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2DC99C" w14:textId="77777777" w:rsidR="004C171D" w:rsidRDefault="000A0FE1">
            <w:r>
              <w:rPr>
                <w:rFonts w:ascii="Arial" w:hAnsi="Arial" w:cs="Arial"/>
                <w:color w:val="000000"/>
                <w:position w:val="-2"/>
                <w:sz w:val="18"/>
                <w:szCs w:val="18"/>
                <w:shd w:val="clear" w:color="auto" w:fill="FFFFFF"/>
              </w:rPr>
              <w:t> </w:t>
            </w:r>
          </w:p>
        </w:tc>
      </w:tr>
      <w:tr w:rsidR="004C171D" w14:paraId="5B10B19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EC575A" w14:textId="77777777" w:rsidR="004C171D" w:rsidRDefault="000A0FE1">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DFFD98" w14:textId="77777777" w:rsidR="004C171D" w:rsidRDefault="000A0FE1">
            <w:r>
              <w:rPr>
                <w:rFonts w:ascii="Arial" w:hAnsi="Arial" w:cs="Arial"/>
                <w:color w:val="000000"/>
                <w:position w:val="-2"/>
                <w:sz w:val="18"/>
                <w:szCs w:val="18"/>
                <w:shd w:val="clear" w:color="auto" w:fill="FFFFFF"/>
              </w:rPr>
              <w:t> </w:t>
            </w:r>
          </w:p>
        </w:tc>
      </w:tr>
      <w:tr w:rsidR="004C171D" w14:paraId="43647AD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7AEEEA" w14:textId="77777777" w:rsidR="004C171D" w:rsidRDefault="000A0FE1">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2C4BCB" w14:textId="77777777" w:rsidR="004C171D" w:rsidRDefault="000A0FE1">
            <w:r>
              <w:rPr>
                <w:rFonts w:ascii="Arial" w:hAnsi="Arial" w:cs="Arial"/>
                <w:color w:val="000000"/>
                <w:position w:val="-2"/>
                <w:sz w:val="18"/>
                <w:szCs w:val="18"/>
                <w:shd w:val="clear" w:color="auto" w:fill="FFFFFF"/>
              </w:rPr>
              <w:t> </w:t>
            </w:r>
          </w:p>
        </w:tc>
      </w:tr>
      <w:tr w:rsidR="004C171D" w14:paraId="0486AE4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C990FB" w14:textId="77777777" w:rsidR="004C171D" w:rsidRDefault="000A0FE1">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po programu A, modulu A2 program za reševalce iz vode </w:t>
            </w:r>
          </w:p>
          <w:p w14:paraId="4FCB9EDC" w14:textId="77777777" w:rsidR="004C171D" w:rsidRDefault="000A0FE1">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ali</w:t>
            </w:r>
          </w:p>
          <w:p w14:paraId="519A482C" w14:textId="77777777" w:rsidR="004C171D" w:rsidRDefault="000A0FE1">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po programu B (za naravna kopališča)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CF94A8" w14:textId="77777777" w:rsidR="004C171D" w:rsidRDefault="000A0FE1">
            <w:r>
              <w:rPr>
                <w:rFonts w:ascii="Arial" w:hAnsi="Arial" w:cs="Arial"/>
                <w:color w:val="000000"/>
                <w:position w:val="-2"/>
                <w:sz w:val="18"/>
                <w:szCs w:val="18"/>
                <w:shd w:val="clear" w:color="auto" w:fill="FFFFFF"/>
              </w:rPr>
              <w:t> </w:t>
            </w:r>
          </w:p>
        </w:tc>
      </w:tr>
      <w:tr w:rsidR="004C171D" w14:paraId="793ABC7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79016" w14:textId="77777777" w:rsidR="004C171D" w:rsidRDefault="000A0FE1">
            <w:r>
              <w:rPr>
                <w:rFonts w:ascii="Arial" w:hAnsi="Arial" w:cs="Arial"/>
                <w:color w:val="000000"/>
                <w:position w:val="-2"/>
                <w:sz w:val="18"/>
                <w:szCs w:val="18"/>
                <w:shd w:val="clear" w:color="auto" w:fill="FFFFFF"/>
              </w:rPr>
              <w:t>v obdobju od (mesec/leto)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BF76BC" w14:textId="77777777" w:rsidR="004C171D" w:rsidRDefault="000A0FE1">
            <w:r>
              <w:rPr>
                <w:rFonts w:ascii="Arial" w:hAnsi="Arial" w:cs="Arial"/>
                <w:color w:val="000000"/>
                <w:position w:val="-2"/>
                <w:sz w:val="18"/>
                <w:szCs w:val="18"/>
                <w:shd w:val="clear" w:color="auto" w:fill="FFFFFF"/>
              </w:rPr>
              <w:t> </w:t>
            </w:r>
          </w:p>
        </w:tc>
      </w:tr>
      <w:tr w:rsidR="004C171D" w14:paraId="12B92CE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E48CC" w14:textId="77777777" w:rsidR="004C171D" w:rsidRDefault="000A0FE1">
            <w:r>
              <w:rPr>
                <w:rFonts w:ascii="Arial" w:hAnsi="Arial" w:cs="Arial"/>
                <w:color w:val="000000"/>
                <w:position w:val="-2"/>
                <w:sz w:val="18"/>
                <w:szCs w:val="18"/>
                <w:shd w:val="clear" w:color="auto" w:fill="FFFFFF"/>
              </w:rPr>
              <w:t>do </w:t>
            </w:r>
            <w:r>
              <w:rPr>
                <w:rFonts w:ascii="Arial" w:hAnsi="Arial" w:cs="Arial"/>
                <w:color w:val="444444"/>
                <w:position w:val="-2"/>
                <w:sz w:val="18"/>
                <w:szCs w:val="18"/>
                <w:shd w:val="clear" w:color="auto" w:fill="FFFFFF"/>
              </w:rPr>
              <w:t>(mesec/leto)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1BB346" w14:textId="77777777" w:rsidR="004C171D" w:rsidRDefault="000A0FE1">
            <w:r>
              <w:rPr>
                <w:rFonts w:ascii="Arial" w:hAnsi="Arial" w:cs="Arial"/>
                <w:color w:val="000000"/>
                <w:position w:val="-2"/>
                <w:sz w:val="18"/>
                <w:szCs w:val="18"/>
                <w:shd w:val="clear" w:color="auto" w:fill="FFFFFF"/>
              </w:rPr>
              <w:t> </w:t>
            </w:r>
          </w:p>
        </w:tc>
      </w:tr>
    </w:tbl>
    <w:p w14:paraId="64FC03F6" w14:textId="77777777" w:rsidR="004C171D" w:rsidRPr="00EC3B7A" w:rsidRDefault="000A0FE1">
      <w:pPr>
        <w:shd w:val="clear" w:color="auto" w:fill="FFFFFF"/>
        <w:spacing w:before="225" w:after="375" w:line="333" w:lineRule="auto"/>
        <w:jc w:val="both"/>
      </w:pPr>
      <w:r w:rsidRPr="00EC3B7A">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EC3B7A" w14:paraId="0CDAAB8B" w14:textId="77777777" w:rsidTr="00EC3B7A">
        <w:tc>
          <w:tcPr>
            <w:tcW w:w="3076" w:type="dxa"/>
            <w:shd w:val="clear" w:color="auto" w:fill="FFFFFF"/>
            <w:tcMar>
              <w:top w:w="75" w:type="dxa"/>
              <w:bottom w:w="75" w:type="dxa"/>
            </w:tcMar>
            <w:vAlign w:val="center"/>
          </w:tcPr>
          <w:p w14:paraId="3330EC1B" w14:textId="77777777" w:rsidR="00EC3B7A" w:rsidRDefault="00EC3B7A">
            <w:pPr>
              <w:jc w:val="right"/>
            </w:pPr>
            <w:r>
              <w:rPr>
                <w:rFonts w:ascii="Arial" w:hAnsi="Arial" w:cs="Arial"/>
                <w:color w:val="000000"/>
                <w:position w:val="-2"/>
                <w:sz w:val="18"/>
                <w:szCs w:val="18"/>
                <w:shd w:val="clear" w:color="auto" w:fill="FFFFFF"/>
              </w:rPr>
              <w:t>Kraj in datum:</w:t>
            </w:r>
          </w:p>
        </w:tc>
        <w:tc>
          <w:tcPr>
            <w:tcW w:w="2133" w:type="dxa"/>
            <w:shd w:val="clear" w:color="auto" w:fill="FFFFFF"/>
          </w:tcPr>
          <w:p w14:paraId="70814D1C" w14:textId="77777777" w:rsidR="00EC3B7A" w:rsidRDefault="00EC3B7A">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76DE8552" w14:textId="63A949CE" w:rsidR="00EC3B7A" w:rsidRDefault="00EC3B7A">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51AD9FDC" w14:textId="77777777" w:rsidR="00EC3B7A" w:rsidRDefault="00EC3B7A">
            <w:r>
              <w:rPr>
                <w:rFonts w:ascii="Arial" w:hAnsi="Arial" w:cs="Arial"/>
                <w:color w:val="000000"/>
                <w:position w:val="-2"/>
                <w:sz w:val="18"/>
                <w:szCs w:val="18"/>
                <w:shd w:val="clear" w:color="auto" w:fill="FFFFFF"/>
              </w:rPr>
              <w:t> </w:t>
            </w:r>
          </w:p>
        </w:tc>
      </w:tr>
      <w:tr w:rsidR="00EC3B7A" w14:paraId="61F05517" w14:textId="77777777" w:rsidTr="00EC3B7A">
        <w:tc>
          <w:tcPr>
            <w:tcW w:w="3076" w:type="dxa"/>
            <w:shd w:val="clear" w:color="auto" w:fill="FFFFFF"/>
            <w:tcMar>
              <w:top w:w="75" w:type="dxa"/>
              <w:bottom w:w="75" w:type="dxa"/>
            </w:tcMar>
            <w:vAlign w:val="center"/>
          </w:tcPr>
          <w:p w14:paraId="3BF3A732" w14:textId="77777777" w:rsidR="00EC3B7A" w:rsidRDefault="00EC3B7A">
            <w:pPr>
              <w:jc w:val="right"/>
            </w:pPr>
            <w:r>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3792E82F" w14:textId="77777777" w:rsidR="00EC3B7A" w:rsidRDefault="00EC3B7A">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0D620FBF" w14:textId="2B780CE1" w:rsidR="00EC3B7A" w:rsidRDefault="00EC3B7A">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602B90E" w14:textId="77777777" w:rsidR="00EC3B7A" w:rsidRDefault="00EC3B7A"/>
          <w:p w14:paraId="3181F713" w14:textId="77777777" w:rsidR="00EC3B7A" w:rsidRDefault="00EC3B7A">
            <w:pPr>
              <w:jc w:val="center"/>
            </w:pPr>
            <w:r>
              <w:rPr>
                <w:rFonts w:ascii="Arial" w:hAnsi="Arial" w:cs="Arial"/>
                <w:color w:val="A9A9A9"/>
                <w:position w:val="-2"/>
                <w:sz w:val="18"/>
                <w:szCs w:val="18"/>
                <w:shd w:val="clear" w:color="auto" w:fill="FFFFFF"/>
              </w:rPr>
              <w:t>(žig in podpis)</w:t>
            </w:r>
          </w:p>
        </w:tc>
      </w:tr>
    </w:tbl>
    <w:p w14:paraId="73991A32" w14:textId="77777777" w:rsidR="00305E80" w:rsidRDefault="00305E80" w:rsidP="00305E80">
      <w:pPr>
        <w:shd w:val="clear" w:color="auto" w:fill="FFFFFF"/>
        <w:spacing w:after="0" w:line="240" w:lineRule="auto"/>
        <w:jc w:val="both"/>
        <w:rPr>
          <w:rFonts w:ascii="Arial" w:hAnsi="Arial" w:cs="Arial"/>
          <w:b/>
          <w:bCs/>
          <w:color w:val="444444"/>
          <w:sz w:val="16"/>
          <w:szCs w:val="16"/>
          <w:u w:val="single"/>
          <w:shd w:val="clear" w:color="auto" w:fill="FFFFFF"/>
        </w:rPr>
      </w:pPr>
    </w:p>
    <w:p w14:paraId="538EF34A" w14:textId="77777777" w:rsidR="00305E80" w:rsidRDefault="00305E80" w:rsidP="00305E80">
      <w:pPr>
        <w:shd w:val="clear" w:color="auto" w:fill="FFFFFF"/>
        <w:spacing w:after="0" w:line="240" w:lineRule="auto"/>
        <w:jc w:val="both"/>
        <w:rPr>
          <w:rFonts w:ascii="Arial" w:hAnsi="Arial" w:cs="Arial"/>
          <w:b/>
          <w:bCs/>
          <w:color w:val="444444"/>
          <w:sz w:val="16"/>
          <w:szCs w:val="16"/>
          <w:u w:val="single"/>
          <w:shd w:val="clear" w:color="auto" w:fill="FFFFFF"/>
        </w:rPr>
      </w:pPr>
    </w:p>
    <w:p w14:paraId="2E1832EE" w14:textId="77777777" w:rsidR="00305E80" w:rsidRDefault="00305E80" w:rsidP="00305E80">
      <w:pPr>
        <w:shd w:val="clear" w:color="auto" w:fill="FFFFFF"/>
        <w:spacing w:after="0" w:line="240" w:lineRule="auto"/>
        <w:jc w:val="both"/>
        <w:rPr>
          <w:rFonts w:ascii="Arial" w:hAnsi="Arial" w:cs="Arial"/>
          <w:b/>
          <w:bCs/>
          <w:color w:val="444444"/>
          <w:sz w:val="16"/>
          <w:szCs w:val="16"/>
          <w:u w:val="single"/>
          <w:shd w:val="clear" w:color="auto" w:fill="FFFFFF"/>
        </w:rPr>
      </w:pPr>
    </w:p>
    <w:p w14:paraId="5BFD2E3E" w14:textId="609D2421" w:rsidR="004C171D" w:rsidRDefault="00305E80" w:rsidP="00305E80">
      <w:pPr>
        <w:shd w:val="clear" w:color="auto" w:fill="FFFFFF"/>
        <w:spacing w:after="0" w:line="240" w:lineRule="auto"/>
        <w:jc w:val="both"/>
        <w:rPr>
          <w:rFonts w:ascii="Arial" w:hAnsi="Arial" w:cs="Arial"/>
          <w:b/>
          <w:bCs/>
          <w:color w:val="444444"/>
          <w:sz w:val="16"/>
          <w:szCs w:val="16"/>
          <w:u w:val="single"/>
          <w:shd w:val="clear" w:color="auto" w:fill="FFFFFF"/>
        </w:rPr>
      </w:pPr>
      <w:r w:rsidRPr="00EC3B7A">
        <w:rPr>
          <w:rFonts w:ascii="Arial" w:hAnsi="Arial" w:cs="Arial"/>
          <w:b/>
          <w:bCs/>
          <w:color w:val="444444"/>
          <w:sz w:val="16"/>
          <w:szCs w:val="16"/>
          <w:u w:val="single"/>
          <w:shd w:val="clear" w:color="auto" w:fill="FFFFFF"/>
        </w:rPr>
        <w:t>O</w:t>
      </w:r>
      <w:r>
        <w:rPr>
          <w:rFonts w:ascii="Arial" w:hAnsi="Arial" w:cs="Arial"/>
          <w:b/>
          <w:bCs/>
          <w:color w:val="444444"/>
          <w:sz w:val="16"/>
          <w:szCs w:val="16"/>
          <w:u w:val="single"/>
          <w:shd w:val="clear" w:color="auto" w:fill="FFFFFF"/>
        </w:rPr>
        <w:t>pombe</w:t>
      </w:r>
      <w:r w:rsidR="000A0FE1" w:rsidRPr="00EC3B7A">
        <w:rPr>
          <w:rFonts w:ascii="Arial" w:hAnsi="Arial" w:cs="Arial"/>
          <w:b/>
          <w:bCs/>
          <w:color w:val="444444"/>
          <w:sz w:val="16"/>
          <w:szCs w:val="16"/>
          <w:u w:val="single"/>
          <w:shd w:val="clear" w:color="auto" w:fill="FFFFFF"/>
        </w:rPr>
        <w:t>:</w:t>
      </w:r>
    </w:p>
    <w:p w14:paraId="5B5472DF" w14:textId="77777777" w:rsidR="00305E80" w:rsidRPr="00EC3B7A" w:rsidRDefault="00305E80" w:rsidP="00305E80">
      <w:pPr>
        <w:shd w:val="clear" w:color="auto" w:fill="FFFFFF"/>
        <w:spacing w:after="0" w:line="240" w:lineRule="auto"/>
        <w:jc w:val="both"/>
        <w:rPr>
          <w:sz w:val="16"/>
          <w:szCs w:val="16"/>
        </w:rPr>
      </w:pPr>
    </w:p>
    <w:tbl>
      <w:tblPr>
        <w:tblStyle w:val="NormalTablePHPDOCX"/>
        <w:tblW w:w="0" w:type="auto"/>
        <w:tblInd w:w="108" w:type="dxa"/>
        <w:shd w:val="clear" w:color="auto" w:fill="FFFFFF"/>
        <w:tblLook w:val="04A0" w:firstRow="1" w:lastRow="0" w:firstColumn="1" w:lastColumn="0" w:noHBand="0" w:noVBand="1"/>
      </w:tblPr>
      <w:tblGrid>
        <w:gridCol w:w="8962"/>
      </w:tblGrid>
      <w:tr w:rsidR="004C171D" w:rsidRPr="00EC3B7A" w14:paraId="634119AF" w14:textId="77777777">
        <w:tc>
          <w:tcPr>
            <w:tcW w:w="0" w:type="auto"/>
            <w:tcMar>
              <w:top w:w="0" w:type="auto"/>
              <w:bottom w:w="0" w:type="auto"/>
            </w:tcMar>
          </w:tcPr>
          <w:p w14:paraId="1AE3E707" w14:textId="5C2146CC" w:rsidR="004C171D" w:rsidRPr="00305E80" w:rsidRDefault="009511AF" w:rsidP="00BD63E9">
            <w:pPr>
              <w:pStyle w:val="Odstavekseznama"/>
              <w:numPr>
                <w:ilvl w:val="0"/>
                <w:numId w:val="45"/>
              </w:numPr>
              <w:shd w:val="clear" w:color="auto" w:fill="FFFFFF"/>
              <w:rPr>
                <w:rFonts w:ascii="Arial" w:hAnsi="Arial" w:cs="Arial"/>
                <w:color w:val="444444"/>
                <w:sz w:val="16"/>
                <w:szCs w:val="16"/>
                <w:highlight w:val="white"/>
              </w:rPr>
            </w:pPr>
            <w:r>
              <w:rPr>
                <w:rFonts w:ascii="Arial" w:hAnsi="Arial" w:cs="Arial"/>
                <w:i/>
                <w:iCs/>
                <w:color w:val="444444"/>
                <w:sz w:val="16"/>
                <w:szCs w:val="16"/>
                <w:shd w:val="clear" w:color="auto" w:fill="FFFFFF"/>
              </w:rPr>
              <w:t>n</w:t>
            </w:r>
            <w:r w:rsidRPr="00305E80">
              <w:rPr>
                <w:rFonts w:ascii="Arial" w:hAnsi="Arial" w:cs="Arial"/>
                <w:i/>
                <w:iCs/>
                <w:color w:val="444444"/>
                <w:sz w:val="16"/>
                <w:szCs w:val="16"/>
                <w:shd w:val="clear" w:color="auto" w:fill="FFFFFF"/>
              </w:rPr>
              <w:t xml:space="preserve">aročnik </w:t>
            </w:r>
            <w:r w:rsidR="000A0FE1" w:rsidRPr="00305E80">
              <w:rPr>
                <w:rFonts w:ascii="Arial" w:hAnsi="Arial" w:cs="Arial"/>
                <w:i/>
                <w:iCs/>
                <w:color w:val="444444"/>
                <w:sz w:val="16"/>
                <w:szCs w:val="16"/>
                <w:shd w:val="clear" w:color="auto" w:fill="FFFFFF"/>
              </w:rPr>
              <w:t>bo upošteval izključno že zaključene posle</w:t>
            </w:r>
            <w:r>
              <w:rPr>
                <w:rFonts w:ascii="Arial" w:hAnsi="Arial" w:cs="Arial"/>
                <w:i/>
                <w:iCs/>
                <w:color w:val="444444"/>
                <w:sz w:val="16"/>
                <w:szCs w:val="16"/>
                <w:shd w:val="clear" w:color="auto" w:fill="FFFFFF"/>
              </w:rPr>
              <w:t>,</w:t>
            </w:r>
          </w:p>
          <w:p w14:paraId="3422BD9A" w14:textId="03A5F23B" w:rsidR="004C171D" w:rsidRPr="00305E80" w:rsidRDefault="009511AF" w:rsidP="00BD63E9">
            <w:pPr>
              <w:pStyle w:val="Odstavekseznama"/>
              <w:numPr>
                <w:ilvl w:val="0"/>
                <w:numId w:val="45"/>
              </w:numPr>
              <w:shd w:val="clear" w:color="auto" w:fill="FFFFFF"/>
              <w:rPr>
                <w:rFonts w:ascii="Arial" w:hAnsi="Arial" w:cs="Arial"/>
                <w:color w:val="444444"/>
                <w:sz w:val="16"/>
                <w:szCs w:val="16"/>
                <w:highlight w:val="white"/>
              </w:rPr>
            </w:pPr>
            <w:r>
              <w:rPr>
                <w:rFonts w:ascii="Arial" w:hAnsi="Arial" w:cs="Arial"/>
                <w:i/>
                <w:iCs/>
                <w:color w:val="444444"/>
                <w:sz w:val="16"/>
                <w:szCs w:val="16"/>
                <w:shd w:val="clear" w:color="auto" w:fill="FFFFFF"/>
              </w:rPr>
              <w:t>r</w:t>
            </w:r>
            <w:r w:rsidRPr="00305E80">
              <w:rPr>
                <w:rFonts w:ascii="Arial" w:hAnsi="Arial" w:cs="Arial"/>
                <w:i/>
                <w:iCs/>
                <w:color w:val="444444"/>
                <w:sz w:val="16"/>
                <w:szCs w:val="16"/>
                <w:shd w:val="clear" w:color="auto" w:fill="FFFFFF"/>
              </w:rPr>
              <w:t>eference</w:t>
            </w:r>
            <w:r w:rsidR="000A0FE1" w:rsidRPr="00305E80">
              <w:rPr>
                <w:rFonts w:ascii="Arial" w:hAnsi="Arial" w:cs="Arial"/>
                <w:i/>
                <w:iCs/>
                <w:color w:val="444444"/>
                <w:sz w:val="16"/>
                <w:szCs w:val="16"/>
                <w:shd w:val="clear" w:color="auto" w:fill="FFFFFF"/>
              </w:rPr>
              <w:t>,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r>
              <w:rPr>
                <w:rFonts w:ascii="Arial" w:hAnsi="Arial" w:cs="Arial"/>
                <w:i/>
                <w:iCs/>
                <w:color w:val="444444"/>
                <w:sz w:val="16"/>
                <w:szCs w:val="16"/>
                <w:shd w:val="clear" w:color="auto" w:fill="FFFFFF"/>
              </w:rPr>
              <w:t>,</w:t>
            </w:r>
          </w:p>
          <w:p w14:paraId="33D0906B" w14:textId="0E0532B7" w:rsidR="004C171D" w:rsidRPr="00305E80" w:rsidRDefault="009511AF" w:rsidP="00BD63E9">
            <w:pPr>
              <w:pStyle w:val="Odstavekseznama"/>
              <w:numPr>
                <w:ilvl w:val="0"/>
                <w:numId w:val="45"/>
              </w:numPr>
              <w:shd w:val="clear" w:color="auto" w:fill="FFFFFF"/>
              <w:rPr>
                <w:rFonts w:ascii="Arial" w:hAnsi="Arial" w:cs="Arial"/>
                <w:color w:val="444444"/>
                <w:sz w:val="16"/>
                <w:szCs w:val="16"/>
                <w:highlight w:val="white"/>
              </w:rPr>
            </w:pPr>
            <w:r>
              <w:rPr>
                <w:rFonts w:ascii="Arial" w:hAnsi="Arial" w:cs="Arial"/>
                <w:i/>
                <w:iCs/>
                <w:color w:val="444444"/>
                <w:sz w:val="16"/>
                <w:szCs w:val="16"/>
                <w:shd w:val="clear" w:color="auto" w:fill="FFFFFF"/>
              </w:rPr>
              <w:t>v</w:t>
            </w:r>
            <w:r w:rsidRPr="00305E80">
              <w:rPr>
                <w:rFonts w:ascii="Arial" w:hAnsi="Arial" w:cs="Arial"/>
                <w:i/>
                <w:iCs/>
                <w:color w:val="444444"/>
                <w:sz w:val="16"/>
                <w:szCs w:val="16"/>
                <w:shd w:val="clear" w:color="auto" w:fill="FFFFFF"/>
              </w:rPr>
              <w:t xml:space="preserve"> </w:t>
            </w:r>
            <w:r w:rsidR="000A0FE1" w:rsidRPr="00305E80">
              <w:rPr>
                <w:rFonts w:ascii="Arial" w:hAnsi="Arial" w:cs="Arial"/>
                <w:i/>
                <w:iCs/>
                <w:color w:val="444444"/>
                <w:sz w:val="16"/>
                <w:szCs w:val="16"/>
                <w:shd w:val="clear" w:color="auto" w:fill="FFFFFF"/>
              </w:rPr>
              <w:t>primeru več referenčnih potrdil se obrazec fotokopira.</w:t>
            </w:r>
          </w:p>
        </w:tc>
      </w:tr>
    </w:tbl>
    <w:p w14:paraId="53832CFC" w14:textId="77777777" w:rsidR="004C171D" w:rsidRPr="00EC3B7A" w:rsidRDefault="004C171D">
      <w:pPr>
        <w:rPr>
          <w:sz w:val="16"/>
          <w:szCs w:val="16"/>
        </w:rPr>
        <w:sectPr w:rsidR="004C171D" w:rsidRPr="00EC3B7A" w:rsidSect="002C5F9B">
          <w:footerReference w:type="default" r:id="rId20"/>
          <w:pgSz w:w="11906" w:h="16838"/>
          <w:pgMar w:top="1418" w:right="1418" w:bottom="1418" w:left="1418" w:header="567" w:footer="596" w:gutter="0"/>
          <w:cols w:space="708"/>
          <w:docGrid w:linePitch="360"/>
        </w:sectPr>
      </w:pPr>
    </w:p>
    <w:p w14:paraId="6A61944A"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10</w:t>
      </w:r>
    </w:p>
    <w:p w14:paraId="3C82C56E" w14:textId="77777777" w:rsidR="002C5F9B" w:rsidRPr="00252358" w:rsidRDefault="002C5F9B" w:rsidP="002C5F9B"/>
    <w:p w14:paraId="7FDCF209"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5A3E44BF" w14:textId="77777777" w:rsidR="002C5F9B" w:rsidRDefault="002C5F9B" w:rsidP="002C5F9B">
      <w:pPr>
        <w:spacing w:after="120"/>
        <w:rPr>
          <w:rFonts w:ascii="Arial" w:hAnsi="Arial" w:cs="Arial"/>
        </w:rPr>
      </w:pPr>
    </w:p>
    <w:p w14:paraId="21E0286F" w14:textId="77777777" w:rsidR="004C171D" w:rsidRDefault="000A0FE1">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325"/>
        <w:gridCol w:w="1392"/>
        <w:gridCol w:w="1709"/>
        <w:gridCol w:w="1830"/>
        <w:gridCol w:w="1999"/>
      </w:tblGrid>
      <w:tr w:rsidR="004C171D" w14:paraId="1020851B"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7BE405" w14:textId="77777777" w:rsidR="004C171D" w:rsidRDefault="000A0FE1" w:rsidP="00EC3B7A">
            <w:pPr>
              <w:jc w:val="center"/>
            </w:pPr>
            <w:r>
              <w:rPr>
                <w:rFonts w:ascii="Arial" w:hAnsi="Arial" w:cs="Arial"/>
                <w:b/>
                <w:bCs/>
                <w:color w:val="000000"/>
                <w:position w:val="-2"/>
                <w:sz w:val="18"/>
                <w:szCs w:val="18"/>
                <w:shd w:val="clear" w:color="auto" w:fill="D1D1D1"/>
              </w:rPr>
              <w:t>Zap.št.</w:t>
            </w:r>
          </w:p>
        </w:tc>
        <w:tc>
          <w:tcPr>
            <w:tcW w:w="132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E76869" w14:textId="77777777" w:rsidR="004C171D" w:rsidRDefault="000A0FE1" w:rsidP="00EC3B7A">
            <w:pPr>
              <w:jc w:val="center"/>
            </w:pPr>
            <w:r>
              <w:rPr>
                <w:rFonts w:ascii="Arial" w:hAnsi="Arial" w:cs="Arial"/>
                <w:b/>
                <w:bCs/>
                <w:color w:val="000000"/>
                <w:position w:val="-2"/>
                <w:sz w:val="18"/>
                <w:szCs w:val="18"/>
                <w:shd w:val="clear" w:color="auto" w:fill="D1D1D1"/>
              </w:rPr>
              <w:t>Ime in priimek</w:t>
            </w:r>
          </w:p>
        </w:tc>
        <w:tc>
          <w:tcPr>
            <w:tcW w:w="139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9D60C1" w14:textId="77777777" w:rsidR="004C171D" w:rsidRDefault="000A0FE1" w:rsidP="00EC3B7A">
            <w:pPr>
              <w:jc w:val="center"/>
            </w:pPr>
            <w:r>
              <w:rPr>
                <w:rFonts w:ascii="Arial" w:hAnsi="Arial" w:cs="Arial"/>
                <w:b/>
                <w:bCs/>
                <w:color w:val="000000"/>
                <w:position w:val="-2"/>
                <w:sz w:val="18"/>
                <w:szCs w:val="18"/>
                <w:shd w:val="clear" w:color="auto" w:fill="D1D1D1"/>
              </w:rPr>
              <w:t>Pravna podlaga za nominacijo (zaposlitev, podjemna pogodba, drugo pogodbeno razmerje …)</w:t>
            </w:r>
          </w:p>
        </w:tc>
        <w:tc>
          <w:tcPr>
            <w:tcW w:w="17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95B970" w14:textId="68AFC5C1" w:rsidR="004C171D" w:rsidRDefault="000A0FE1" w:rsidP="00EC3B7A">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Veljavna licenca po programu A/modul A2 za reševanje iz vode</w:t>
            </w:r>
          </w:p>
          <w:p w14:paraId="38F7B1B0" w14:textId="77777777" w:rsidR="004C171D" w:rsidRDefault="000A0FE1" w:rsidP="00EC3B7A">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(DA/NE)</w:t>
            </w:r>
          </w:p>
        </w:tc>
        <w:tc>
          <w:tcPr>
            <w:tcW w:w="183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688907" w14:textId="77777777" w:rsidR="004C171D" w:rsidRDefault="000A0FE1" w:rsidP="00EC3B7A">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Aktivno znanje slovenskega jezika</w:t>
            </w:r>
          </w:p>
          <w:p w14:paraId="725D8E15" w14:textId="3A427094" w:rsidR="004C171D" w:rsidRPr="00EC3B7A" w:rsidRDefault="000A0FE1" w:rsidP="00EC3B7A">
            <w:pPr>
              <w:shd w:val="clear" w:color="auto" w:fill="D1D1D1"/>
              <w:spacing w:before="135" w:after="135"/>
              <w:jc w:val="center"/>
              <w:textAlignment w:val="center"/>
              <w:rPr>
                <w:b/>
              </w:rPr>
            </w:pPr>
            <w:r w:rsidRPr="00EC3B7A">
              <w:rPr>
                <w:rFonts w:ascii="Arial" w:hAnsi="Arial" w:cs="Arial"/>
                <w:b/>
                <w:color w:val="000000"/>
                <w:position w:val="-2"/>
                <w:sz w:val="18"/>
                <w:szCs w:val="18"/>
                <w:shd w:val="clear" w:color="auto" w:fill="D1D1D1"/>
              </w:rPr>
              <w:t>(DA/NE)</w:t>
            </w:r>
          </w:p>
        </w:tc>
        <w:tc>
          <w:tcPr>
            <w:tcW w:w="199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20B2D8" w14:textId="50777049" w:rsidR="004C171D" w:rsidRDefault="000A0FE1" w:rsidP="00EC3B7A">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Delovne izkušnje po pogoju</w:t>
            </w:r>
            <w:r w:rsidR="00E27DC4">
              <w:rPr>
                <w:rFonts w:ascii="Arial" w:hAnsi="Arial" w:cs="Arial"/>
                <w:b/>
                <w:bCs/>
                <w:color w:val="000000"/>
                <w:position w:val="-2"/>
                <w:sz w:val="18"/>
                <w:szCs w:val="18"/>
                <w:shd w:val="clear" w:color="auto" w:fill="D1D1D1"/>
              </w:rPr>
              <w:t xml:space="preserve"> 2</w:t>
            </w:r>
            <w:r>
              <w:rPr>
                <w:rFonts w:ascii="Arial" w:hAnsi="Arial" w:cs="Arial"/>
                <w:b/>
                <w:bCs/>
                <w:color w:val="000000"/>
                <w:position w:val="-2"/>
                <w:sz w:val="18"/>
                <w:szCs w:val="18"/>
                <w:shd w:val="clear" w:color="auto" w:fill="D1D1D1"/>
              </w:rPr>
              <w:t xml:space="preserve"> "Kadrovska usposobljenost"</w:t>
            </w:r>
          </w:p>
          <w:p w14:paraId="2379BBA6" w14:textId="513B3882" w:rsidR="004C171D" w:rsidRDefault="000A0FE1" w:rsidP="00EC3B7A">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(_dni _mesecev _let)</w:t>
            </w:r>
            <w:r w:rsidR="00CF3E14">
              <w:rPr>
                <w:rFonts w:ascii="Arial" w:hAnsi="Arial" w:cs="Arial"/>
                <w:b/>
                <w:bCs/>
                <w:color w:val="000000"/>
                <w:position w:val="-2"/>
                <w:sz w:val="18"/>
                <w:szCs w:val="18"/>
                <w:shd w:val="clear" w:color="auto" w:fill="D1D1D1"/>
              </w:rPr>
              <w:t>*</w:t>
            </w:r>
          </w:p>
        </w:tc>
      </w:tr>
      <w:tr w:rsidR="004C171D" w14:paraId="37DC906E"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F2052" w14:textId="77777777" w:rsidR="004C171D" w:rsidRDefault="000A0FE1">
            <w:r>
              <w:rPr>
                <w:rFonts w:ascii="Arial" w:hAnsi="Arial" w:cs="Arial"/>
                <w:color w:val="000000"/>
                <w:position w:val="-2"/>
                <w:sz w:val="18"/>
                <w:szCs w:val="18"/>
              </w:rPr>
              <w:t>1.</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7B684"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1BFCB"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7A06B"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20243"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D9290" w14:textId="77777777" w:rsidR="004C171D" w:rsidRDefault="000A0FE1">
            <w:r>
              <w:rPr>
                <w:rFonts w:ascii="Arial" w:hAnsi="Arial" w:cs="Arial"/>
                <w:color w:val="000000"/>
                <w:position w:val="-2"/>
                <w:sz w:val="18"/>
                <w:szCs w:val="18"/>
              </w:rPr>
              <w:t> </w:t>
            </w:r>
          </w:p>
        </w:tc>
      </w:tr>
      <w:tr w:rsidR="004C171D" w14:paraId="4A70ECB1"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D97F1" w14:textId="77777777" w:rsidR="004C171D" w:rsidRDefault="000A0FE1">
            <w:r>
              <w:rPr>
                <w:rFonts w:ascii="Arial" w:hAnsi="Arial" w:cs="Arial"/>
                <w:color w:val="000000"/>
                <w:position w:val="-2"/>
                <w:sz w:val="18"/>
                <w:szCs w:val="18"/>
              </w:rPr>
              <w:t>2.</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AB311"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48E0F"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AAB18"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282CC"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0A61A" w14:textId="77777777" w:rsidR="004C171D" w:rsidRDefault="000A0FE1">
            <w:r>
              <w:rPr>
                <w:rFonts w:ascii="Arial" w:hAnsi="Arial" w:cs="Arial"/>
                <w:color w:val="000000"/>
                <w:position w:val="-2"/>
                <w:sz w:val="18"/>
                <w:szCs w:val="18"/>
              </w:rPr>
              <w:t> </w:t>
            </w:r>
          </w:p>
        </w:tc>
      </w:tr>
      <w:tr w:rsidR="004C171D" w14:paraId="222CF5D9"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51372" w14:textId="77777777" w:rsidR="004C171D" w:rsidRDefault="000A0FE1">
            <w:r>
              <w:rPr>
                <w:rFonts w:ascii="Arial" w:hAnsi="Arial" w:cs="Arial"/>
                <w:color w:val="000000"/>
                <w:position w:val="-2"/>
                <w:sz w:val="18"/>
                <w:szCs w:val="18"/>
              </w:rPr>
              <w:t>3.</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7F1C1"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23DD2"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A90C8"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12D49"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32130" w14:textId="77777777" w:rsidR="004C171D" w:rsidRDefault="000A0FE1">
            <w:r>
              <w:rPr>
                <w:rFonts w:ascii="Arial" w:hAnsi="Arial" w:cs="Arial"/>
                <w:color w:val="000000"/>
                <w:position w:val="-2"/>
                <w:sz w:val="18"/>
                <w:szCs w:val="18"/>
              </w:rPr>
              <w:t> </w:t>
            </w:r>
          </w:p>
        </w:tc>
      </w:tr>
      <w:tr w:rsidR="004C171D" w14:paraId="2D109595"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03D48" w14:textId="77777777" w:rsidR="004C171D" w:rsidRDefault="000A0FE1">
            <w:r>
              <w:rPr>
                <w:rFonts w:ascii="Arial" w:hAnsi="Arial" w:cs="Arial"/>
                <w:color w:val="000000"/>
                <w:position w:val="-2"/>
                <w:sz w:val="18"/>
                <w:szCs w:val="18"/>
              </w:rPr>
              <w:t>4.</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BB685"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5CB1C"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DACE5"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E8EC1"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7597B" w14:textId="77777777" w:rsidR="004C171D" w:rsidRDefault="000A0FE1">
            <w:r>
              <w:rPr>
                <w:rFonts w:ascii="Arial" w:hAnsi="Arial" w:cs="Arial"/>
                <w:color w:val="000000"/>
                <w:position w:val="-2"/>
                <w:sz w:val="18"/>
                <w:szCs w:val="18"/>
              </w:rPr>
              <w:t> </w:t>
            </w:r>
          </w:p>
        </w:tc>
      </w:tr>
      <w:tr w:rsidR="004C171D" w14:paraId="499F6B03"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73D0F" w14:textId="77777777" w:rsidR="004C171D" w:rsidRDefault="000A0FE1">
            <w:r>
              <w:rPr>
                <w:rFonts w:ascii="Arial" w:hAnsi="Arial" w:cs="Arial"/>
                <w:color w:val="000000"/>
                <w:position w:val="-2"/>
                <w:sz w:val="18"/>
                <w:szCs w:val="18"/>
              </w:rPr>
              <w:t>5.</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E50AC"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9C9CC"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F85ED"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1C7D0"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B53ED" w14:textId="77777777" w:rsidR="004C171D" w:rsidRDefault="000A0FE1">
            <w:r>
              <w:rPr>
                <w:rFonts w:ascii="Arial" w:hAnsi="Arial" w:cs="Arial"/>
                <w:color w:val="000000"/>
                <w:position w:val="-2"/>
                <w:sz w:val="18"/>
                <w:szCs w:val="18"/>
              </w:rPr>
              <w:t> </w:t>
            </w:r>
          </w:p>
        </w:tc>
      </w:tr>
      <w:tr w:rsidR="004C171D" w14:paraId="12DC6DB4"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9299C" w14:textId="77777777" w:rsidR="004C171D" w:rsidRDefault="000A0FE1">
            <w:r>
              <w:rPr>
                <w:rFonts w:ascii="Arial" w:hAnsi="Arial" w:cs="Arial"/>
                <w:color w:val="000000"/>
                <w:position w:val="-2"/>
                <w:sz w:val="18"/>
                <w:szCs w:val="18"/>
              </w:rPr>
              <w:t>6.</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DFF24"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1EE21"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950F7"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3D991"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E4E3D" w14:textId="77777777" w:rsidR="004C171D" w:rsidRDefault="000A0FE1">
            <w:r>
              <w:rPr>
                <w:rFonts w:ascii="Arial" w:hAnsi="Arial" w:cs="Arial"/>
                <w:color w:val="000000"/>
                <w:position w:val="-2"/>
                <w:sz w:val="18"/>
                <w:szCs w:val="18"/>
              </w:rPr>
              <w:t> </w:t>
            </w:r>
          </w:p>
        </w:tc>
      </w:tr>
      <w:tr w:rsidR="004C171D" w14:paraId="6C194256"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94977" w14:textId="77777777" w:rsidR="004C171D" w:rsidRDefault="000A0FE1">
            <w:r>
              <w:rPr>
                <w:rFonts w:ascii="Arial" w:hAnsi="Arial" w:cs="Arial"/>
                <w:color w:val="000000"/>
                <w:position w:val="-2"/>
                <w:sz w:val="18"/>
                <w:szCs w:val="18"/>
              </w:rPr>
              <w:t>7.</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4211D"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728EE"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A12AC"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B0CA7"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1370A" w14:textId="77777777" w:rsidR="004C171D" w:rsidRDefault="000A0FE1">
            <w:r>
              <w:rPr>
                <w:rFonts w:ascii="Arial" w:hAnsi="Arial" w:cs="Arial"/>
                <w:color w:val="000000"/>
                <w:position w:val="-2"/>
                <w:sz w:val="18"/>
                <w:szCs w:val="18"/>
              </w:rPr>
              <w:t> </w:t>
            </w:r>
          </w:p>
        </w:tc>
      </w:tr>
      <w:tr w:rsidR="004C171D" w14:paraId="31C3FAF1"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2D6EE" w14:textId="77777777" w:rsidR="004C171D" w:rsidRDefault="000A0FE1">
            <w:r>
              <w:rPr>
                <w:rFonts w:ascii="Arial" w:hAnsi="Arial" w:cs="Arial"/>
                <w:color w:val="000000"/>
                <w:position w:val="-2"/>
                <w:sz w:val="18"/>
                <w:szCs w:val="18"/>
              </w:rPr>
              <w:t>8.</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1B57"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198E4"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35D2F"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AC5AA"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DF2AF" w14:textId="77777777" w:rsidR="004C171D" w:rsidRDefault="000A0FE1">
            <w:r>
              <w:rPr>
                <w:rFonts w:ascii="Arial" w:hAnsi="Arial" w:cs="Arial"/>
                <w:color w:val="000000"/>
                <w:position w:val="-2"/>
                <w:sz w:val="18"/>
                <w:szCs w:val="18"/>
              </w:rPr>
              <w:t> </w:t>
            </w:r>
          </w:p>
        </w:tc>
      </w:tr>
      <w:tr w:rsidR="004C171D" w14:paraId="6C3262A3"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EC173" w14:textId="77777777" w:rsidR="004C171D" w:rsidRDefault="000A0FE1">
            <w:r>
              <w:rPr>
                <w:rFonts w:ascii="Arial" w:hAnsi="Arial" w:cs="Arial"/>
                <w:color w:val="000000"/>
                <w:position w:val="-2"/>
                <w:sz w:val="18"/>
                <w:szCs w:val="18"/>
              </w:rPr>
              <w:t>9.</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020B6"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3A7FA"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01510"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4C83A"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22281" w14:textId="77777777" w:rsidR="004C171D" w:rsidRDefault="000A0FE1">
            <w:r>
              <w:rPr>
                <w:rFonts w:ascii="Arial" w:hAnsi="Arial" w:cs="Arial"/>
                <w:color w:val="000000"/>
                <w:position w:val="-2"/>
                <w:sz w:val="18"/>
                <w:szCs w:val="18"/>
              </w:rPr>
              <w:t> </w:t>
            </w:r>
          </w:p>
        </w:tc>
      </w:tr>
      <w:tr w:rsidR="004C171D" w14:paraId="0C3CBAF1"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EF4C2" w14:textId="77777777" w:rsidR="004C171D" w:rsidRDefault="000A0FE1">
            <w:r>
              <w:rPr>
                <w:rFonts w:ascii="Arial" w:hAnsi="Arial" w:cs="Arial"/>
                <w:color w:val="000000"/>
                <w:position w:val="-2"/>
                <w:sz w:val="18"/>
                <w:szCs w:val="18"/>
              </w:rPr>
              <w:t>10.</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0A5E5"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91FD9"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7C9FB"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C8FA8"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FE1F9" w14:textId="77777777" w:rsidR="004C171D" w:rsidRDefault="000A0FE1">
            <w:r>
              <w:rPr>
                <w:rFonts w:ascii="Arial" w:hAnsi="Arial" w:cs="Arial"/>
                <w:color w:val="000000"/>
                <w:position w:val="-2"/>
                <w:sz w:val="18"/>
                <w:szCs w:val="18"/>
              </w:rPr>
              <w:t> </w:t>
            </w:r>
          </w:p>
        </w:tc>
      </w:tr>
      <w:tr w:rsidR="004C171D" w14:paraId="641577E7"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C6CD8" w14:textId="77777777" w:rsidR="004C171D" w:rsidRDefault="000A0FE1">
            <w:r>
              <w:rPr>
                <w:rFonts w:ascii="Arial" w:hAnsi="Arial" w:cs="Arial"/>
                <w:color w:val="000000"/>
                <w:position w:val="-2"/>
                <w:sz w:val="18"/>
                <w:szCs w:val="18"/>
              </w:rPr>
              <w:t>11.</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86445"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BA80C"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AAD4C"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72DC1"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30360" w14:textId="77777777" w:rsidR="004C171D" w:rsidRDefault="000A0FE1">
            <w:r>
              <w:rPr>
                <w:rFonts w:ascii="Arial" w:hAnsi="Arial" w:cs="Arial"/>
                <w:color w:val="000000"/>
                <w:position w:val="-2"/>
                <w:sz w:val="18"/>
                <w:szCs w:val="18"/>
              </w:rPr>
              <w:t> </w:t>
            </w:r>
          </w:p>
        </w:tc>
      </w:tr>
      <w:tr w:rsidR="004C171D" w14:paraId="78145E0F" w14:textId="77777777" w:rsidTr="00305E80">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5D23B" w14:textId="77777777" w:rsidR="004C171D" w:rsidRDefault="000A0FE1">
            <w:r>
              <w:rPr>
                <w:rFonts w:ascii="Arial" w:hAnsi="Arial" w:cs="Arial"/>
                <w:color w:val="000000"/>
                <w:position w:val="-2"/>
                <w:sz w:val="18"/>
                <w:szCs w:val="18"/>
              </w:rPr>
              <w:t>12.</w:t>
            </w:r>
          </w:p>
        </w:tc>
        <w:tc>
          <w:tcPr>
            <w:tcW w:w="1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ED7D5" w14:textId="77777777" w:rsidR="004C171D" w:rsidRDefault="000A0FE1">
            <w:r>
              <w:rPr>
                <w:rFonts w:ascii="Arial" w:hAnsi="Arial" w:cs="Arial"/>
                <w:color w:val="000000"/>
                <w:position w:val="-2"/>
                <w:sz w:val="18"/>
                <w:szCs w:val="18"/>
              </w:rPr>
              <w:t> </w:t>
            </w:r>
          </w:p>
        </w:tc>
        <w:tc>
          <w:tcPr>
            <w:tcW w:w="13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ADB47" w14:textId="77777777" w:rsidR="004C171D" w:rsidRDefault="000A0FE1">
            <w:r>
              <w:rPr>
                <w:rFonts w:ascii="Arial" w:hAnsi="Arial" w:cs="Arial"/>
                <w:color w:val="000000"/>
                <w:position w:val="-2"/>
                <w:sz w:val="18"/>
                <w:szCs w:val="18"/>
              </w:rPr>
              <w:t> </w:t>
            </w:r>
          </w:p>
        </w:tc>
        <w:tc>
          <w:tcPr>
            <w:tcW w:w="17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ADE8D" w14:textId="77777777" w:rsidR="004C171D" w:rsidRDefault="000A0FE1">
            <w:r>
              <w:rPr>
                <w:rFonts w:ascii="Arial" w:hAnsi="Arial" w:cs="Arial"/>
                <w:color w:val="000000"/>
                <w:position w:val="-2"/>
                <w:sz w:val="18"/>
                <w:szCs w:val="18"/>
              </w:rPr>
              <w:t> </w:t>
            </w:r>
          </w:p>
        </w:tc>
        <w:tc>
          <w:tcPr>
            <w:tcW w:w="1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8A410" w14:textId="77777777" w:rsidR="004C171D" w:rsidRDefault="000A0FE1">
            <w:r>
              <w:rPr>
                <w:rFonts w:ascii="Arial" w:hAnsi="Arial" w:cs="Arial"/>
                <w:color w:val="000000"/>
                <w:position w:val="-2"/>
                <w:sz w:val="18"/>
                <w:szCs w:val="18"/>
              </w:rPr>
              <w:t> </w:t>
            </w:r>
          </w:p>
        </w:tc>
        <w:tc>
          <w:tcPr>
            <w:tcW w:w="19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AAF4F" w14:textId="77777777" w:rsidR="004C171D" w:rsidRDefault="000A0FE1">
            <w:r>
              <w:rPr>
                <w:rFonts w:ascii="Arial" w:hAnsi="Arial" w:cs="Arial"/>
                <w:color w:val="000000"/>
                <w:position w:val="-2"/>
                <w:sz w:val="18"/>
                <w:szCs w:val="18"/>
              </w:rPr>
              <w:t> </w:t>
            </w:r>
          </w:p>
        </w:tc>
      </w:tr>
    </w:tbl>
    <w:p w14:paraId="67B2E308" w14:textId="61EB6777" w:rsidR="00305E80" w:rsidRPr="007022A3" w:rsidRDefault="00305E80" w:rsidP="00305E80">
      <w:pPr>
        <w:spacing w:before="225" w:after="225" w:line="240" w:lineRule="auto"/>
        <w:jc w:val="both"/>
        <w:rPr>
          <w:rFonts w:ascii="Arial" w:hAnsi="Arial" w:cs="Arial"/>
          <w:i/>
          <w:iCs/>
          <w:color w:val="7F7F7F" w:themeColor="text1" w:themeTint="80"/>
          <w:sz w:val="16"/>
          <w:szCs w:val="16"/>
        </w:rPr>
      </w:pPr>
      <w:r w:rsidRPr="007022A3">
        <w:rPr>
          <w:rFonts w:ascii="Arial" w:hAnsi="Arial" w:cs="Arial"/>
          <w:b/>
          <w:bCs/>
          <w:i/>
          <w:iCs/>
          <w:color w:val="7F7F7F" w:themeColor="text1" w:themeTint="80"/>
          <w:sz w:val="16"/>
          <w:szCs w:val="16"/>
          <w:u w:val="single"/>
        </w:rPr>
        <w:t>Opomba:</w:t>
      </w:r>
      <w:r w:rsidRPr="007022A3">
        <w:rPr>
          <w:rFonts w:ascii="Arial" w:hAnsi="Arial" w:cs="Arial"/>
          <w:i/>
          <w:iCs/>
          <w:color w:val="7F7F7F" w:themeColor="text1" w:themeTint="80"/>
          <w:sz w:val="16"/>
          <w:szCs w:val="16"/>
        </w:rPr>
        <w:br/>
        <w:t>V primeru več nominiranih kadrov se tabeli ustrezno dodajo vrstice.</w:t>
      </w:r>
    </w:p>
    <w:p w14:paraId="40696906" w14:textId="77777777" w:rsidR="004C171D" w:rsidRPr="007022A3" w:rsidRDefault="000A0FE1">
      <w:pPr>
        <w:spacing w:before="225" w:after="225" w:line="240" w:lineRule="auto"/>
        <w:jc w:val="both"/>
        <w:rPr>
          <w:b/>
          <w:i/>
          <w:color w:val="7F7F7F" w:themeColor="text1" w:themeTint="80"/>
          <w:sz w:val="16"/>
          <w:szCs w:val="16"/>
          <w:u w:val="single"/>
        </w:rPr>
      </w:pPr>
      <w:r w:rsidRPr="007022A3">
        <w:rPr>
          <w:rFonts w:ascii="Arial" w:hAnsi="Arial" w:cs="Arial"/>
          <w:b/>
          <w:i/>
          <w:color w:val="7F7F7F" w:themeColor="text1" w:themeTint="80"/>
          <w:sz w:val="16"/>
          <w:szCs w:val="16"/>
          <w:u w:val="single"/>
        </w:rPr>
        <w:t>Priloge:</w:t>
      </w:r>
    </w:p>
    <w:p w14:paraId="26EEE386" w14:textId="1FAED185" w:rsidR="004C171D" w:rsidRPr="007022A3" w:rsidRDefault="000A0FE1" w:rsidP="00BD63E9">
      <w:pPr>
        <w:pStyle w:val="Odstavekseznama"/>
        <w:numPr>
          <w:ilvl w:val="0"/>
          <w:numId w:val="44"/>
        </w:numPr>
        <w:spacing w:before="225" w:after="225" w:line="240" w:lineRule="auto"/>
        <w:jc w:val="both"/>
        <w:rPr>
          <w:i/>
          <w:color w:val="7F7F7F" w:themeColor="text1" w:themeTint="80"/>
          <w:sz w:val="16"/>
          <w:szCs w:val="16"/>
        </w:rPr>
      </w:pPr>
      <w:r w:rsidRPr="007022A3">
        <w:rPr>
          <w:rFonts w:ascii="Arial" w:hAnsi="Arial" w:cs="Arial"/>
          <w:i/>
          <w:color w:val="7F7F7F" w:themeColor="text1" w:themeTint="80"/>
          <w:sz w:val="16"/>
          <w:szCs w:val="16"/>
        </w:rPr>
        <w:t>obojestransk</w:t>
      </w:r>
      <w:r w:rsidR="006E319A" w:rsidRPr="007022A3">
        <w:rPr>
          <w:rFonts w:ascii="Arial" w:hAnsi="Arial" w:cs="Arial"/>
          <w:i/>
          <w:color w:val="7F7F7F" w:themeColor="text1" w:themeTint="80"/>
          <w:sz w:val="16"/>
          <w:szCs w:val="16"/>
        </w:rPr>
        <w:t>a</w:t>
      </w:r>
      <w:r w:rsidRPr="007022A3">
        <w:rPr>
          <w:rFonts w:ascii="Arial" w:hAnsi="Arial" w:cs="Arial"/>
          <w:i/>
          <w:color w:val="7F7F7F" w:themeColor="text1" w:themeTint="80"/>
          <w:sz w:val="16"/>
          <w:szCs w:val="16"/>
        </w:rPr>
        <w:t xml:space="preserve"> fotokopija veljavne licence za reševanje iz vode (za vsak nominiran kader),</w:t>
      </w:r>
    </w:p>
    <w:p w14:paraId="10A89637" w14:textId="0A26D726" w:rsidR="00305E80" w:rsidRPr="007022A3" w:rsidRDefault="000A0FE1" w:rsidP="00BD63E9">
      <w:pPr>
        <w:pStyle w:val="Odstavekseznama"/>
        <w:numPr>
          <w:ilvl w:val="0"/>
          <w:numId w:val="44"/>
        </w:numPr>
        <w:spacing w:before="225" w:after="225" w:line="240" w:lineRule="auto"/>
        <w:jc w:val="both"/>
        <w:rPr>
          <w:i/>
          <w:color w:val="7F7F7F" w:themeColor="text1" w:themeTint="80"/>
          <w:sz w:val="16"/>
          <w:szCs w:val="16"/>
        </w:rPr>
      </w:pPr>
      <w:r w:rsidRPr="007022A3">
        <w:rPr>
          <w:rFonts w:ascii="Arial" w:hAnsi="Arial" w:cs="Arial"/>
          <w:i/>
          <w:color w:val="7F7F7F" w:themeColor="text1" w:themeTint="80"/>
          <w:sz w:val="16"/>
          <w:szCs w:val="16"/>
        </w:rPr>
        <w:t>(</w:t>
      </w:r>
      <w:r w:rsidRPr="007022A3">
        <w:rPr>
          <w:rFonts w:ascii="Arial" w:hAnsi="Arial" w:cs="Arial"/>
          <w:b/>
          <w:bCs/>
          <w:i/>
          <w:color w:val="7F7F7F" w:themeColor="text1" w:themeTint="80"/>
          <w:sz w:val="16"/>
          <w:szCs w:val="16"/>
        </w:rPr>
        <w:t>opcijsko, le za nominirani kader, ki ni zaposlen pri subjektu, ki sodeluje v prijavi</w:t>
      </w:r>
      <w:r w:rsidRPr="007022A3">
        <w:rPr>
          <w:rFonts w:ascii="Arial" w:hAnsi="Arial" w:cs="Arial"/>
          <w:i/>
          <w:color w:val="7F7F7F" w:themeColor="text1" w:themeTint="80"/>
          <w:sz w:val="16"/>
          <w:szCs w:val="16"/>
        </w:rPr>
        <w:t>) ustrezno dokazilo (podpisana izjava</w:t>
      </w:r>
      <w:r w:rsidR="00305E80" w:rsidRPr="007022A3">
        <w:rPr>
          <w:rFonts w:ascii="Arial" w:hAnsi="Arial" w:cs="Arial"/>
          <w:i/>
          <w:color w:val="7F7F7F" w:themeColor="text1" w:themeTint="80"/>
          <w:sz w:val="16"/>
          <w:szCs w:val="16"/>
        </w:rPr>
        <w:t xml:space="preserve"> nominiranega kadra</w:t>
      </w:r>
      <w:r w:rsidRPr="007022A3">
        <w:rPr>
          <w:rFonts w:ascii="Arial" w:hAnsi="Arial" w:cs="Arial"/>
          <w:i/>
          <w:color w:val="7F7F7F" w:themeColor="text1" w:themeTint="80"/>
          <w:sz w:val="16"/>
          <w:szCs w:val="16"/>
        </w:rPr>
        <w:t>), iz katerega izhaja, da se nominirani kader strinja s predmetno nominacijo in sodelovanjem v okviru izvedbe predmeta tega javnega naročila</w:t>
      </w:r>
      <w:r w:rsidR="00305E80" w:rsidRPr="007022A3">
        <w:rPr>
          <w:rFonts w:ascii="Arial" w:hAnsi="Arial" w:cs="Arial"/>
          <w:i/>
          <w:color w:val="7F7F7F" w:themeColor="text1" w:themeTint="80"/>
          <w:sz w:val="16"/>
          <w:szCs w:val="16"/>
        </w:rPr>
        <w:t>,</w:t>
      </w:r>
    </w:p>
    <w:p w14:paraId="6277D8F5" w14:textId="328521DF" w:rsidR="00305E80" w:rsidRPr="007022A3" w:rsidRDefault="00CF3E14" w:rsidP="00BD63E9">
      <w:pPr>
        <w:pStyle w:val="Odstavekseznama"/>
        <w:numPr>
          <w:ilvl w:val="0"/>
          <w:numId w:val="44"/>
        </w:numPr>
        <w:spacing w:before="135" w:after="135" w:line="240" w:lineRule="auto"/>
        <w:jc w:val="both"/>
        <w:textAlignment w:val="center"/>
        <w:rPr>
          <w:i/>
          <w:color w:val="7F7F7F" w:themeColor="text1" w:themeTint="80"/>
          <w:sz w:val="16"/>
          <w:szCs w:val="16"/>
        </w:rPr>
      </w:pPr>
      <w:r>
        <w:rPr>
          <w:rFonts w:ascii="Arial" w:hAnsi="Arial" w:cs="Arial"/>
          <w:i/>
          <w:color w:val="7F7F7F" w:themeColor="text1" w:themeTint="80"/>
          <w:position w:val="-2"/>
          <w:sz w:val="16"/>
          <w:szCs w:val="16"/>
        </w:rPr>
        <w:t>*</w:t>
      </w:r>
      <w:r w:rsidR="00305E80" w:rsidRPr="007022A3">
        <w:rPr>
          <w:rFonts w:ascii="Arial" w:hAnsi="Arial" w:cs="Arial"/>
          <w:i/>
          <w:color w:val="7F7F7F" w:themeColor="text1" w:themeTint="80"/>
          <w:position w:val="-2"/>
          <w:sz w:val="16"/>
          <w:szCs w:val="16"/>
        </w:rPr>
        <w:t xml:space="preserve">za potrebe Ponderja 2: Večja usposobljenost nominiranega kadra je obvezna predložitev dokazila, iz katerega so razvidne delovne izkušnje nominiranega kadra (npr. </w:t>
      </w:r>
      <w:r>
        <w:rPr>
          <w:rFonts w:ascii="Arial" w:hAnsi="Arial" w:cs="Arial"/>
          <w:i/>
          <w:color w:val="7F7F7F" w:themeColor="text1" w:themeTint="80"/>
          <w:position w:val="-2"/>
          <w:sz w:val="16"/>
          <w:szCs w:val="16"/>
        </w:rPr>
        <w:t xml:space="preserve">podpisan </w:t>
      </w:r>
      <w:r w:rsidR="00305E80" w:rsidRPr="007022A3">
        <w:rPr>
          <w:rFonts w:ascii="Arial" w:hAnsi="Arial" w:cs="Arial"/>
          <w:i/>
          <w:color w:val="7F7F7F" w:themeColor="text1" w:themeTint="80"/>
          <w:position w:val="-2"/>
          <w:sz w:val="16"/>
          <w:szCs w:val="16"/>
        </w:rPr>
        <w:t>življenjepis</w:t>
      </w:r>
      <w:r>
        <w:rPr>
          <w:rFonts w:ascii="Arial" w:hAnsi="Arial" w:cs="Arial"/>
          <w:i/>
          <w:color w:val="7F7F7F" w:themeColor="text1" w:themeTint="80"/>
          <w:position w:val="-2"/>
          <w:sz w:val="16"/>
          <w:szCs w:val="16"/>
        </w:rPr>
        <w:t xml:space="preserve"> nominiranega kadra</w:t>
      </w:r>
      <w:r w:rsidR="00305E80" w:rsidRPr="007022A3">
        <w:rPr>
          <w:rFonts w:ascii="Arial" w:hAnsi="Arial" w:cs="Arial"/>
          <w:i/>
          <w:color w:val="7F7F7F" w:themeColor="text1" w:themeTint="80"/>
          <w:position w:val="-2"/>
          <w:sz w:val="16"/>
          <w:szCs w:val="16"/>
        </w:rPr>
        <w:t>, potrjena referenčna potrdila, potrdila o delovnih izkušnjah itd.).</w:t>
      </w:r>
    </w:p>
    <w:p w14:paraId="359B4513" w14:textId="01487C71" w:rsidR="004C171D" w:rsidRDefault="004C171D" w:rsidP="00305E80">
      <w:pPr>
        <w:pStyle w:val="Odstavekseznama"/>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4C171D" w14:paraId="1E117767" w14:textId="77777777">
        <w:tc>
          <w:tcPr>
            <w:tcW w:w="4080" w:type="dxa"/>
            <w:tcMar>
              <w:top w:w="75" w:type="dxa"/>
              <w:bottom w:w="75" w:type="dxa"/>
            </w:tcMar>
            <w:vAlign w:val="center"/>
          </w:tcPr>
          <w:p w14:paraId="20B5C8FD" w14:textId="77777777" w:rsidR="004C171D" w:rsidRDefault="000A0FE1">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78EC58A4" w14:textId="77777777" w:rsidR="004C171D" w:rsidRDefault="000A0FE1">
            <w:pPr>
              <w:jc w:val="center"/>
            </w:pPr>
            <w:r>
              <w:rPr>
                <w:rFonts w:ascii="Arial" w:hAnsi="Arial" w:cs="Arial"/>
                <w:color w:val="000000"/>
                <w:position w:val="-2"/>
                <w:sz w:val="18"/>
                <w:szCs w:val="18"/>
              </w:rPr>
              <w:t>Ime in priimek: _____________________</w:t>
            </w:r>
          </w:p>
        </w:tc>
      </w:tr>
      <w:tr w:rsidR="004C171D" w14:paraId="24C2693F" w14:textId="77777777">
        <w:tc>
          <w:tcPr>
            <w:tcW w:w="4080" w:type="dxa"/>
            <w:tcMar>
              <w:top w:w="75" w:type="dxa"/>
              <w:bottom w:w="75" w:type="dxa"/>
            </w:tcMar>
            <w:vAlign w:val="center"/>
          </w:tcPr>
          <w:p w14:paraId="1F1E6C95"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6D385283" w14:textId="77777777" w:rsidR="004C171D" w:rsidRDefault="000A0FE1">
            <w:pPr>
              <w:jc w:val="center"/>
            </w:pPr>
            <w:r>
              <w:rPr>
                <w:rFonts w:ascii="Arial" w:hAnsi="Arial" w:cs="Arial"/>
                <w:color w:val="000000"/>
                <w:position w:val="-2"/>
                <w:sz w:val="18"/>
                <w:szCs w:val="18"/>
              </w:rPr>
              <w:t>(žig in podpis)</w:t>
            </w:r>
          </w:p>
        </w:tc>
      </w:tr>
    </w:tbl>
    <w:p w14:paraId="514C60E4" w14:textId="77777777" w:rsidR="004C171D" w:rsidRDefault="004C171D">
      <w:pPr>
        <w:sectPr w:rsidR="004C171D" w:rsidSect="002C5F9B">
          <w:footerReference w:type="default" r:id="rId21"/>
          <w:pgSz w:w="11906" w:h="16838"/>
          <w:pgMar w:top="1418" w:right="1418" w:bottom="1418" w:left="1418" w:header="567" w:footer="596" w:gutter="0"/>
          <w:cols w:space="708"/>
          <w:docGrid w:linePitch="360"/>
        </w:sectPr>
      </w:pPr>
    </w:p>
    <w:p w14:paraId="7A2DDDD8"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11</w:t>
      </w:r>
    </w:p>
    <w:p w14:paraId="4CA4B190" w14:textId="77777777" w:rsidR="002C5F9B" w:rsidRPr="00252358" w:rsidRDefault="002C5F9B" w:rsidP="002C5F9B"/>
    <w:p w14:paraId="653CB228"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48BA85B" w14:textId="77777777" w:rsidR="002C5F9B" w:rsidRDefault="002C5F9B" w:rsidP="002C5F9B">
      <w:pPr>
        <w:spacing w:after="120"/>
        <w:rPr>
          <w:rFonts w:ascii="Arial" w:hAnsi="Arial" w:cs="Arial"/>
        </w:rPr>
      </w:pPr>
    </w:p>
    <w:p w14:paraId="5CC6A69D" w14:textId="77777777" w:rsidR="004C171D" w:rsidRDefault="000A0FE1">
      <w:pPr>
        <w:spacing w:before="225" w:after="225" w:line="240" w:lineRule="auto"/>
        <w:jc w:val="center"/>
      </w:pPr>
      <w:r>
        <w:rPr>
          <w:rFonts w:ascii="Arial" w:hAnsi="Arial" w:cs="Arial"/>
          <w:b/>
          <w:bCs/>
          <w:color w:val="000000"/>
          <w:sz w:val="24"/>
          <w:szCs w:val="24"/>
        </w:rPr>
        <w:t>MENIČNA IZJAVA</w:t>
      </w:r>
    </w:p>
    <w:p w14:paraId="4BF2C308" w14:textId="77777777" w:rsidR="004C171D" w:rsidRDefault="000A0FE1">
      <w:pPr>
        <w:spacing w:before="225" w:after="225" w:line="240" w:lineRule="auto"/>
        <w:jc w:val="center"/>
      </w:pPr>
      <w:r>
        <w:rPr>
          <w:rFonts w:ascii="Arial" w:hAnsi="Arial" w:cs="Arial"/>
          <w:color w:val="000000"/>
          <w:sz w:val="21"/>
          <w:szCs w:val="21"/>
        </w:rPr>
        <w:t>s pooblastilom za izpolnitev in unovčenje menice</w:t>
      </w:r>
    </w:p>
    <w:p w14:paraId="3B30D642" w14:textId="77777777" w:rsidR="004C171D" w:rsidRDefault="000A0FE1">
      <w:pPr>
        <w:spacing w:before="225" w:after="225" w:line="240" w:lineRule="auto"/>
        <w:jc w:val="both"/>
      </w:pPr>
      <w:r>
        <w:rPr>
          <w:rFonts w:ascii="Arial" w:hAnsi="Arial" w:cs="Arial"/>
          <w:color w:val="000000"/>
          <w:sz w:val="18"/>
          <w:szCs w:val="18"/>
        </w:rPr>
        <w:t> </w:t>
      </w:r>
    </w:p>
    <w:p w14:paraId="5B987F56" w14:textId="77777777" w:rsidR="004C171D" w:rsidRDefault="000A0FE1">
      <w:pPr>
        <w:spacing w:before="225" w:after="225" w:line="240" w:lineRule="auto"/>
        <w:jc w:val="both"/>
      </w:pPr>
      <w:r>
        <w:rPr>
          <w:rFonts w:ascii="Arial" w:hAnsi="Arial" w:cs="Arial"/>
          <w:color w:val="000000"/>
          <w:sz w:val="18"/>
          <w:szCs w:val="18"/>
        </w:rPr>
        <w:t>Naročniku ZAVOD ZA ŠPORT KRANJ, PARTIZANSKA CESTA 37,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459EC86" w14:textId="77777777" w:rsidR="004C171D" w:rsidRDefault="000A0FE1">
      <w:pPr>
        <w:spacing w:before="225" w:after="225" w:line="240" w:lineRule="auto"/>
        <w:jc w:val="center"/>
      </w:pPr>
      <w:r>
        <w:rPr>
          <w:rFonts w:ascii="Arial" w:hAnsi="Arial" w:cs="Arial"/>
          <w:b/>
          <w:bCs/>
          <w:color w:val="000000"/>
          <w:sz w:val="18"/>
          <w:szCs w:val="18"/>
        </w:rPr>
        <w:t>"STORITEV IZVAJANJA SLUŽBE REŠEVANJA IZ VODE V POKRITEM OLIMPIJSKEM BAZENU KRANJ IN NA LETNEM KOPALIŠČU KRANJ"</w:t>
      </w:r>
    </w:p>
    <w:p w14:paraId="08D381D6" w14:textId="77777777" w:rsidR="004C171D" w:rsidRDefault="000A0FE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528A837" w14:textId="77777777" w:rsidR="004C171D" w:rsidRDefault="000A0FE1">
      <w:pPr>
        <w:spacing w:before="225" w:after="225" w:line="240" w:lineRule="auto"/>
        <w:jc w:val="both"/>
      </w:pPr>
      <w:r>
        <w:rPr>
          <w:rFonts w:ascii="Arial" w:hAnsi="Arial" w:cs="Arial"/>
          <w:color w:val="000000"/>
          <w:sz w:val="18"/>
          <w:szCs w:val="18"/>
        </w:rPr>
        <w:t> </w:t>
      </w:r>
    </w:p>
    <w:p w14:paraId="73CA05AB" w14:textId="77777777" w:rsidR="004C171D" w:rsidRDefault="000A0FE1">
      <w:pPr>
        <w:spacing w:before="225" w:after="225" w:line="240" w:lineRule="auto"/>
        <w:jc w:val="both"/>
      </w:pPr>
      <w:r>
        <w:rPr>
          <w:rFonts w:ascii="Arial" w:hAnsi="Arial" w:cs="Arial"/>
          <w:color w:val="000000"/>
          <w:sz w:val="18"/>
          <w:szCs w:val="18"/>
        </w:rPr>
        <w:t>Naročnika ZAVOD ZA ŠPORT KRANJ pooblaščamo, da izpolni priloženo menico z zneskom v višini </w:t>
      </w:r>
      <w:r>
        <w:rPr>
          <w:rFonts w:ascii="Arial" w:hAnsi="Arial" w:cs="Arial"/>
          <w:b/>
          <w:bCs/>
          <w:color w:val="000000"/>
          <w:sz w:val="18"/>
          <w:szCs w:val="18"/>
        </w:rPr>
        <w:t>najmanj 3.500,00 EUR</w:t>
      </w:r>
    </w:p>
    <w:p w14:paraId="28485A19" w14:textId="77777777" w:rsidR="004C171D" w:rsidRDefault="000A0FE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C171D" w14:paraId="3863DC1E" w14:textId="77777777">
        <w:tc>
          <w:tcPr>
            <w:tcW w:w="0" w:type="auto"/>
            <w:tcMar>
              <w:top w:w="0" w:type="auto"/>
              <w:bottom w:w="0" w:type="auto"/>
            </w:tcMar>
          </w:tcPr>
          <w:p w14:paraId="7AB536FD" w14:textId="77777777" w:rsidR="004C171D" w:rsidRDefault="000A0FE1" w:rsidP="00BD63E9">
            <w:pPr>
              <w:numPr>
                <w:ilvl w:val="0"/>
                <w:numId w:val="3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50B73CF" w14:textId="77777777" w:rsidR="004C171D" w:rsidRDefault="000A0FE1" w:rsidP="00BD63E9">
            <w:pPr>
              <w:numPr>
                <w:ilvl w:val="0"/>
                <w:numId w:val="3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3669540" w14:textId="77777777" w:rsidR="004C171D" w:rsidRDefault="000A0FE1" w:rsidP="00BD63E9">
            <w:pPr>
              <w:numPr>
                <w:ilvl w:val="0"/>
                <w:numId w:val="32"/>
              </w:numPr>
              <w:rPr>
                <w:rFonts w:ascii="Arial" w:hAnsi="Arial" w:cs="Arial"/>
                <w:color w:val="000000"/>
                <w:sz w:val="18"/>
                <w:szCs w:val="18"/>
              </w:rPr>
            </w:pPr>
            <w:r>
              <w:rPr>
                <w:rFonts w:ascii="Arial" w:hAnsi="Arial" w:cs="Arial"/>
                <w:color w:val="000000"/>
                <w:sz w:val="18"/>
                <w:szCs w:val="18"/>
              </w:rPr>
              <w:t>ne soglašamo z odpravo napak v ponudbi ali</w:t>
            </w:r>
          </w:p>
          <w:p w14:paraId="4178BC46" w14:textId="77777777" w:rsidR="004C171D" w:rsidRDefault="000A0FE1" w:rsidP="00BD63E9">
            <w:pPr>
              <w:numPr>
                <w:ilvl w:val="0"/>
                <w:numId w:val="32"/>
              </w:numPr>
              <w:rPr>
                <w:rFonts w:ascii="Arial" w:hAnsi="Arial" w:cs="Arial"/>
                <w:color w:val="000000"/>
                <w:sz w:val="18"/>
                <w:szCs w:val="18"/>
              </w:rPr>
            </w:pPr>
            <w:r>
              <w:rPr>
                <w:rFonts w:ascii="Arial" w:hAnsi="Arial" w:cs="Arial"/>
                <w:color w:val="000000"/>
                <w:sz w:val="18"/>
                <w:szCs w:val="18"/>
              </w:rPr>
              <w:t>ne sklenemo pogodbe v določenem roku ali</w:t>
            </w:r>
          </w:p>
          <w:p w14:paraId="4FDBA55E" w14:textId="77777777" w:rsidR="004C171D" w:rsidRDefault="000A0FE1" w:rsidP="00BD63E9">
            <w:pPr>
              <w:numPr>
                <w:ilvl w:val="0"/>
                <w:numId w:val="3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A0043FC" w14:textId="77777777" w:rsidR="004C171D" w:rsidRDefault="000A0FE1">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05.03.2018.</w:t>
      </w:r>
    </w:p>
    <w:p w14:paraId="273D19A1" w14:textId="77777777" w:rsidR="004C171D" w:rsidRDefault="000A0FE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0CEB5C" w14:textId="77777777" w:rsidR="004C171D" w:rsidRDefault="000A0FE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0AE1945" w14:textId="77777777" w:rsidR="004C171D" w:rsidRDefault="000A0FE1">
      <w:pPr>
        <w:spacing w:before="225" w:after="225" w:line="240" w:lineRule="auto"/>
        <w:jc w:val="both"/>
      </w:pPr>
      <w:r>
        <w:rPr>
          <w:rFonts w:ascii="Arial" w:hAnsi="Arial" w:cs="Arial"/>
          <w:color w:val="000000"/>
          <w:sz w:val="18"/>
          <w:szCs w:val="18"/>
        </w:rPr>
        <w:t>Priloga: </w:t>
      </w:r>
    </w:p>
    <w:p w14:paraId="320C0E76" w14:textId="77777777" w:rsidR="004C171D" w:rsidRDefault="000A0FE1">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C171D" w14:paraId="5E613F3B" w14:textId="77777777">
        <w:tc>
          <w:tcPr>
            <w:tcW w:w="4080" w:type="dxa"/>
            <w:tcMar>
              <w:top w:w="75" w:type="dxa"/>
              <w:bottom w:w="75" w:type="dxa"/>
            </w:tcMar>
            <w:vAlign w:val="center"/>
          </w:tcPr>
          <w:p w14:paraId="139386A9" w14:textId="77777777" w:rsidR="004C171D" w:rsidRDefault="000A0FE1">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A1AC71" w14:textId="77777777" w:rsidR="004C171D" w:rsidRDefault="000A0FE1">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4C171D" w14:paraId="01A8F96E" w14:textId="77777777">
        <w:tc>
          <w:tcPr>
            <w:tcW w:w="4080" w:type="dxa"/>
            <w:tcMar>
              <w:top w:w="75" w:type="dxa"/>
              <w:bottom w:w="75" w:type="dxa"/>
            </w:tcMar>
            <w:vAlign w:val="center"/>
          </w:tcPr>
          <w:p w14:paraId="53C3AA43" w14:textId="77777777" w:rsidR="004C171D" w:rsidRDefault="000A0FE1">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67BD2F" w14:textId="77777777" w:rsidR="004C171D" w:rsidRDefault="004C171D"/>
          <w:p w14:paraId="6AD17CAD" w14:textId="77777777" w:rsidR="004C171D" w:rsidRDefault="000A0FE1">
            <w:pPr>
              <w:jc w:val="center"/>
            </w:pPr>
            <w:r>
              <w:rPr>
                <w:rFonts w:ascii="Arial" w:hAnsi="Arial" w:cs="Arial"/>
                <w:color w:val="A9A9A9"/>
                <w:position w:val="-2"/>
                <w:sz w:val="18"/>
                <w:szCs w:val="18"/>
              </w:rPr>
              <w:t>(žig in podpis)</w:t>
            </w:r>
          </w:p>
        </w:tc>
      </w:tr>
    </w:tbl>
    <w:p w14:paraId="4A7598BF" w14:textId="77777777" w:rsidR="004C171D" w:rsidRDefault="000A0FE1">
      <w:pPr>
        <w:spacing w:before="225" w:after="225" w:line="240" w:lineRule="auto"/>
        <w:jc w:val="both"/>
      </w:pPr>
      <w:r>
        <w:rPr>
          <w:rFonts w:ascii="Arial" w:hAnsi="Arial" w:cs="Arial"/>
          <w:color w:val="000000"/>
          <w:sz w:val="18"/>
          <w:szCs w:val="18"/>
        </w:rPr>
        <w:t> </w:t>
      </w:r>
    </w:p>
    <w:p w14:paraId="1C71C28A" w14:textId="77777777" w:rsidR="004C171D" w:rsidRDefault="000A0FE1">
      <w:pPr>
        <w:spacing w:before="225" w:after="225" w:line="240" w:lineRule="auto"/>
        <w:jc w:val="both"/>
      </w:pPr>
      <w:r>
        <w:rPr>
          <w:rFonts w:ascii="Arial" w:hAnsi="Arial" w:cs="Arial"/>
          <w:color w:val="000000"/>
          <w:sz w:val="18"/>
          <w:szCs w:val="18"/>
        </w:rPr>
        <w:t> </w:t>
      </w:r>
    </w:p>
    <w:p w14:paraId="5340DD55" w14:textId="77777777" w:rsidR="004C171D" w:rsidRDefault="004C171D">
      <w:pPr>
        <w:sectPr w:rsidR="004C171D" w:rsidSect="002C5F9B">
          <w:footerReference w:type="default" r:id="rId22"/>
          <w:pgSz w:w="11906" w:h="16838"/>
          <w:pgMar w:top="1418" w:right="1418" w:bottom="1418" w:left="1418" w:header="567" w:footer="596" w:gutter="0"/>
          <w:cols w:space="708"/>
          <w:docGrid w:linePitch="360"/>
        </w:sectPr>
      </w:pPr>
    </w:p>
    <w:p w14:paraId="7A77DE5E"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12</w:t>
      </w:r>
    </w:p>
    <w:p w14:paraId="639AA9D7" w14:textId="77777777" w:rsidR="002C5F9B" w:rsidRPr="00252358" w:rsidRDefault="002C5F9B" w:rsidP="002C5F9B"/>
    <w:p w14:paraId="3F729A50"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A96B68C" w14:textId="77777777" w:rsidR="002C5F9B" w:rsidRDefault="002C5F9B" w:rsidP="002C5F9B">
      <w:pPr>
        <w:spacing w:after="120"/>
        <w:rPr>
          <w:rFonts w:ascii="Arial" w:hAnsi="Arial" w:cs="Arial"/>
        </w:rPr>
      </w:pPr>
    </w:p>
    <w:p w14:paraId="72E5D746" w14:textId="77777777" w:rsidR="004C171D" w:rsidRDefault="000A0FE1">
      <w:pPr>
        <w:spacing w:before="225" w:after="225" w:line="240" w:lineRule="auto"/>
        <w:jc w:val="both"/>
      </w:pPr>
      <w:r>
        <w:rPr>
          <w:rFonts w:ascii="Arial" w:hAnsi="Arial" w:cs="Arial"/>
          <w:i/>
          <w:iCs/>
          <w:color w:val="000000"/>
          <w:sz w:val="18"/>
          <w:szCs w:val="18"/>
        </w:rPr>
        <w:t>Glava s podatki o garantu (zavarovalnici/banki) ali SWIFT ključ</w:t>
      </w:r>
    </w:p>
    <w:p w14:paraId="76807E08" w14:textId="77777777" w:rsidR="004C171D" w:rsidRDefault="000A0FE1">
      <w:pPr>
        <w:spacing w:before="225" w:after="225" w:line="240" w:lineRule="auto"/>
        <w:jc w:val="both"/>
      </w:pPr>
      <w:r>
        <w:rPr>
          <w:rFonts w:ascii="Arial" w:hAnsi="Arial" w:cs="Arial"/>
          <w:color w:val="000000"/>
          <w:sz w:val="18"/>
          <w:szCs w:val="18"/>
        </w:rPr>
        <w:t>Za: ZAVOD ZA ŠPORT KRANJ, PARTIZANSKA CESTA 37, 4000 KRANJ</w:t>
      </w:r>
    </w:p>
    <w:p w14:paraId="3A6FDE6F" w14:textId="77777777" w:rsidR="004C171D" w:rsidRDefault="000A0FE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B526F5" w14:textId="77777777" w:rsidR="004C171D" w:rsidRDefault="000A0FE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0A46EA6" w14:textId="77777777" w:rsidR="004C171D" w:rsidRDefault="000A0FE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F35DB00" w14:textId="77777777" w:rsidR="004C171D" w:rsidRDefault="000A0FE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01F8338" w14:textId="77777777" w:rsidR="004C171D" w:rsidRDefault="000A0FE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3F9A454" w14:textId="77777777" w:rsidR="004C171D" w:rsidRDefault="000A0FE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ZAVOD ZA ŠPORT KRANJ, PARTIZANSKA CESTA 37, 4000 KRANJ</w:t>
      </w:r>
    </w:p>
    <w:p w14:paraId="2B221212" w14:textId="77777777" w:rsidR="004C171D" w:rsidRDefault="000A0FE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STORITEV IZVAJANJA SLUŽBE REŠEVANJA IZ VODE V POKRITEM OLIMPIJSKEM BAZENU KRANJ IN NA LETNEM KOPALIŠČU KRANJ</w:t>
      </w:r>
    </w:p>
    <w:p w14:paraId="551BFF73" w14:textId="77777777" w:rsidR="004C171D" w:rsidRDefault="000A0FE1">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2E23C07C" w14:textId="77777777" w:rsidR="004C171D" w:rsidRDefault="000A0FE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C9C297E" w14:textId="77777777" w:rsidR="004C171D" w:rsidRDefault="000A0FE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DF09572" w14:textId="77777777" w:rsidR="004C171D" w:rsidRDefault="000A0FE1">
      <w:pPr>
        <w:spacing w:before="225" w:after="225" w:line="240" w:lineRule="auto"/>
        <w:jc w:val="both"/>
      </w:pPr>
      <w:r>
        <w:rPr>
          <w:rFonts w:ascii="Arial" w:hAnsi="Arial" w:cs="Arial"/>
          <w:color w:val="000000"/>
          <w:sz w:val="18"/>
          <w:szCs w:val="18"/>
        </w:rPr>
        <w:t>2. Original garancije št. ______________</w:t>
      </w:r>
    </w:p>
    <w:p w14:paraId="11A22BFB" w14:textId="77777777" w:rsidR="004C171D" w:rsidRDefault="000A0FE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57DEF83" w14:textId="77777777" w:rsidR="004C171D" w:rsidRDefault="000A0FE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B5A3854" w14:textId="77777777" w:rsidR="004C171D" w:rsidRDefault="000A0FE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F2FA9C8" w14:textId="77777777" w:rsidR="004C171D" w:rsidRDefault="000A0FE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2915180" w14:textId="77777777" w:rsidR="004C171D" w:rsidRDefault="000A0FE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BF04814" w14:textId="77777777" w:rsidR="004C171D" w:rsidRDefault="000A0FE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C0A2A63" w14:textId="77777777" w:rsidR="004C171D" w:rsidRDefault="000A0FE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D091360" w14:textId="77777777" w:rsidR="004C171D" w:rsidRDefault="000A0FE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03903A5" w14:textId="77777777" w:rsidR="004C171D" w:rsidRDefault="000A0FE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64DAC81" w14:textId="77777777" w:rsidR="004C171D" w:rsidRDefault="000A0FE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C171D" w14:paraId="01D1062D" w14:textId="77777777">
        <w:tc>
          <w:tcPr>
            <w:tcW w:w="4080" w:type="dxa"/>
            <w:tcMar>
              <w:top w:w="75" w:type="dxa"/>
              <w:bottom w:w="75" w:type="dxa"/>
            </w:tcMar>
            <w:vAlign w:val="center"/>
          </w:tcPr>
          <w:p w14:paraId="5CDFA95A"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0B70CF65" w14:textId="77777777" w:rsidR="004C171D" w:rsidRDefault="000A0FE1">
            <w:pPr>
              <w:jc w:val="center"/>
            </w:pPr>
            <w:r>
              <w:rPr>
                <w:rFonts w:ascii="Arial" w:hAnsi="Arial" w:cs="Arial"/>
                <w:color w:val="000000"/>
                <w:position w:val="-2"/>
                <w:sz w:val="18"/>
                <w:szCs w:val="18"/>
              </w:rPr>
              <w:t>Garant</w:t>
            </w:r>
          </w:p>
        </w:tc>
      </w:tr>
      <w:tr w:rsidR="004C171D" w14:paraId="73DDE956" w14:textId="77777777">
        <w:tc>
          <w:tcPr>
            <w:tcW w:w="4080" w:type="dxa"/>
            <w:tcMar>
              <w:top w:w="75" w:type="dxa"/>
              <w:bottom w:w="75" w:type="dxa"/>
            </w:tcMar>
            <w:vAlign w:val="center"/>
          </w:tcPr>
          <w:p w14:paraId="4AE68D77"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09CDF304" w14:textId="77777777" w:rsidR="004C171D" w:rsidRDefault="004C171D"/>
          <w:p w14:paraId="3CF09055" w14:textId="77777777" w:rsidR="004C171D" w:rsidRDefault="000A0FE1">
            <w:pPr>
              <w:jc w:val="center"/>
            </w:pPr>
            <w:r>
              <w:rPr>
                <w:rFonts w:ascii="Arial" w:hAnsi="Arial" w:cs="Arial"/>
                <w:color w:val="A9A9A9"/>
                <w:position w:val="-2"/>
                <w:sz w:val="18"/>
                <w:szCs w:val="18"/>
              </w:rPr>
              <w:t>(žig in podpis)</w:t>
            </w:r>
          </w:p>
        </w:tc>
      </w:tr>
    </w:tbl>
    <w:p w14:paraId="234D8DFE" w14:textId="77777777" w:rsidR="004C171D" w:rsidRDefault="000A0FE1">
      <w:pPr>
        <w:spacing w:before="225" w:after="225" w:line="240" w:lineRule="auto"/>
        <w:jc w:val="both"/>
      </w:pPr>
      <w:r>
        <w:rPr>
          <w:rFonts w:ascii="Arial" w:hAnsi="Arial" w:cs="Arial"/>
          <w:color w:val="000000"/>
          <w:sz w:val="18"/>
          <w:szCs w:val="18"/>
        </w:rPr>
        <w:t> </w:t>
      </w:r>
    </w:p>
    <w:p w14:paraId="714D0597" w14:textId="77777777" w:rsidR="004C171D" w:rsidRDefault="000A0FE1">
      <w:pPr>
        <w:spacing w:before="225" w:after="225" w:line="240" w:lineRule="auto"/>
        <w:jc w:val="both"/>
      </w:pPr>
      <w:r>
        <w:rPr>
          <w:rFonts w:ascii="Arial" w:hAnsi="Arial" w:cs="Arial"/>
          <w:color w:val="000000"/>
          <w:sz w:val="18"/>
          <w:szCs w:val="18"/>
        </w:rPr>
        <w:t> </w:t>
      </w:r>
    </w:p>
    <w:p w14:paraId="32DC542A" w14:textId="77777777" w:rsidR="004C171D" w:rsidRDefault="004C171D">
      <w:pPr>
        <w:sectPr w:rsidR="004C171D" w:rsidSect="002C5F9B">
          <w:footerReference w:type="default" r:id="rId23"/>
          <w:pgSz w:w="11906" w:h="16838"/>
          <w:pgMar w:top="1418" w:right="1418" w:bottom="1418" w:left="1418" w:header="567" w:footer="596" w:gutter="0"/>
          <w:cols w:space="708"/>
          <w:docGrid w:linePitch="360"/>
        </w:sectPr>
      </w:pPr>
    </w:p>
    <w:p w14:paraId="49958EB9"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13</w:t>
      </w:r>
    </w:p>
    <w:p w14:paraId="09912348" w14:textId="77777777" w:rsidR="002C5F9B" w:rsidRPr="00252358" w:rsidRDefault="002C5F9B" w:rsidP="002C5F9B"/>
    <w:p w14:paraId="20032CFE"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4E1C9B7" w14:textId="77777777" w:rsidR="002C5F9B" w:rsidRDefault="002C5F9B" w:rsidP="002C5F9B">
      <w:pPr>
        <w:spacing w:after="120"/>
        <w:rPr>
          <w:rFonts w:ascii="Arial" w:hAnsi="Arial" w:cs="Arial"/>
        </w:rPr>
      </w:pPr>
    </w:p>
    <w:p w14:paraId="55044938" w14:textId="77777777" w:rsidR="004C171D" w:rsidRDefault="000A0FE1">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STORITEV IZVAJANJA SLUŽBE REŠEVANJA IZ VODE V POKRITEM OLIMPIJSKEM BAZENU KRANJ IN NA LETNEM KOPALIŠČU KRANJ</w:t>
      </w:r>
      <w:r>
        <w:rPr>
          <w:rFonts w:ascii="Arial" w:hAnsi="Arial" w:cs="Arial"/>
          <w:color w:val="000000"/>
          <w:sz w:val="18"/>
          <w:szCs w:val="18"/>
        </w:rPr>
        <w:t>«,</w:t>
      </w:r>
    </w:p>
    <w:p w14:paraId="2079DE16" w14:textId="77777777" w:rsidR="004C171D" w:rsidRDefault="000A0FE1">
      <w:pPr>
        <w:spacing w:before="225" w:after="225" w:line="240" w:lineRule="auto"/>
        <w:jc w:val="both"/>
      </w:pPr>
      <w:r>
        <w:rPr>
          <w:rFonts w:ascii="Arial" w:hAnsi="Arial" w:cs="Arial"/>
          <w:color w:val="000000"/>
          <w:sz w:val="18"/>
          <w:szCs w:val="18"/>
        </w:rPr>
        <w:t>izjavljamo, da (ustrezno označi in izpolni):</w:t>
      </w:r>
    </w:p>
    <w:p w14:paraId="7E49A551" w14:textId="77777777" w:rsidR="004C171D" w:rsidRDefault="000A0FE1">
      <w:pPr>
        <w:spacing w:before="225" w:after="225" w:line="240" w:lineRule="auto"/>
        <w:jc w:val="both"/>
      </w:pPr>
      <w:r>
        <w:rPr>
          <w:rFonts w:ascii="Arial" w:hAnsi="Arial" w:cs="Arial"/>
          <w:b/>
          <w:bCs/>
          <w:color w:val="000000"/>
          <w:sz w:val="18"/>
          <w:szCs w:val="18"/>
        </w:rPr>
        <w:t>[   ] ne nastopamo s podizvajalci</w:t>
      </w:r>
    </w:p>
    <w:p w14:paraId="6A57FE86" w14:textId="77777777" w:rsidR="004C171D" w:rsidRDefault="000A0FE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C171D" w14:paraId="79C5FEE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CC3C50" w14:textId="77777777" w:rsidR="004C171D" w:rsidRDefault="000A0FE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32968A" w14:textId="77777777" w:rsidR="004C171D" w:rsidRDefault="000A0FE1">
            <w:r>
              <w:rPr>
                <w:rFonts w:ascii="Arial" w:hAnsi="Arial" w:cs="Arial"/>
                <w:color w:val="000000"/>
                <w:position w:val="-2"/>
                <w:sz w:val="18"/>
                <w:szCs w:val="18"/>
              </w:rPr>
              <w:t> </w:t>
            </w:r>
          </w:p>
        </w:tc>
      </w:tr>
      <w:tr w:rsidR="004C171D" w14:paraId="38C9871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D1BF49" w14:textId="77777777" w:rsidR="004C171D" w:rsidRDefault="000A0FE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A430A7" w14:textId="77777777" w:rsidR="004C171D" w:rsidRDefault="000A0FE1">
            <w:pPr>
              <w:spacing w:before="135" w:after="135"/>
              <w:jc w:val="both"/>
              <w:textAlignment w:val="center"/>
            </w:pPr>
            <w:r>
              <w:rPr>
                <w:rFonts w:ascii="Arial" w:hAnsi="Arial" w:cs="Arial"/>
                <w:color w:val="000000"/>
                <w:position w:val="-2"/>
                <w:sz w:val="18"/>
                <w:szCs w:val="18"/>
              </w:rPr>
              <w:t>Opis del, ki jih bo izvedel podizvajalec:</w:t>
            </w:r>
          </w:p>
          <w:p w14:paraId="4DEB6E67" w14:textId="77777777" w:rsidR="004C171D" w:rsidRDefault="000A0FE1">
            <w:pPr>
              <w:spacing w:before="135" w:after="135"/>
              <w:jc w:val="both"/>
              <w:textAlignment w:val="center"/>
            </w:pPr>
            <w:r>
              <w:rPr>
                <w:rFonts w:ascii="Arial" w:hAnsi="Arial" w:cs="Arial"/>
                <w:color w:val="000000"/>
                <w:position w:val="-2"/>
                <w:sz w:val="18"/>
                <w:szCs w:val="18"/>
              </w:rPr>
              <w:t> </w:t>
            </w:r>
          </w:p>
          <w:p w14:paraId="5BF74972" w14:textId="77777777" w:rsidR="004C171D" w:rsidRDefault="000A0FE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C171D" w14:paraId="6E54EBC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4F32D4" w14:textId="77777777" w:rsidR="004C171D" w:rsidRDefault="000A0FE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5DA377" w14:textId="77777777" w:rsidR="004C171D" w:rsidRDefault="000A0FE1">
            <w:r>
              <w:rPr>
                <w:rFonts w:ascii="Arial" w:hAnsi="Arial" w:cs="Arial"/>
                <w:color w:val="000000"/>
                <w:position w:val="-2"/>
                <w:sz w:val="18"/>
                <w:szCs w:val="18"/>
              </w:rPr>
              <w:t> </w:t>
            </w:r>
          </w:p>
        </w:tc>
      </w:tr>
      <w:tr w:rsidR="004C171D" w14:paraId="63D0DA7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E58862" w14:textId="77777777" w:rsidR="004C171D" w:rsidRDefault="000A0FE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ADEAD8" w14:textId="77777777" w:rsidR="004C171D" w:rsidRDefault="000A0FE1">
            <w:pPr>
              <w:spacing w:before="135" w:after="135"/>
              <w:jc w:val="both"/>
              <w:textAlignment w:val="center"/>
            </w:pPr>
            <w:r>
              <w:rPr>
                <w:rFonts w:ascii="Arial" w:hAnsi="Arial" w:cs="Arial"/>
                <w:color w:val="000000"/>
                <w:position w:val="-2"/>
                <w:sz w:val="18"/>
                <w:szCs w:val="18"/>
              </w:rPr>
              <w:t>Opis del, ki jih bo izvedel podizvajalec:</w:t>
            </w:r>
          </w:p>
          <w:p w14:paraId="4517591A" w14:textId="77777777" w:rsidR="004C171D" w:rsidRDefault="000A0FE1">
            <w:pPr>
              <w:spacing w:before="135" w:after="135"/>
              <w:jc w:val="both"/>
              <w:textAlignment w:val="center"/>
            </w:pPr>
            <w:r>
              <w:rPr>
                <w:rFonts w:ascii="Arial" w:hAnsi="Arial" w:cs="Arial"/>
                <w:color w:val="000000"/>
                <w:position w:val="-2"/>
                <w:sz w:val="18"/>
                <w:szCs w:val="18"/>
              </w:rPr>
              <w:t> </w:t>
            </w:r>
          </w:p>
          <w:p w14:paraId="2BC22538" w14:textId="77777777" w:rsidR="004C171D" w:rsidRDefault="000A0FE1">
            <w:pPr>
              <w:spacing w:before="135" w:after="135"/>
              <w:jc w:val="both"/>
              <w:textAlignment w:val="center"/>
            </w:pPr>
            <w:r>
              <w:rPr>
                <w:rFonts w:ascii="Arial" w:hAnsi="Arial" w:cs="Arial"/>
                <w:color w:val="000000"/>
                <w:position w:val="-2"/>
                <w:sz w:val="18"/>
                <w:szCs w:val="18"/>
              </w:rPr>
              <w:t>% končne ponudbe vrednosti, ki jo bo izvedel podizvajalec: ____</w:t>
            </w:r>
          </w:p>
          <w:p w14:paraId="521AA8F7"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5E5A76D9" w14:textId="77777777" w:rsidR="004C171D" w:rsidRDefault="000A0FE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F8E5EB0" w14:textId="77777777" w:rsidR="004C171D" w:rsidRDefault="000A0FE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C171D" w14:paraId="6E750703" w14:textId="77777777">
        <w:tc>
          <w:tcPr>
            <w:tcW w:w="4080" w:type="dxa"/>
            <w:tcMar>
              <w:top w:w="135" w:type="dxa"/>
              <w:bottom w:w="135" w:type="dxa"/>
            </w:tcMar>
            <w:vAlign w:val="center"/>
          </w:tcPr>
          <w:p w14:paraId="23D36972" w14:textId="77777777" w:rsidR="004C171D" w:rsidRDefault="000A0FE1">
            <w:r>
              <w:rPr>
                <w:rFonts w:ascii="Arial" w:hAnsi="Arial" w:cs="Arial"/>
                <w:color w:val="000000"/>
                <w:position w:val="-2"/>
                <w:sz w:val="18"/>
                <w:szCs w:val="18"/>
              </w:rPr>
              <w:t>Kraj in datum:</w:t>
            </w:r>
          </w:p>
        </w:tc>
        <w:tc>
          <w:tcPr>
            <w:tcW w:w="0" w:type="auto"/>
            <w:tcMar>
              <w:top w:w="135" w:type="dxa"/>
              <w:bottom w:w="135" w:type="dxa"/>
            </w:tcMar>
            <w:vAlign w:val="center"/>
          </w:tcPr>
          <w:p w14:paraId="0080F649" w14:textId="77777777" w:rsidR="004C171D" w:rsidRDefault="000A0FE1">
            <w:r>
              <w:rPr>
                <w:rFonts w:ascii="Arial" w:hAnsi="Arial" w:cs="Arial"/>
                <w:color w:val="000000"/>
                <w:position w:val="-2"/>
                <w:sz w:val="18"/>
                <w:szCs w:val="18"/>
              </w:rPr>
              <w:t>Ime in priimek: _____________________</w:t>
            </w:r>
          </w:p>
        </w:tc>
      </w:tr>
      <w:tr w:rsidR="004C171D" w14:paraId="09C303A9" w14:textId="77777777">
        <w:tc>
          <w:tcPr>
            <w:tcW w:w="4080" w:type="dxa"/>
            <w:tcMar>
              <w:top w:w="135" w:type="dxa"/>
              <w:bottom w:w="135" w:type="dxa"/>
            </w:tcMar>
            <w:vAlign w:val="center"/>
          </w:tcPr>
          <w:p w14:paraId="1A9AFCA6" w14:textId="77777777" w:rsidR="004C171D" w:rsidRDefault="000A0FE1">
            <w:r>
              <w:rPr>
                <w:rFonts w:ascii="Arial" w:hAnsi="Arial" w:cs="Arial"/>
                <w:color w:val="000000"/>
                <w:position w:val="-2"/>
                <w:sz w:val="18"/>
                <w:szCs w:val="18"/>
              </w:rPr>
              <w:t> </w:t>
            </w:r>
          </w:p>
        </w:tc>
        <w:tc>
          <w:tcPr>
            <w:tcW w:w="0" w:type="auto"/>
            <w:tcMar>
              <w:top w:w="135" w:type="dxa"/>
              <w:bottom w:w="135" w:type="dxa"/>
            </w:tcMar>
            <w:vAlign w:val="center"/>
          </w:tcPr>
          <w:p w14:paraId="46DB2360" w14:textId="77777777" w:rsidR="004C171D" w:rsidRDefault="004C171D"/>
          <w:p w14:paraId="5FE9071E" w14:textId="77777777" w:rsidR="004C171D" w:rsidRDefault="000A0FE1">
            <w:pPr>
              <w:jc w:val="center"/>
            </w:pPr>
            <w:r>
              <w:rPr>
                <w:rFonts w:ascii="Arial" w:hAnsi="Arial" w:cs="Arial"/>
                <w:color w:val="A9A9A9"/>
                <w:position w:val="-2"/>
                <w:sz w:val="18"/>
                <w:szCs w:val="18"/>
              </w:rPr>
              <w:t>(žig in podpis)</w:t>
            </w:r>
          </w:p>
        </w:tc>
      </w:tr>
    </w:tbl>
    <w:p w14:paraId="1970243E" w14:textId="77777777" w:rsidR="004C171D" w:rsidRDefault="000A0FE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E2B1AB0" w14:textId="77777777" w:rsidR="004C171D" w:rsidRDefault="004C171D">
      <w:pPr>
        <w:sectPr w:rsidR="004C171D" w:rsidSect="002C5F9B">
          <w:footerReference w:type="default" r:id="rId24"/>
          <w:pgSz w:w="11906" w:h="16838"/>
          <w:pgMar w:top="1418" w:right="1418" w:bottom="1418" w:left="1418" w:header="567" w:footer="596" w:gutter="0"/>
          <w:cols w:space="708"/>
          <w:docGrid w:linePitch="360"/>
        </w:sectPr>
      </w:pPr>
    </w:p>
    <w:p w14:paraId="56ABCCAB"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14</w:t>
      </w:r>
    </w:p>
    <w:p w14:paraId="17D7AA58" w14:textId="77777777" w:rsidR="002C5F9B" w:rsidRPr="00252358" w:rsidRDefault="002C5F9B" w:rsidP="002C5F9B"/>
    <w:p w14:paraId="47AEACDD"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32A6B49" w14:textId="77777777" w:rsidR="002C5F9B" w:rsidRDefault="002C5F9B" w:rsidP="002C5F9B">
      <w:pPr>
        <w:spacing w:after="120"/>
        <w:rPr>
          <w:rFonts w:ascii="Arial" w:hAnsi="Arial" w:cs="Arial"/>
        </w:rPr>
      </w:pPr>
    </w:p>
    <w:p w14:paraId="5D62908E" w14:textId="77777777" w:rsidR="004C171D" w:rsidRDefault="000A0FE1">
      <w:pPr>
        <w:spacing w:before="225" w:after="225" w:line="240" w:lineRule="auto"/>
        <w:jc w:val="both"/>
      </w:pPr>
      <w:r>
        <w:rPr>
          <w:rFonts w:ascii="Arial" w:hAnsi="Arial" w:cs="Arial"/>
          <w:color w:val="000000"/>
          <w:sz w:val="18"/>
          <w:szCs w:val="18"/>
        </w:rPr>
        <w:t>V zvezi z javnim naročilom »STORITEV IZVAJANJA SLUŽBE REŠEVANJA IZ VODE V POKRITEM OLIMPIJSKEM BAZENU KRANJ IN NA LETNEM KOPALIŠČU KRANJ«,</w:t>
      </w:r>
    </w:p>
    <w:p w14:paraId="29508AE7" w14:textId="77777777" w:rsidR="004C171D" w:rsidRDefault="000A0FE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1ED884D" w14:textId="77777777" w:rsidR="004C171D" w:rsidRDefault="000A0FE1">
      <w:pPr>
        <w:spacing w:before="225" w:after="225" w:line="240" w:lineRule="auto"/>
        <w:jc w:val="both"/>
      </w:pPr>
      <w:r>
        <w:rPr>
          <w:rFonts w:ascii="Arial" w:hAnsi="Arial" w:cs="Arial"/>
          <w:color w:val="000000"/>
          <w:sz w:val="18"/>
          <w:szCs w:val="18"/>
        </w:rPr>
        <w:t>Izjavljamo (ustrezno označi):</w:t>
      </w:r>
    </w:p>
    <w:p w14:paraId="6092B748" w14:textId="77777777" w:rsidR="004C171D" w:rsidRDefault="000A0FE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78E1FAB" w14:textId="77777777" w:rsidR="004C171D" w:rsidRDefault="000A0FE1">
      <w:pPr>
        <w:spacing w:before="225" w:after="225" w:line="240" w:lineRule="auto"/>
        <w:jc w:val="both"/>
      </w:pPr>
      <w:r>
        <w:rPr>
          <w:rFonts w:ascii="Arial" w:hAnsi="Arial" w:cs="Arial"/>
          <w:color w:val="000000"/>
          <w:sz w:val="18"/>
          <w:szCs w:val="18"/>
        </w:rPr>
        <w:t>[   ] NE zahtevamo izvedbe neposrednih plačil.</w:t>
      </w:r>
    </w:p>
    <w:p w14:paraId="2261CD26" w14:textId="77777777" w:rsidR="004C171D" w:rsidRDefault="000A0FE1">
      <w:pPr>
        <w:spacing w:before="225" w:after="225" w:line="240" w:lineRule="auto"/>
        <w:jc w:val="both"/>
      </w:pPr>
      <w:r>
        <w:rPr>
          <w:rFonts w:ascii="Arial" w:hAnsi="Arial" w:cs="Arial"/>
          <w:color w:val="000000"/>
          <w:sz w:val="18"/>
          <w:szCs w:val="18"/>
        </w:rPr>
        <w:t> </w:t>
      </w:r>
    </w:p>
    <w:p w14:paraId="1D07DF2F"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C171D" w14:paraId="49E89570" w14:textId="77777777">
        <w:tc>
          <w:tcPr>
            <w:tcW w:w="4080" w:type="dxa"/>
            <w:tcMar>
              <w:top w:w="75" w:type="dxa"/>
              <w:bottom w:w="75" w:type="dxa"/>
            </w:tcMar>
            <w:vAlign w:val="center"/>
          </w:tcPr>
          <w:p w14:paraId="5209C047"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5B223217" w14:textId="77777777" w:rsidR="004C171D" w:rsidRDefault="000A0FE1">
            <w:r>
              <w:rPr>
                <w:rFonts w:ascii="Arial" w:hAnsi="Arial" w:cs="Arial"/>
                <w:color w:val="000000"/>
                <w:position w:val="-2"/>
                <w:sz w:val="18"/>
                <w:szCs w:val="18"/>
              </w:rPr>
              <w:t>Ime in priimek: _____________________</w:t>
            </w:r>
          </w:p>
        </w:tc>
      </w:tr>
      <w:tr w:rsidR="004C171D" w14:paraId="59EF7C21" w14:textId="77777777">
        <w:tc>
          <w:tcPr>
            <w:tcW w:w="4080" w:type="dxa"/>
            <w:tcMar>
              <w:top w:w="75" w:type="dxa"/>
              <w:bottom w:w="75" w:type="dxa"/>
            </w:tcMar>
            <w:vAlign w:val="center"/>
          </w:tcPr>
          <w:p w14:paraId="7AB9D7E7"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469CC08A" w14:textId="77777777" w:rsidR="004C171D" w:rsidRDefault="004C171D"/>
          <w:p w14:paraId="06933F49" w14:textId="77777777" w:rsidR="004C171D" w:rsidRDefault="000A0FE1">
            <w:pPr>
              <w:jc w:val="center"/>
            </w:pPr>
            <w:r>
              <w:rPr>
                <w:rFonts w:ascii="Arial" w:hAnsi="Arial" w:cs="Arial"/>
                <w:color w:val="A9A9A9"/>
                <w:position w:val="-2"/>
                <w:sz w:val="18"/>
                <w:szCs w:val="18"/>
              </w:rPr>
              <w:t>(žig in podpis)</w:t>
            </w:r>
          </w:p>
        </w:tc>
      </w:tr>
    </w:tbl>
    <w:p w14:paraId="5379E90F" w14:textId="77777777" w:rsidR="004C171D" w:rsidRDefault="000A0FE1">
      <w:pPr>
        <w:spacing w:before="225" w:after="225" w:line="240" w:lineRule="auto"/>
        <w:jc w:val="both"/>
      </w:pPr>
      <w:r>
        <w:rPr>
          <w:rFonts w:ascii="Arial" w:hAnsi="Arial" w:cs="Arial"/>
          <w:color w:val="000000"/>
          <w:sz w:val="18"/>
          <w:szCs w:val="18"/>
        </w:rPr>
        <w:t> </w:t>
      </w:r>
    </w:p>
    <w:p w14:paraId="06EED3F2" w14:textId="77777777" w:rsidR="004C171D" w:rsidRDefault="000A0FE1">
      <w:pPr>
        <w:spacing w:before="225" w:after="225" w:line="240" w:lineRule="auto"/>
        <w:jc w:val="both"/>
      </w:pPr>
      <w:r>
        <w:rPr>
          <w:rFonts w:ascii="Arial" w:hAnsi="Arial" w:cs="Arial"/>
          <w:color w:val="000000"/>
          <w:sz w:val="18"/>
          <w:szCs w:val="18"/>
        </w:rPr>
        <w:t> </w:t>
      </w:r>
    </w:p>
    <w:p w14:paraId="1345A92F" w14:textId="77777777" w:rsidR="004C171D" w:rsidRDefault="000A0FE1">
      <w:pPr>
        <w:spacing w:before="225" w:after="225" w:line="240" w:lineRule="auto"/>
        <w:jc w:val="both"/>
      </w:pPr>
      <w:r>
        <w:rPr>
          <w:rFonts w:ascii="Arial" w:hAnsi="Arial" w:cs="Arial"/>
          <w:color w:val="000000"/>
          <w:sz w:val="18"/>
          <w:szCs w:val="18"/>
        </w:rPr>
        <w:t> </w:t>
      </w:r>
    </w:p>
    <w:p w14:paraId="72782160" w14:textId="77777777" w:rsidR="004C171D" w:rsidRDefault="000A0FE1">
      <w:pPr>
        <w:spacing w:before="225" w:after="225" w:line="240" w:lineRule="auto"/>
        <w:jc w:val="both"/>
      </w:pPr>
      <w:r>
        <w:rPr>
          <w:rFonts w:ascii="Arial" w:hAnsi="Arial" w:cs="Arial"/>
          <w:b/>
          <w:bCs/>
          <w:i/>
          <w:iCs/>
          <w:color w:val="000000"/>
          <w:sz w:val="18"/>
          <w:szCs w:val="18"/>
          <w:u w:val="single"/>
        </w:rPr>
        <w:t>Opomba:</w:t>
      </w:r>
    </w:p>
    <w:p w14:paraId="05A54DA6" w14:textId="77777777" w:rsidR="004C171D" w:rsidRDefault="000A0FE1">
      <w:pPr>
        <w:spacing w:before="225" w:after="225" w:line="240" w:lineRule="auto"/>
        <w:jc w:val="both"/>
      </w:pPr>
      <w:r>
        <w:rPr>
          <w:rFonts w:ascii="Arial" w:hAnsi="Arial" w:cs="Arial"/>
          <w:i/>
          <w:iCs/>
          <w:color w:val="000000"/>
          <w:sz w:val="18"/>
          <w:szCs w:val="18"/>
        </w:rPr>
        <w:t>V primeru večjega števila podizvajalcev se obrazec fotokopira.</w:t>
      </w:r>
    </w:p>
    <w:p w14:paraId="31A090D4" w14:textId="77777777" w:rsidR="004C171D" w:rsidRDefault="004C171D">
      <w:pPr>
        <w:sectPr w:rsidR="004C171D" w:rsidSect="002C5F9B">
          <w:footerReference w:type="default" r:id="rId25"/>
          <w:pgSz w:w="11906" w:h="16838"/>
          <w:pgMar w:top="1418" w:right="1418" w:bottom="1418" w:left="1418" w:header="567" w:footer="596" w:gutter="0"/>
          <w:cols w:space="708"/>
          <w:docGrid w:linePitch="360"/>
        </w:sectPr>
      </w:pPr>
    </w:p>
    <w:p w14:paraId="77E0DF57"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15</w:t>
      </w:r>
    </w:p>
    <w:p w14:paraId="08E51401" w14:textId="77777777" w:rsidR="002C5F9B" w:rsidRPr="00252358" w:rsidRDefault="002C5F9B" w:rsidP="002C5F9B"/>
    <w:p w14:paraId="573D2688"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FFC03C6" w14:textId="77777777" w:rsidR="002C5F9B" w:rsidRDefault="002C5F9B" w:rsidP="002C5F9B">
      <w:pPr>
        <w:spacing w:after="120"/>
        <w:rPr>
          <w:rFonts w:ascii="Arial" w:hAnsi="Arial" w:cs="Arial"/>
        </w:rPr>
      </w:pPr>
    </w:p>
    <w:p w14:paraId="6229B0FF" w14:textId="77777777" w:rsidR="004C171D" w:rsidRDefault="000A0FE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4782051" w14:textId="77777777" w:rsidR="004C171D" w:rsidRDefault="000A0FE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C171D" w14:paraId="4EEE9196" w14:textId="77777777">
        <w:tc>
          <w:tcPr>
            <w:tcW w:w="0" w:type="auto"/>
            <w:tcMar>
              <w:top w:w="0" w:type="auto"/>
              <w:bottom w:w="0" w:type="auto"/>
            </w:tcMar>
          </w:tcPr>
          <w:p w14:paraId="3F7CC307"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52CA45"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3269407"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A09BE04"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52CB6177"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F66ED0B"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AA09E89" w14:textId="77777777" w:rsidR="004C171D" w:rsidRDefault="000A0FE1" w:rsidP="00BD63E9">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153FA97" w14:textId="77777777" w:rsidR="004C171D" w:rsidRDefault="000A0FE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DC13730" w14:textId="77777777" w:rsidR="004C171D" w:rsidRDefault="000A0FE1">
      <w:pPr>
        <w:spacing w:before="225" w:after="225" w:line="240" w:lineRule="auto"/>
        <w:jc w:val="center"/>
      </w:pPr>
      <w:r>
        <w:rPr>
          <w:rFonts w:ascii="Arial" w:hAnsi="Arial" w:cs="Arial"/>
          <w:b/>
          <w:bCs/>
          <w:color w:val="000000"/>
          <w:sz w:val="21"/>
          <w:szCs w:val="21"/>
        </w:rPr>
        <w:t>in</w:t>
      </w:r>
    </w:p>
    <w:p w14:paraId="786F1F73" w14:textId="77777777" w:rsidR="004C171D" w:rsidRDefault="000A0FE1">
      <w:pPr>
        <w:spacing w:before="225" w:after="225" w:line="240" w:lineRule="auto"/>
        <w:jc w:val="center"/>
      </w:pPr>
      <w:r>
        <w:rPr>
          <w:rFonts w:ascii="Arial" w:hAnsi="Arial" w:cs="Arial"/>
          <w:b/>
          <w:bCs/>
          <w:color w:val="000000"/>
          <w:sz w:val="21"/>
          <w:szCs w:val="21"/>
        </w:rPr>
        <w:t>POOBLASTILO</w:t>
      </w:r>
    </w:p>
    <w:p w14:paraId="5A167816" w14:textId="77777777" w:rsidR="004C171D" w:rsidRDefault="000A0FE1">
      <w:pPr>
        <w:spacing w:before="225" w:after="225" w:line="240" w:lineRule="auto"/>
        <w:jc w:val="both"/>
      </w:pPr>
      <w:r>
        <w:rPr>
          <w:rFonts w:ascii="Arial" w:hAnsi="Arial" w:cs="Arial"/>
          <w:color w:val="000000"/>
          <w:sz w:val="18"/>
          <w:szCs w:val="18"/>
        </w:rPr>
        <w:t>Pooblaščamo naročnika ZAVOD ZA ŠPORT KRANJ,PARTIZANSKA CESTA 37, 4000 KRANJ,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C171D" w14:paraId="578C65B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C0D4" w14:textId="77777777" w:rsidR="004C171D" w:rsidRDefault="000A0FE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760E1" w14:textId="77777777" w:rsidR="004C171D" w:rsidRDefault="000A0FE1">
            <w:r>
              <w:rPr>
                <w:rFonts w:ascii="Arial" w:hAnsi="Arial" w:cs="Arial"/>
                <w:color w:val="000000"/>
                <w:position w:val="-2"/>
                <w:sz w:val="18"/>
                <w:szCs w:val="18"/>
              </w:rPr>
              <w:t> </w:t>
            </w:r>
          </w:p>
        </w:tc>
      </w:tr>
      <w:tr w:rsidR="004C171D" w14:paraId="4889937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7E0DF" w14:textId="77777777" w:rsidR="004C171D" w:rsidRDefault="000A0FE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AA35A" w14:textId="77777777" w:rsidR="004C171D" w:rsidRDefault="000A0FE1">
            <w:r>
              <w:rPr>
                <w:rFonts w:ascii="Arial" w:hAnsi="Arial" w:cs="Arial"/>
                <w:color w:val="000000"/>
                <w:position w:val="-2"/>
                <w:sz w:val="18"/>
                <w:szCs w:val="18"/>
              </w:rPr>
              <w:t> </w:t>
            </w:r>
          </w:p>
        </w:tc>
      </w:tr>
      <w:tr w:rsidR="004C171D" w14:paraId="4FE7C7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AA839" w14:textId="77777777" w:rsidR="004C171D" w:rsidRDefault="000A0FE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7FCE" w14:textId="77777777" w:rsidR="004C171D" w:rsidRDefault="000A0FE1">
            <w:r>
              <w:rPr>
                <w:rFonts w:ascii="Arial" w:hAnsi="Arial" w:cs="Arial"/>
                <w:color w:val="000000"/>
                <w:position w:val="-2"/>
                <w:sz w:val="18"/>
                <w:szCs w:val="18"/>
              </w:rPr>
              <w:t> </w:t>
            </w:r>
          </w:p>
        </w:tc>
      </w:tr>
      <w:tr w:rsidR="004C171D" w14:paraId="33D576D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570B3" w14:textId="77777777" w:rsidR="004C171D" w:rsidRDefault="000A0FE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13E72" w14:textId="77777777" w:rsidR="004C171D" w:rsidRDefault="000A0FE1">
            <w:r>
              <w:rPr>
                <w:rFonts w:ascii="Arial" w:hAnsi="Arial" w:cs="Arial"/>
                <w:color w:val="000000"/>
                <w:position w:val="-2"/>
                <w:sz w:val="18"/>
                <w:szCs w:val="18"/>
              </w:rPr>
              <w:t> </w:t>
            </w:r>
          </w:p>
        </w:tc>
      </w:tr>
      <w:tr w:rsidR="004C171D" w14:paraId="12C8E2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C6D92" w14:textId="77777777" w:rsidR="004C171D" w:rsidRDefault="000A0FE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4499C" w14:textId="77777777" w:rsidR="004C171D" w:rsidRDefault="000A0FE1">
            <w:r>
              <w:rPr>
                <w:rFonts w:ascii="Arial" w:hAnsi="Arial" w:cs="Arial"/>
                <w:color w:val="000000"/>
                <w:position w:val="-2"/>
                <w:sz w:val="18"/>
                <w:szCs w:val="18"/>
              </w:rPr>
              <w:t> </w:t>
            </w:r>
          </w:p>
        </w:tc>
      </w:tr>
    </w:tbl>
    <w:p w14:paraId="3F97DA97" w14:textId="77777777" w:rsidR="004C171D" w:rsidRDefault="000A0FE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C171D" w14:paraId="2EB75A54" w14:textId="77777777">
        <w:tc>
          <w:tcPr>
            <w:tcW w:w="4080" w:type="dxa"/>
            <w:tcMar>
              <w:top w:w="75" w:type="dxa"/>
              <w:bottom w:w="75" w:type="dxa"/>
            </w:tcMar>
            <w:vAlign w:val="center"/>
          </w:tcPr>
          <w:p w14:paraId="3FA99B16" w14:textId="77777777" w:rsidR="004C171D" w:rsidRDefault="000A0FE1">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68AF78BA" w14:textId="77777777" w:rsidR="004C171D" w:rsidRDefault="000A0FE1">
            <w:r>
              <w:rPr>
                <w:rFonts w:ascii="Arial" w:hAnsi="Arial" w:cs="Arial"/>
                <w:color w:val="000000"/>
                <w:position w:val="-2"/>
                <w:sz w:val="18"/>
                <w:szCs w:val="18"/>
              </w:rPr>
              <w:t>Ime in priimek: _____________________</w:t>
            </w:r>
          </w:p>
        </w:tc>
      </w:tr>
      <w:tr w:rsidR="004C171D" w14:paraId="54232154" w14:textId="77777777">
        <w:tc>
          <w:tcPr>
            <w:tcW w:w="4080" w:type="dxa"/>
            <w:tcMar>
              <w:top w:w="75" w:type="dxa"/>
              <w:bottom w:w="75" w:type="dxa"/>
            </w:tcMar>
            <w:vAlign w:val="center"/>
          </w:tcPr>
          <w:p w14:paraId="4B110B6D"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67F0364D" w14:textId="77777777" w:rsidR="004C171D" w:rsidRDefault="004C171D"/>
          <w:p w14:paraId="056022C9" w14:textId="77777777" w:rsidR="004C171D" w:rsidRDefault="000A0FE1">
            <w:pPr>
              <w:jc w:val="center"/>
            </w:pPr>
            <w:r>
              <w:rPr>
                <w:rFonts w:ascii="Arial" w:hAnsi="Arial" w:cs="Arial"/>
                <w:color w:val="A9A9A9"/>
                <w:position w:val="-2"/>
                <w:sz w:val="18"/>
                <w:szCs w:val="18"/>
              </w:rPr>
              <w:t>(žig in podpis)</w:t>
            </w:r>
          </w:p>
        </w:tc>
      </w:tr>
    </w:tbl>
    <w:p w14:paraId="62C28914" w14:textId="77777777" w:rsidR="004C171D" w:rsidRDefault="000A0FE1">
      <w:pPr>
        <w:spacing w:before="225" w:after="225" w:line="240" w:lineRule="auto"/>
        <w:jc w:val="both"/>
      </w:pPr>
      <w:r>
        <w:rPr>
          <w:rFonts w:ascii="Arial" w:hAnsi="Arial" w:cs="Arial"/>
          <w:color w:val="000000"/>
          <w:sz w:val="18"/>
          <w:szCs w:val="18"/>
        </w:rPr>
        <w:t> </w:t>
      </w:r>
    </w:p>
    <w:p w14:paraId="5C119DE1" w14:textId="77777777" w:rsidR="004C171D" w:rsidRDefault="000A0FE1">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14:paraId="2AE2A3DF" w14:textId="77777777" w:rsidR="004C171D" w:rsidRDefault="004C171D">
      <w:pPr>
        <w:sectPr w:rsidR="004C171D" w:rsidSect="002C5F9B">
          <w:footerReference w:type="default" r:id="rId26"/>
          <w:pgSz w:w="11906" w:h="16838"/>
          <w:pgMar w:top="1418" w:right="1418" w:bottom="1418" w:left="1418" w:header="567" w:footer="596" w:gutter="0"/>
          <w:cols w:space="708"/>
          <w:docGrid w:linePitch="360"/>
        </w:sectPr>
      </w:pPr>
    </w:p>
    <w:p w14:paraId="53B56166"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16</w:t>
      </w:r>
    </w:p>
    <w:p w14:paraId="70667984" w14:textId="77777777" w:rsidR="002C5F9B" w:rsidRPr="00252358" w:rsidRDefault="002C5F9B" w:rsidP="002C5F9B"/>
    <w:p w14:paraId="2650B9A3"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1EE5F49" w14:textId="77777777" w:rsidR="002C5F9B" w:rsidRDefault="002C5F9B" w:rsidP="002C5F9B">
      <w:pPr>
        <w:spacing w:after="120"/>
        <w:rPr>
          <w:rFonts w:ascii="Arial" w:hAnsi="Arial" w:cs="Arial"/>
        </w:rPr>
      </w:pPr>
    </w:p>
    <w:p w14:paraId="30CA286C" w14:textId="77777777" w:rsidR="004C171D" w:rsidRDefault="000A0FE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67D73DA" w14:textId="77777777" w:rsidR="004C171D" w:rsidRDefault="000A0FE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C171D" w14:paraId="75C3DC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26104" w14:textId="77777777" w:rsidR="004C171D" w:rsidRDefault="000A0FE1">
            <w:pPr>
              <w:spacing w:before="135" w:after="135"/>
              <w:jc w:val="both"/>
              <w:textAlignment w:val="center"/>
            </w:pPr>
            <w:r>
              <w:rPr>
                <w:rFonts w:ascii="Arial" w:hAnsi="Arial" w:cs="Arial"/>
                <w:b/>
                <w:bCs/>
                <w:color w:val="000000"/>
                <w:position w:val="-2"/>
                <w:sz w:val="18"/>
                <w:szCs w:val="18"/>
              </w:rPr>
              <w:t>Ime in priimek</w:t>
            </w:r>
          </w:p>
          <w:p w14:paraId="12E0A2BC" w14:textId="77777777" w:rsidR="004C171D" w:rsidRDefault="000A0FE1">
            <w:pPr>
              <w:spacing w:before="135" w:after="135"/>
              <w:jc w:val="both"/>
              <w:textAlignment w:val="center"/>
            </w:pPr>
            <w:r>
              <w:rPr>
                <w:rFonts w:ascii="Arial" w:hAnsi="Arial" w:cs="Arial"/>
                <w:b/>
                <w:bCs/>
                <w:color w:val="000000"/>
                <w:position w:val="-2"/>
                <w:sz w:val="18"/>
                <w:szCs w:val="18"/>
              </w:rPr>
              <w:t>ali</w:t>
            </w:r>
          </w:p>
          <w:p w14:paraId="4ECFB653" w14:textId="77777777" w:rsidR="004C171D" w:rsidRDefault="000A0FE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2788E" w14:textId="77777777" w:rsidR="004C171D" w:rsidRDefault="000A0FE1">
            <w:pPr>
              <w:spacing w:before="135" w:after="135"/>
              <w:jc w:val="both"/>
              <w:textAlignment w:val="center"/>
            </w:pPr>
            <w:r>
              <w:rPr>
                <w:rFonts w:ascii="Arial" w:hAnsi="Arial" w:cs="Arial"/>
                <w:b/>
                <w:bCs/>
                <w:color w:val="000000"/>
                <w:position w:val="-2"/>
                <w:sz w:val="18"/>
                <w:szCs w:val="18"/>
              </w:rPr>
              <w:t>Naslov prebivališča</w:t>
            </w:r>
          </w:p>
          <w:p w14:paraId="3B27905D" w14:textId="77777777" w:rsidR="004C171D" w:rsidRDefault="000A0FE1">
            <w:pPr>
              <w:spacing w:before="135" w:after="135"/>
              <w:jc w:val="both"/>
              <w:textAlignment w:val="center"/>
            </w:pPr>
            <w:r>
              <w:rPr>
                <w:rFonts w:ascii="Arial" w:hAnsi="Arial" w:cs="Arial"/>
                <w:b/>
                <w:bCs/>
                <w:color w:val="000000"/>
                <w:position w:val="-2"/>
                <w:sz w:val="18"/>
                <w:szCs w:val="18"/>
              </w:rPr>
              <w:t>ali</w:t>
            </w:r>
          </w:p>
          <w:p w14:paraId="77DA2323" w14:textId="77777777" w:rsidR="004C171D" w:rsidRDefault="000A0FE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2F060" w14:textId="77777777" w:rsidR="004C171D" w:rsidRDefault="000A0FE1">
            <w:pPr>
              <w:spacing w:before="135" w:after="135"/>
              <w:jc w:val="both"/>
              <w:textAlignment w:val="center"/>
            </w:pPr>
            <w:r>
              <w:rPr>
                <w:rFonts w:ascii="Arial" w:hAnsi="Arial" w:cs="Arial"/>
                <w:b/>
                <w:bCs/>
                <w:color w:val="000000"/>
                <w:position w:val="-2"/>
                <w:sz w:val="18"/>
                <w:szCs w:val="18"/>
              </w:rPr>
              <w:t>Delež lastništva</w:t>
            </w:r>
          </w:p>
          <w:p w14:paraId="684C53B0" w14:textId="77777777" w:rsidR="004C171D" w:rsidRDefault="000A0FE1">
            <w:pPr>
              <w:spacing w:before="135" w:after="135"/>
              <w:jc w:val="both"/>
              <w:textAlignment w:val="center"/>
            </w:pPr>
            <w:r>
              <w:rPr>
                <w:rFonts w:ascii="Arial" w:hAnsi="Arial" w:cs="Arial"/>
                <w:b/>
                <w:bCs/>
                <w:color w:val="000000"/>
                <w:position w:val="-2"/>
                <w:sz w:val="18"/>
                <w:szCs w:val="18"/>
              </w:rPr>
              <w:t>ali</w:t>
            </w:r>
          </w:p>
          <w:p w14:paraId="53336559" w14:textId="77777777" w:rsidR="004C171D" w:rsidRDefault="000A0FE1">
            <w:pPr>
              <w:spacing w:before="135" w:after="135"/>
              <w:jc w:val="both"/>
              <w:textAlignment w:val="center"/>
            </w:pPr>
            <w:r>
              <w:rPr>
                <w:rFonts w:ascii="Arial" w:hAnsi="Arial" w:cs="Arial"/>
                <w:b/>
                <w:bCs/>
                <w:color w:val="000000"/>
                <w:position w:val="-2"/>
                <w:sz w:val="18"/>
                <w:szCs w:val="18"/>
              </w:rPr>
              <w:t>Delež lastništva gospodarskega subjekta</w:t>
            </w:r>
          </w:p>
        </w:tc>
      </w:tr>
      <w:tr w:rsidR="004C171D" w14:paraId="0A2E56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EAF73"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DB401"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F737C"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305461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FDF58"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803BE"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546285"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7350A5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24B1C"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8410C"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434F6"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419540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45FB0"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7DD25"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BB82C"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15E504D9" w14:textId="77777777" w:rsidR="004C171D" w:rsidRDefault="000A0FE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C171D" w14:paraId="0742E4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7A7AA" w14:textId="77777777" w:rsidR="004C171D" w:rsidRDefault="000A0FE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E7EC63" w14:textId="77777777" w:rsidR="004C171D" w:rsidRDefault="000A0FE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484AF" w14:textId="77777777" w:rsidR="004C171D" w:rsidRDefault="000A0FE1">
            <w:pPr>
              <w:spacing w:before="135" w:after="135"/>
              <w:jc w:val="both"/>
              <w:textAlignment w:val="center"/>
            </w:pPr>
            <w:r>
              <w:rPr>
                <w:rFonts w:ascii="Arial" w:hAnsi="Arial" w:cs="Arial"/>
                <w:b/>
                <w:bCs/>
                <w:color w:val="000000"/>
                <w:position w:val="-2"/>
                <w:sz w:val="18"/>
                <w:szCs w:val="18"/>
              </w:rPr>
              <w:t>Delež lastništva gospodarskega subjekta</w:t>
            </w:r>
          </w:p>
        </w:tc>
      </w:tr>
      <w:tr w:rsidR="004C171D" w14:paraId="14C2A7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A7B30"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4B3D5"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3D296"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5239A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E65A1"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DD79CD"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67CAC"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5DBCDD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C1E37"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E35E"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2809C" w14:textId="77777777" w:rsidR="004C171D" w:rsidRDefault="000A0FE1">
            <w:pPr>
              <w:spacing w:before="135" w:after="135"/>
              <w:jc w:val="both"/>
              <w:textAlignment w:val="center"/>
            </w:pPr>
            <w:r>
              <w:rPr>
                <w:rFonts w:ascii="Arial" w:hAnsi="Arial" w:cs="Arial"/>
                <w:color w:val="000000"/>
                <w:position w:val="-2"/>
                <w:sz w:val="18"/>
                <w:szCs w:val="18"/>
              </w:rPr>
              <w:t> </w:t>
            </w:r>
          </w:p>
        </w:tc>
      </w:tr>
      <w:tr w:rsidR="004C171D" w14:paraId="7A7A7B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4A920"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90BE3" w14:textId="77777777" w:rsidR="004C171D" w:rsidRDefault="000A0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9E671" w14:textId="77777777" w:rsidR="004C171D" w:rsidRDefault="000A0FE1">
            <w:pPr>
              <w:spacing w:before="135" w:after="135"/>
              <w:jc w:val="both"/>
              <w:textAlignment w:val="center"/>
            </w:pPr>
            <w:r>
              <w:rPr>
                <w:rFonts w:ascii="Arial" w:hAnsi="Arial" w:cs="Arial"/>
                <w:color w:val="000000"/>
                <w:position w:val="-2"/>
                <w:sz w:val="18"/>
                <w:szCs w:val="18"/>
              </w:rPr>
              <w:t> </w:t>
            </w:r>
          </w:p>
        </w:tc>
      </w:tr>
    </w:tbl>
    <w:p w14:paraId="47D65BC7" w14:textId="77777777" w:rsidR="004C171D" w:rsidRDefault="000A0FE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C171D" w14:paraId="02A96AB2" w14:textId="77777777">
        <w:tc>
          <w:tcPr>
            <w:tcW w:w="4080" w:type="dxa"/>
            <w:tcMar>
              <w:top w:w="75" w:type="dxa"/>
              <w:bottom w:w="75" w:type="dxa"/>
            </w:tcMar>
            <w:vAlign w:val="center"/>
          </w:tcPr>
          <w:p w14:paraId="058BB6F1" w14:textId="77777777" w:rsidR="004C171D" w:rsidRDefault="000A0FE1">
            <w:r>
              <w:rPr>
                <w:rFonts w:ascii="Arial" w:hAnsi="Arial" w:cs="Arial"/>
                <w:color w:val="000000"/>
                <w:position w:val="-2"/>
                <w:sz w:val="18"/>
                <w:szCs w:val="18"/>
              </w:rPr>
              <w:t>Kraj in datum:</w:t>
            </w:r>
          </w:p>
        </w:tc>
        <w:tc>
          <w:tcPr>
            <w:tcW w:w="0" w:type="auto"/>
            <w:tcMar>
              <w:top w:w="75" w:type="dxa"/>
              <w:bottom w:w="75" w:type="dxa"/>
            </w:tcMar>
            <w:vAlign w:val="center"/>
          </w:tcPr>
          <w:p w14:paraId="5BF5E044" w14:textId="77777777" w:rsidR="004C171D" w:rsidRDefault="000A0FE1">
            <w:r>
              <w:rPr>
                <w:rFonts w:ascii="Arial" w:hAnsi="Arial" w:cs="Arial"/>
                <w:color w:val="000000"/>
                <w:position w:val="-2"/>
                <w:sz w:val="18"/>
                <w:szCs w:val="18"/>
              </w:rPr>
              <w:t>Ime in priimek: _____________________</w:t>
            </w:r>
          </w:p>
        </w:tc>
      </w:tr>
      <w:tr w:rsidR="004C171D" w14:paraId="19E29FBA" w14:textId="77777777">
        <w:tc>
          <w:tcPr>
            <w:tcW w:w="4080" w:type="dxa"/>
            <w:tcMar>
              <w:top w:w="75" w:type="dxa"/>
              <w:bottom w:w="75" w:type="dxa"/>
            </w:tcMar>
            <w:vAlign w:val="center"/>
          </w:tcPr>
          <w:p w14:paraId="386EE7E9" w14:textId="77777777" w:rsidR="004C171D" w:rsidRDefault="000A0FE1">
            <w:r>
              <w:rPr>
                <w:rFonts w:ascii="Arial" w:hAnsi="Arial" w:cs="Arial"/>
                <w:color w:val="000000"/>
                <w:position w:val="-2"/>
                <w:sz w:val="18"/>
                <w:szCs w:val="18"/>
              </w:rPr>
              <w:t> </w:t>
            </w:r>
          </w:p>
        </w:tc>
        <w:tc>
          <w:tcPr>
            <w:tcW w:w="0" w:type="auto"/>
            <w:tcMar>
              <w:top w:w="75" w:type="dxa"/>
              <w:bottom w:w="75" w:type="dxa"/>
            </w:tcMar>
            <w:vAlign w:val="center"/>
          </w:tcPr>
          <w:p w14:paraId="11C3A6CC" w14:textId="77777777" w:rsidR="004C171D" w:rsidRDefault="000A0FE1">
            <w:pPr>
              <w:jc w:val="center"/>
            </w:pPr>
            <w:r>
              <w:rPr>
                <w:rFonts w:ascii="Arial" w:hAnsi="Arial" w:cs="Arial"/>
                <w:color w:val="000000"/>
                <w:position w:val="-2"/>
                <w:sz w:val="18"/>
                <w:szCs w:val="18"/>
              </w:rPr>
              <w:t>(žig in podpis)</w:t>
            </w:r>
          </w:p>
        </w:tc>
      </w:tr>
    </w:tbl>
    <w:p w14:paraId="26165E37" w14:textId="77777777" w:rsidR="004C171D" w:rsidRDefault="000A0FE1">
      <w:pPr>
        <w:spacing w:before="225" w:after="225" w:line="240" w:lineRule="auto"/>
        <w:jc w:val="both"/>
      </w:pPr>
      <w:r>
        <w:rPr>
          <w:rFonts w:ascii="Arial" w:hAnsi="Arial" w:cs="Arial"/>
          <w:color w:val="000000"/>
          <w:sz w:val="18"/>
          <w:szCs w:val="18"/>
        </w:rPr>
        <w:t> </w:t>
      </w:r>
    </w:p>
    <w:p w14:paraId="43292DEF" w14:textId="77777777" w:rsidR="004C171D" w:rsidRDefault="000A0FE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D40E61" w14:textId="77777777" w:rsidR="004C171D" w:rsidRDefault="004C171D">
      <w:pPr>
        <w:sectPr w:rsidR="004C171D" w:rsidSect="002C5F9B">
          <w:footerReference w:type="default" r:id="rId27"/>
          <w:pgSz w:w="11906" w:h="16838"/>
          <w:pgMar w:top="1418" w:right="1418" w:bottom="1418" w:left="1418" w:header="567" w:footer="596" w:gutter="0"/>
          <w:cols w:space="708"/>
          <w:docGrid w:linePitch="360"/>
        </w:sectPr>
      </w:pPr>
    </w:p>
    <w:p w14:paraId="6B386FEF" w14:textId="77777777" w:rsidR="002C5F9B" w:rsidRPr="00590863" w:rsidRDefault="000A0FE1" w:rsidP="002C5F9B">
      <w:pPr>
        <w:spacing w:after="0"/>
        <w:jc w:val="right"/>
        <w:rPr>
          <w:rFonts w:ascii="Arial" w:hAnsi="Arial" w:cs="Arial"/>
          <w:sz w:val="18"/>
          <w:szCs w:val="18"/>
        </w:rPr>
      </w:pPr>
      <w:r w:rsidRPr="00590863">
        <w:rPr>
          <w:rFonts w:ascii="Arial" w:hAnsi="Arial" w:cs="Arial"/>
          <w:sz w:val="18"/>
          <w:szCs w:val="18"/>
        </w:rPr>
        <w:lastRenderedPageBreak/>
        <w:t>Obrazec št: 17</w:t>
      </w:r>
    </w:p>
    <w:p w14:paraId="6F2B15B6" w14:textId="77777777" w:rsidR="002C5F9B" w:rsidRPr="00252358" w:rsidRDefault="002C5F9B" w:rsidP="002C5F9B"/>
    <w:p w14:paraId="62ECEAEA" w14:textId="77777777" w:rsidR="002C5F9B" w:rsidRDefault="000A0FE1" w:rsidP="002C5F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35FD0054" w14:textId="77777777" w:rsidR="002C5F9B" w:rsidRDefault="002C5F9B" w:rsidP="002C5F9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4C171D" w14:paraId="66B143D3" w14:textId="77777777">
        <w:tc>
          <w:tcPr>
            <w:tcW w:w="0" w:type="auto"/>
            <w:tcMar>
              <w:top w:w="0" w:type="auto"/>
              <w:bottom w:w="0" w:type="auto"/>
            </w:tcMar>
          </w:tcPr>
          <w:p w14:paraId="460270E1" w14:textId="77777777" w:rsidR="004C171D" w:rsidRDefault="000A0FE1">
            <w:r>
              <w:rPr>
                <w:rFonts w:ascii="Arial" w:hAnsi="Arial" w:cs="Arial"/>
                <w:color w:val="000000"/>
                <w:sz w:val="18"/>
                <w:szCs w:val="18"/>
              </w:rPr>
              <w:t> </w:t>
            </w:r>
          </w:p>
        </w:tc>
      </w:tr>
    </w:tbl>
    <w:p w14:paraId="3983D88F" w14:textId="77777777" w:rsidR="004C171D" w:rsidRDefault="004C171D"/>
    <w:tbl>
      <w:tblPr>
        <w:tblStyle w:val="NormalTablePHPDOCX"/>
        <w:tblW w:w="0" w:type="auto"/>
        <w:tblInd w:w="108" w:type="dxa"/>
        <w:tblLook w:val="04A0" w:firstRow="1" w:lastRow="0" w:firstColumn="1" w:lastColumn="0" w:noHBand="0" w:noVBand="1"/>
      </w:tblPr>
      <w:tblGrid>
        <w:gridCol w:w="7194"/>
      </w:tblGrid>
      <w:tr w:rsidR="004C171D" w14:paraId="0C4A3E40" w14:textId="77777777">
        <w:tc>
          <w:tcPr>
            <w:tcW w:w="0" w:type="auto"/>
            <w:tcMar>
              <w:top w:w="0" w:type="auto"/>
              <w:bottom w:w="0" w:type="auto"/>
            </w:tcMar>
          </w:tcPr>
          <w:p w14:paraId="1217B6CD" w14:textId="77777777" w:rsidR="004C171D" w:rsidRDefault="000A0FE1">
            <w:pPr>
              <w:spacing w:before="225" w:after="225"/>
              <w:jc w:val="both"/>
            </w:pPr>
            <w:r>
              <w:rPr>
                <w:rFonts w:ascii="Arial" w:hAnsi="Arial" w:cs="Arial"/>
                <w:color w:val="000000"/>
                <w:sz w:val="18"/>
                <w:szCs w:val="18"/>
              </w:rPr>
              <w:t>odreži</w:t>
            </w:r>
          </w:p>
          <w:p w14:paraId="32CC8993" w14:textId="77777777" w:rsidR="004C171D" w:rsidRDefault="000A0FE1">
            <w:pPr>
              <w:spacing w:before="225" w:after="225"/>
              <w:jc w:val="both"/>
            </w:pPr>
            <w:r>
              <w:rPr>
                <w:rFonts w:ascii="Arial" w:hAnsi="Arial" w:cs="Arial"/>
                <w:color w:val="000000"/>
                <w:sz w:val="18"/>
                <w:szCs w:val="18"/>
              </w:rPr>
              <w:t>-------------------------------------------------------------------------------------</w:t>
            </w:r>
          </w:p>
          <w:p w14:paraId="6BC6A198" w14:textId="77777777" w:rsidR="004C171D" w:rsidRDefault="000A0FE1">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4C171D" w14:paraId="41339F13"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3237" w14:textId="77777777" w:rsidR="004C171D" w:rsidRDefault="000A0FE1">
                  <w:pPr>
                    <w:spacing w:before="135" w:after="135"/>
                    <w:jc w:val="both"/>
                    <w:textAlignment w:val="center"/>
                  </w:pPr>
                  <w:r>
                    <w:rPr>
                      <w:rFonts w:ascii="Arial" w:hAnsi="Arial" w:cs="Arial"/>
                      <w:color w:val="000000"/>
                      <w:position w:val="-2"/>
                      <w:sz w:val="18"/>
                      <w:szCs w:val="18"/>
                    </w:rPr>
                    <w:t> </w:t>
                  </w:r>
                </w:p>
                <w:p w14:paraId="26BD3456" w14:textId="77777777" w:rsidR="004C171D" w:rsidRDefault="000A0FE1">
                  <w:pPr>
                    <w:spacing w:before="135" w:after="135"/>
                    <w:jc w:val="both"/>
                    <w:textAlignment w:val="center"/>
                  </w:pPr>
                  <w:r>
                    <w:rPr>
                      <w:rFonts w:ascii="Arial" w:hAnsi="Arial" w:cs="Arial"/>
                      <w:b/>
                      <w:bCs/>
                      <w:color w:val="000000"/>
                      <w:position w:val="-2"/>
                      <w:sz w:val="18"/>
                      <w:szCs w:val="18"/>
                    </w:rPr>
                    <w:t>NE ODPIRAJ – PONUDBA</w:t>
                  </w:r>
                </w:p>
                <w:p w14:paraId="438D7E3D" w14:textId="77777777" w:rsidR="004C171D" w:rsidRDefault="000A0FE1">
                  <w:pPr>
                    <w:spacing w:before="135" w:after="135"/>
                    <w:jc w:val="both"/>
                    <w:textAlignment w:val="center"/>
                  </w:pPr>
                  <w:r>
                    <w:rPr>
                      <w:rFonts w:ascii="Arial" w:hAnsi="Arial" w:cs="Arial"/>
                      <w:color w:val="000000"/>
                      <w:position w:val="-2"/>
                      <w:sz w:val="18"/>
                      <w:szCs w:val="18"/>
                    </w:rPr>
                    <w:t>Predmet javnega naročila:</w:t>
                  </w:r>
                </w:p>
                <w:p w14:paraId="2630D070" w14:textId="77777777" w:rsidR="004C171D" w:rsidRDefault="000A0FE1">
                  <w:pPr>
                    <w:spacing w:before="135" w:after="135"/>
                    <w:jc w:val="both"/>
                    <w:textAlignment w:val="center"/>
                  </w:pPr>
                  <w:r>
                    <w:rPr>
                      <w:rFonts w:ascii="Arial" w:hAnsi="Arial" w:cs="Arial"/>
                      <w:b/>
                      <w:bCs/>
                      <w:color w:val="000000"/>
                      <w:position w:val="-2"/>
                      <w:sz w:val="18"/>
                      <w:szCs w:val="18"/>
                    </w:rPr>
                    <w:t>STORITEV IZVAJANJA SLUŽBE REŠEVANJA IZ VODE V POKRITEM OLIMPIJSKEM BAZENU KRANJ IN NA LETNEM KOPALIŠČU KRANJ</w:t>
                  </w:r>
                </w:p>
                <w:p w14:paraId="39B93034" w14:textId="77777777" w:rsidR="004C171D" w:rsidRDefault="000A0FE1">
                  <w:pPr>
                    <w:spacing w:before="135" w:after="135"/>
                    <w:jc w:val="both"/>
                    <w:textAlignment w:val="center"/>
                  </w:pPr>
                  <w:r>
                    <w:rPr>
                      <w:rFonts w:ascii="Arial" w:hAnsi="Arial" w:cs="Arial"/>
                      <w:color w:val="000000"/>
                      <w:position w:val="-2"/>
                      <w:sz w:val="18"/>
                      <w:szCs w:val="18"/>
                    </w:rPr>
                    <w:t> </w:t>
                  </w:r>
                </w:p>
                <w:p w14:paraId="107B1ABA" w14:textId="77777777" w:rsidR="004C171D" w:rsidRDefault="000A0FE1">
                  <w:pPr>
                    <w:spacing w:before="135" w:after="135"/>
                    <w:jc w:val="both"/>
                    <w:textAlignment w:val="center"/>
                  </w:pPr>
                  <w:r>
                    <w:rPr>
                      <w:rFonts w:ascii="Arial" w:hAnsi="Arial" w:cs="Arial"/>
                      <w:color w:val="000000"/>
                      <w:position w:val="-2"/>
                      <w:sz w:val="18"/>
                      <w:szCs w:val="18"/>
                    </w:rPr>
                    <w:t> </w:t>
                  </w:r>
                </w:p>
                <w:p w14:paraId="5DBD1142" w14:textId="77777777" w:rsidR="004C171D" w:rsidRDefault="000A0FE1">
                  <w:pPr>
                    <w:spacing w:before="135" w:after="135"/>
                    <w:jc w:val="both"/>
                    <w:textAlignment w:val="center"/>
                  </w:pPr>
                  <w:r>
                    <w:rPr>
                      <w:rFonts w:ascii="Arial" w:hAnsi="Arial" w:cs="Arial"/>
                      <w:b/>
                      <w:bCs/>
                      <w:color w:val="000000"/>
                      <w:position w:val="-2"/>
                      <w:sz w:val="18"/>
                      <w:szCs w:val="18"/>
                    </w:rPr>
                    <w:t>POŠILJATELJ:</w:t>
                  </w:r>
                </w:p>
                <w:p w14:paraId="394BF9F4" w14:textId="77777777" w:rsidR="004C171D" w:rsidRDefault="000A0FE1">
                  <w:pPr>
                    <w:spacing w:before="135" w:after="135"/>
                    <w:jc w:val="both"/>
                    <w:textAlignment w:val="center"/>
                  </w:pPr>
                  <w:r>
                    <w:rPr>
                      <w:rFonts w:ascii="Arial" w:hAnsi="Arial" w:cs="Arial"/>
                      <w:color w:val="000000"/>
                      <w:position w:val="-2"/>
                      <w:sz w:val="18"/>
                      <w:szCs w:val="18"/>
                    </w:rPr>
                    <w:t>______________________________</w:t>
                  </w:r>
                </w:p>
                <w:p w14:paraId="32C0CB7A" w14:textId="77777777" w:rsidR="004C171D" w:rsidRDefault="000A0FE1">
                  <w:pPr>
                    <w:spacing w:before="135" w:after="135"/>
                    <w:jc w:val="both"/>
                    <w:textAlignment w:val="center"/>
                  </w:pPr>
                  <w:r>
                    <w:rPr>
                      <w:rFonts w:ascii="Arial" w:hAnsi="Arial" w:cs="Arial"/>
                      <w:color w:val="000000"/>
                      <w:position w:val="-2"/>
                      <w:sz w:val="18"/>
                      <w:szCs w:val="18"/>
                    </w:rPr>
                    <w:t>______________________________</w:t>
                  </w:r>
                </w:p>
                <w:p w14:paraId="294AC5E3" w14:textId="77777777" w:rsidR="004C171D" w:rsidRDefault="000A0FE1">
                  <w:pPr>
                    <w:spacing w:before="135" w:after="135"/>
                    <w:jc w:val="both"/>
                    <w:textAlignment w:val="center"/>
                  </w:pPr>
                  <w:r>
                    <w:rPr>
                      <w:rFonts w:ascii="Arial" w:hAnsi="Arial" w:cs="Arial"/>
                      <w:color w:val="000000"/>
                      <w:position w:val="-2"/>
                      <w:sz w:val="18"/>
                      <w:szCs w:val="18"/>
                    </w:rPr>
                    <w:t>Kontaktna oseba:________________</w:t>
                  </w:r>
                </w:p>
                <w:p w14:paraId="349662A4" w14:textId="77777777" w:rsidR="004C171D" w:rsidRDefault="000A0FE1">
                  <w:pPr>
                    <w:spacing w:before="135" w:after="135"/>
                    <w:jc w:val="both"/>
                    <w:textAlignment w:val="center"/>
                  </w:pPr>
                  <w:r>
                    <w:rPr>
                      <w:rFonts w:ascii="Arial" w:hAnsi="Arial" w:cs="Arial"/>
                      <w:color w:val="000000"/>
                      <w:position w:val="-2"/>
                      <w:sz w:val="18"/>
                      <w:szCs w:val="18"/>
                    </w:rPr>
                    <w:t>Telefon:_______________________</w:t>
                  </w:r>
                </w:p>
                <w:p w14:paraId="08530ADE" w14:textId="77777777" w:rsidR="004C171D" w:rsidRDefault="000A0FE1">
                  <w:pPr>
                    <w:spacing w:before="135" w:after="135"/>
                    <w:jc w:val="both"/>
                    <w:textAlignment w:val="center"/>
                  </w:pPr>
                  <w:r>
                    <w:rPr>
                      <w:rFonts w:ascii="Arial" w:hAnsi="Arial" w:cs="Arial"/>
                      <w:color w:val="000000"/>
                      <w:position w:val="-2"/>
                      <w:sz w:val="18"/>
                      <w:szCs w:val="18"/>
                    </w:rPr>
                    <w:t>E-naslov:______________________</w:t>
                  </w:r>
                </w:p>
                <w:p w14:paraId="74D49F97" w14:textId="77777777" w:rsidR="004C171D" w:rsidRDefault="000A0FE1">
                  <w:pPr>
                    <w:spacing w:before="135" w:after="135"/>
                    <w:jc w:val="both"/>
                    <w:textAlignment w:val="center"/>
                  </w:pPr>
                  <w:r>
                    <w:rPr>
                      <w:rFonts w:ascii="Arial" w:hAnsi="Arial" w:cs="Arial"/>
                      <w:color w:val="000000"/>
                      <w:position w:val="-2"/>
                      <w:sz w:val="18"/>
                      <w:szCs w:val="18"/>
                    </w:rPr>
                    <w:t> </w:t>
                  </w:r>
                </w:p>
                <w:p w14:paraId="1BFB65DC" w14:textId="77777777" w:rsidR="004C171D" w:rsidRDefault="000A0FE1">
                  <w:pPr>
                    <w:spacing w:before="135" w:after="135"/>
                    <w:jc w:val="both"/>
                    <w:textAlignment w:val="center"/>
                  </w:pPr>
                  <w:r>
                    <w:rPr>
                      <w:rFonts w:ascii="Arial" w:hAnsi="Arial" w:cs="Arial"/>
                      <w:color w:val="000000"/>
                      <w:position w:val="-2"/>
                      <w:sz w:val="18"/>
                      <w:szCs w:val="18"/>
                    </w:rPr>
                    <w:t>[  ] ponudba</w:t>
                  </w:r>
                </w:p>
                <w:p w14:paraId="167F6218" w14:textId="77777777" w:rsidR="004C171D" w:rsidRDefault="000A0FE1">
                  <w:pPr>
                    <w:spacing w:before="135" w:after="135"/>
                    <w:jc w:val="both"/>
                    <w:textAlignment w:val="center"/>
                  </w:pPr>
                  <w:r>
                    <w:rPr>
                      <w:rFonts w:ascii="Arial" w:hAnsi="Arial" w:cs="Arial"/>
                      <w:color w:val="000000"/>
                      <w:position w:val="-2"/>
                      <w:sz w:val="18"/>
                      <w:szCs w:val="18"/>
                    </w:rPr>
                    <w:t>[  ] sprememba</w:t>
                  </w:r>
                </w:p>
                <w:p w14:paraId="2FE2FCE6" w14:textId="77777777" w:rsidR="004C171D" w:rsidRDefault="000A0FE1">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CD6A7" w14:textId="77777777" w:rsidR="004C171D" w:rsidRDefault="000A0FE1">
                  <w:pPr>
                    <w:spacing w:before="135" w:after="135"/>
                    <w:jc w:val="both"/>
                    <w:textAlignment w:val="center"/>
                  </w:pPr>
                  <w:r>
                    <w:rPr>
                      <w:rFonts w:ascii="Arial" w:hAnsi="Arial" w:cs="Arial"/>
                      <w:color w:val="000000"/>
                      <w:position w:val="-2"/>
                      <w:sz w:val="18"/>
                      <w:szCs w:val="18"/>
                    </w:rPr>
                    <w:t> </w:t>
                  </w:r>
                </w:p>
                <w:p w14:paraId="31938901" w14:textId="77777777" w:rsidR="004C171D" w:rsidRDefault="000A0FE1">
                  <w:pPr>
                    <w:spacing w:before="135" w:after="135"/>
                    <w:jc w:val="both"/>
                    <w:textAlignment w:val="center"/>
                  </w:pPr>
                  <w:r>
                    <w:rPr>
                      <w:rFonts w:ascii="Arial" w:hAnsi="Arial" w:cs="Arial"/>
                      <w:color w:val="000000"/>
                      <w:position w:val="-2"/>
                      <w:sz w:val="18"/>
                      <w:szCs w:val="18"/>
                    </w:rPr>
                    <w:t> </w:t>
                  </w:r>
                </w:p>
                <w:p w14:paraId="03FBB805" w14:textId="77777777" w:rsidR="004C171D" w:rsidRDefault="000A0FE1">
                  <w:pPr>
                    <w:spacing w:before="135" w:after="135"/>
                    <w:jc w:val="both"/>
                    <w:textAlignment w:val="center"/>
                  </w:pPr>
                  <w:r>
                    <w:rPr>
                      <w:rFonts w:ascii="Arial" w:hAnsi="Arial" w:cs="Arial"/>
                      <w:color w:val="000000"/>
                      <w:position w:val="-2"/>
                      <w:sz w:val="18"/>
                      <w:szCs w:val="18"/>
                    </w:rPr>
                    <w:t> </w:t>
                  </w:r>
                </w:p>
                <w:p w14:paraId="6ACF4452" w14:textId="77777777" w:rsidR="004C171D" w:rsidRDefault="000A0FE1">
                  <w:pPr>
                    <w:spacing w:before="135" w:after="135"/>
                    <w:jc w:val="both"/>
                    <w:textAlignment w:val="center"/>
                  </w:pPr>
                  <w:r>
                    <w:rPr>
                      <w:rFonts w:ascii="Arial" w:hAnsi="Arial" w:cs="Arial"/>
                      <w:color w:val="000000"/>
                      <w:position w:val="-2"/>
                      <w:sz w:val="18"/>
                      <w:szCs w:val="18"/>
                    </w:rPr>
                    <w:t> </w:t>
                  </w:r>
                </w:p>
                <w:p w14:paraId="2C7CF9F2" w14:textId="77777777" w:rsidR="004C171D" w:rsidRDefault="000A0FE1">
                  <w:pPr>
                    <w:spacing w:before="135" w:after="135"/>
                    <w:jc w:val="both"/>
                    <w:textAlignment w:val="center"/>
                  </w:pPr>
                  <w:r>
                    <w:rPr>
                      <w:rFonts w:ascii="Arial" w:hAnsi="Arial" w:cs="Arial"/>
                      <w:color w:val="000000"/>
                      <w:position w:val="-2"/>
                      <w:sz w:val="18"/>
                      <w:szCs w:val="18"/>
                    </w:rPr>
                    <w:t> </w:t>
                  </w:r>
                </w:p>
                <w:p w14:paraId="518D9201" w14:textId="77777777" w:rsidR="004C171D" w:rsidRDefault="000A0FE1">
                  <w:pPr>
                    <w:spacing w:before="135" w:after="135"/>
                    <w:jc w:val="both"/>
                    <w:textAlignment w:val="center"/>
                  </w:pPr>
                  <w:r>
                    <w:rPr>
                      <w:rFonts w:ascii="Arial" w:hAnsi="Arial" w:cs="Arial"/>
                      <w:color w:val="000000"/>
                      <w:position w:val="-2"/>
                      <w:sz w:val="18"/>
                      <w:szCs w:val="18"/>
                    </w:rPr>
                    <w:t> </w:t>
                  </w:r>
                </w:p>
                <w:p w14:paraId="3F270914" w14:textId="77777777" w:rsidR="004C171D" w:rsidRDefault="000A0FE1">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57942080" w14:textId="77777777" w:rsidR="004C171D" w:rsidRDefault="000A0FE1">
                  <w:pPr>
                    <w:spacing w:before="135" w:after="135"/>
                    <w:jc w:val="both"/>
                    <w:textAlignment w:val="center"/>
                  </w:pPr>
                  <w:r>
                    <w:rPr>
                      <w:rFonts w:ascii="Arial" w:hAnsi="Arial" w:cs="Arial"/>
                      <w:color w:val="000000"/>
                      <w:position w:val="-2"/>
                      <w:sz w:val="18"/>
                      <w:szCs w:val="18"/>
                    </w:rPr>
                    <w:t>ZAVOD ZA ŠPORT KRANJ</w:t>
                  </w:r>
                </w:p>
                <w:p w14:paraId="68AFBF57" w14:textId="77777777" w:rsidR="004C171D" w:rsidRDefault="000A0FE1">
                  <w:pPr>
                    <w:spacing w:before="135" w:after="135"/>
                    <w:jc w:val="both"/>
                    <w:textAlignment w:val="center"/>
                  </w:pPr>
                  <w:r>
                    <w:rPr>
                      <w:rFonts w:ascii="Arial" w:hAnsi="Arial" w:cs="Arial"/>
                      <w:color w:val="000000"/>
                      <w:position w:val="-2"/>
                      <w:sz w:val="18"/>
                      <w:szCs w:val="18"/>
                    </w:rPr>
                    <w:t>PARTIZANSKA CESTA 37, 4000 KRANJ</w:t>
                  </w:r>
                </w:p>
                <w:p w14:paraId="394C5B93" w14:textId="77777777" w:rsidR="004C171D" w:rsidRDefault="000A0FE1">
                  <w:pPr>
                    <w:spacing w:before="135" w:after="135"/>
                    <w:jc w:val="both"/>
                    <w:textAlignment w:val="center"/>
                  </w:pPr>
                  <w:r>
                    <w:rPr>
                      <w:rFonts w:ascii="Arial" w:hAnsi="Arial" w:cs="Arial"/>
                      <w:color w:val="000000"/>
                      <w:position w:val="-2"/>
                      <w:sz w:val="18"/>
                      <w:szCs w:val="18"/>
                    </w:rPr>
                    <w:t> </w:t>
                  </w:r>
                </w:p>
                <w:p w14:paraId="4161F09E" w14:textId="77777777" w:rsidR="004C171D" w:rsidRDefault="000A0FE1">
                  <w:pPr>
                    <w:spacing w:before="135" w:after="135"/>
                    <w:jc w:val="both"/>
                    <w:textAlignment w:val="center"/>
                  </w:pPr>
                  <w:r>
                    <w:rPr>
                      <w:rFonts w:ascii="Arial" w:hAnsi="Arial" w:cs="Arial"/>
                      <w:color w:val="000000"/>
                      <w:position w:val="-2"/>
                      <w:sz w:val="18"/>
                      <w:szCs w:val="18"/>
                    </w:rPr>
                    <w:t>(izpolni vložišče naročnika):</w:t>
                  </w:r>
                </w:p>
                <w:p w14:paraId="6558AB8C" w14:textId="77777777" w:rsidR="004C171D" w:rsidRDefault="000A0FE1">
                  <w:pPr>
                    <w:spacing w:before="135" w:after="135"/>
                    <w:jc w:val="both"/>
                    <w:textAlignment w:val="center"/>
                  </w:pPr>
                  <w:r>
                    <w:rPr>
                      <w:rFonts w:ascii="Arial" w:hAnsi="Arial" w:cs="Arial"/>
                      <w:color w:val="000000"/>
                      <w:position w:val="-2"/>
                      <w:sz w:val="18"/>
                      <w:szCs w:val="18"/>
                    </w:rPr>
                    <w:t> </w:t>
                  </w:r>
                </w:p>
                <w:p w14:paraId="15BA0502" w14:textId="77777777" w:rsidR="004C171D" w:rsidRDefault="000A0FE1">
                  <w:pPr>
                    <w:spacing w:before="135" w:after="135"/>
                    <w:jc w:val="both"/>
                    <w:textAlignment w:val="center"/>
                  </w:pPr>
                  <w:r>
                    <w:rPr>
                      <w:rFonts w:ascii="Arial" w:hAnsi="Arial" w:cs="Arial"/>
                      <w:color w:val="000000"/>
                      <w:position w:val="-2"/>
                      <w:sz w:val="18"/>
                      <w:szCs w:val="18"/>
                    </w:rPr>
                    <w:t>Datum prispetja:________________</w:t>
                  </w:r>
                </w:p>
                <w:p w14:paraId="1C5EEDD4" w14:textId="77777777" w:rsidR="004C171D" w:rsidRDefault="000A0FE1">
                  <w:pPr>
                    <w:spacing w:before="135" w:after="135"/>
                    <w:jc w:val="both"/>
                    <w:textAlignment w:val="center"/>
                  </w:pPr>
                  <w:r>
                    <w:rPr>
                      <w:rFonts w:ascii="Arial" w:hAnsi="Arial" w:cs="Arial"/>
                      <w:color w:val="000000"/>
                      <w:position w:val="-2"/>
                      <w:sz w:val="18"/>
                      <w:szCs w:val="18"/>
                    </w:rPr>
                    <w:t>Ura prispetja:___________________</w:t>
                  </w:r>
                </w:p>
                <w:p w14:paraId="00D6982A" w14:textId="77777777" w:rsidR="004C171D" w:rsidRDefault="000A0FE1">
                  <w:pPr>
                    <w:spacing w:before="135" w:after="135"/>
                    <w:jc w:val="both"/>
                    <w:textAlignment w:val="center"/>
                  </w:pPr>
                  <w:r>
                    <w:rPr>
                      <w:rFonts w:ascii="Arial" w:hAnsi="Arial" w:cs="Arial"/>
                      <w:color w:val="000000"/>
                      <w:position w:val="-2"/>
                      <w:sz w:val="18"/>
                      <w:szCs w:val="18"/>
                    </w:rPr>
                    <w:t>Zaporedna št. ponudbe:__________</w:t>
                  </w:r>
                </w:p>
                <w:p w14:paraId="439834EF" w14:textId="77777777" w:rsidR="004C171D" w:rsidRDefault="000A0FE1">
                  <w:pPr>
                    <w:spacing w:before="135" w:after="135"/>
                    <w:jc w:val="both"/>
                    <w:textAlignment w:val="center"/>
                  </w:pPr>
                  <w:r>
                    <w:rPr>
                      <w:rFonts w:ascii="Arial" w:hAnsi="Arial" w:cs="Arial"/>
                      <w:color w:val="000000"/>
                      <w:position w:val="-2"/>
                      <w:sz w:val="18"/>
                      <w:szCs w:val="18"/>
                    </w:rPr>
                    <w:t>Podpis: _______________________</w:t>
                  </w:r>
                </w:p>
              </w:tc>
            </w:tr>
          </w:tbl>
          <w:p w14:paraId="746A7092" w14:textId="77777777" w:rsidR="004C171D" w:rsidRDefault="004C171D"/>
          <w:p w14:paraId="326D749F" w14:textId="77777777" w:rsidR="004C171D" w:rsidRDefault="000A0FE1">
            <w:pPr>
              <w:spacing w:before="225" w:after="225"/>
              <w:jc w:val="both"/>
            </w:pPr>
            <w:r>
              <w:rPr>
                <w:rFonts w:ascii="Arial" w:hAnsi="Arial" w:cs="Arial"/>
                <w:color w:val="000000"/>
                <w:sz w:val="18"/>
                <w:szCs w:val="18"/>
              </w:rPr>
              <w:t> </w:t>
            </w:r>
          </w:p>
          <w:p w14:paraId="2C1FBAAD" w14:textId="77777777" w:rsidR="004C171D" w:rsidRDefault="000A0FE1">
            <w:pPr>
              <w:spacing w:before="225" w:after="225"/>
              <w:jc w:val="both"/>
            </w:pPr>
            <w:r>
              <w:rPr>
                <w:rFonts w:ascii="Arial" w:hAnsi="Arial" w:cs="Arial"/>
                <w:color w:val="000000"/>
                <w:sz w:val="18"/>
                <w:szCs w:val="18"/>
              </w:rPr>
              <w:t>-------------------------------------------------------------------------------------</w:t>
            </w:r>
          </w:p>
          <w:p w14:paraId="58493A31" w14:textId="77777777" w:rsidR="004C171D" w:rsidRDefault="000A0FE1">
            <w:pPr>
              <w:spacing w:before="225" w:after="225"/>
              <w:jc w:val="both"/>
            </w:pPr>
            <w:r>
              <w:rPr>
                <w:rFonts w:ascii="Arial" w:hAnsi="Arial" w:cs="Arial"/>
                <w:color w:val="000000"/>
                <w:sz w:val="18"/>
                <w:szCs w:val="18"/>
              </w:rPr>
              <w:t>odreži</w:t>
            </w:r>
          </w:p>
        </w:tc>
      </w:tr>
    </w:tbl>
    <w:p w14:paraId="1742C590" w14:textId="77777777" w:rsidR="004C171D" w:rsidRDefault="004C171D">
      <w:pPr>
        <w:sectPr w:rsidR="004C171D" w:rsidSect="002C5F9B">
          <w:footerReference w:type="default" r:id="rId28"/>
          <w:pgSz w:w="11906" w:h="16838"/>
          <w:pgMar w:top="1418" w:right="1418" w:bottom="1418" w:left="1418" w:header="567" w:footer="596" w:gutter="0"/>
          <w:cols w:space="708"/>
          <w:docGrid w:linePitch="360"/>
        </w:sectPr>
      </w:pPr>
    </w:p>
    <w:p w14:paraId="77A1F482" w14:textId="77777777" w:rsidR="002C5F9B" w:rsidRPr="00116091" w:rsidRDefault="000A0FE1" w:rsidP="002C5F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B2E1F35" w14:textId="77777777" w:rsidR="002C5F9B" w:rsidRDefault="002C5F9B" w:rsidP="002C5F9B">
      <w:pPr>
        <w:rPr>
          <w:rFonts w:ascii="Arial" w:hAnsi="Arial" w:cs="Arial"/>
        </w:rPr>
      </w:pPr>
    </w:p>
    <w:p w14:paraId="536FF105" w14:textId="77777777" w:rsidR="004C171D" w:rsidRDefault="000A0FE1">
      <w:pPr>
        <w:spacing w:before="224" w:after="224" w:line="240" w:lineRule="auto"/>
        <w:jc w:val="center"/>
        <w:outlineLvl w:val="1"/>
      </w:pPr>
      <w:r>
        <w:rPr>
          <w:rFonts w:ascii="Arial" w:hAnsi="Arial" w:cs="Arial"/>
          <w:b/>
          <w:bCs/>
          <w:color w:val="000000"/>
          <w:sz w:val="27"/>
          <w:szCs w:val="27"/>
        </w:rPr>
        <w:t>POGODBA O IZVEDBI "STORITEV IZVAJANJA SLUŽBE REŠEVANJA IZ VODE V POKRITEM OLIMPIJSKEM BAZENU KRANJ IN NA LETNEM KOPALIŠČU KRANJ"</w:t>
      </w:r>
    </w:p>
    <w:p w14:paraId="087E3293" w14:textId="77777777" w:rsidR="004C171D" w:rsidRDefault="000A0FE1">
      <w:pPr>
        <w:spacing w:before="225" w:after="225" w:line="240" w:lineRule="auto"/>
        <w:jc w:val="center"/>
      </w:pPr>
      <w:r>
        <w:rPr>
          <w:rFonts w:ascii="Arial" w:hAnsi="Arial" w:cs="Arial"/>
          <w:color w:val="000000"/>
          <w:sz w:val="18"/>
          <w:szCs w:val="18"/>
        </w:rPr>
        <w:t>sklenjena med</w:t>
      </w:r>
    </w:p>
    <w:p w14:paraId="6C66D823" w14:textId="77777777" w:rsidR="004C171D" w:rsidRDefault="000A0FE1">
      <w:pPr>
        <w:spacing w:after="0" w:line="240" w:lineRule="auto"/>
      </w:pPr>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ki ga zastopa Branko Fartek</w:t>
      </w:r>
      <w:r>
        <w:br/>
      </w:r>
    </w:p>
    <w:tbl>
      <w:tblPr>
        <w:tblStyle w:val="NormalTablePHPDOCX"/>
        <w:tblW w:w="3500" w:type="pct"/>
        <w:tblInd w:w="108" w:type="dxa"/>
        <w:tblLook w:val="04A0" w:firstRow="1" w:lastRow="0" w:firstColumn="1" w:lastColumn="0" w:noHBand="0" w:noVBand="1"/>
      </w:tblPr>
      <w:tblGrid>
        <w:gridCol w:w="3300"/>
        <w:gridCol w:w="3049"/>
      </w:tblGrid>
      <w:tr w:rsidR="004C171D" w14:paraId="57C53986" w14:textId="77777777">
        <w:tc>
          <w:tcPr>
            <w:tcW w:w="3300" w:type="dxa"/>
            <w:tcMar>
              <w:top w:w="0" w:type="auto"/>
              <w:bottom w:w="0" w:type="auto"/>
            </w:tcMar>
            <w:vAlign w:val="center"/>
          </w:tcPr>
          <w:p w14:paraId="407EB365" w14:textId="77777777" w:rsidR="004C171D" w:rsidRDefault="000A0FE1">
            <w:r>
              <w:rPr>
                <w:rFonts w:ascii="Arial" w:hAnsi="Arial" w:cs="Arial"/>
                <w:color w:val="000000"/>
                <w:position w:val="-2"/>
                <w:sz w:val="18"/>
                <w:szCs w:val="18"/>
              </w:rPr>
              <w:t>Matična številka:</w:t>
            </w:r>
          </w:p>
        </w:tc>
        <w:tc>
          <w:tcPr>
            <w:tcW w:w="0" w:type="auto"/>
            <w:tcMar>
              <w:top w:w="0" w:type="auto"/>
              <w:bottom w:w="0" w:type="auto"/>
            </w:tcMar>
            <w:vAlign w:val="center"/>
          </w:tcPr>
          <w:p w14:paraId="57B50D1F" w14:textId="77777777" w:rsidR="004C171D" w:rsidRDefault="000A0FE1">
            <w:r>
              <w:rPr>
                <w:rFonts w:ascii="Arial" w:hAnsi="Arial" w:cs="Arial"/>
                <w:color w:val="000000"/>
                <w:position w:val="-2"/>
                <w:sz w:val="18"/>
                <w:szCs w:val="18"/>
              </w:rPr>
              <w:t>1488783000</w:t>
            </w:r>
          </w:p>
        </w:tc>
      </w:tr>
      <w:tr w:rsidR="004C171D" w14:paraId="54F397F6" w14:textId="77777777">
        <w:tc>
          <w:tcPr>
            <w:tcW w:w="3300" w:type="dxa"/>
            <w:tcMar>
              <w:top w:w="0" w:type="auto"/>
              <w:bottom w:w="0" w:type="auto"/>
            </w:tcMar>
            <w:vAlign w:val="center"/>
          </w:tcPr>
          <w:p w14:paraId="443CACA9" w14:textId="77777777" w:rsidR="004C171D" w:rsidRDefault="000A0FE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6B8A735" w14:textId="77777777" w:rsidR="004C171D" w:rsidRDefault="000A0FE1">
            <w:r>
              <w:rPr>
                <w:rFonts w:ascii="Arial" w:hAnsi="Arial" w:cs="Arial"/>
                <w:color w:val="000000"/>
                <w:position w:val="-2"/>
                <w:sz w:val="18"/>
                <w:szCs w:val="18"/>
              </w:rPr>
              <w:t>SI 23453958</w:t>
            </w:r>
          </w:p>
        </w:tc>
      </w:tr>
      <w:tr w:rsidR="004C171D" w14:paraId="7BB6E5B7" w14:textId="77777777">
        <w:tc>
          <w:tcPr>
            <w:tcW w:w="3300" w:type="dxa"/>
            <w:tcMar>
              <w:top w:w="0" w:type="auto"/>
              <w:bottom w:w="0" w:type="auto"/>
            </w:tcMar>
            <w:vAlign w:val="center"/>
          </w:tcPr>
          <w:p w14:paraId="20198DF0" w14:textId="77777777" w:rsidR="004C171D" w:rsidRDefault="000A0FE1">
            <w:r>
              <w:rPr>
                <w:rFonts w:ascii="Arial" w:hAnsi="Arial" w:cs="Arial"/>
                <w:color w:val="000000"/>
                <w:position w:val="-2"/>
                <w:sz w:val="18"/>
                <w:szCs w:val="18"/>
              </w:rPr>
              <w:t>Transakcijski račun (TRR):</w:t>
            </w:r>
          </w:p>
        </w:tc>
        <w:tc>
          <w:tcPr>
            <w:tcW w:w="0" w:type="auto"/>
            <w:tcMar>
              <w:top w:w="0" w:type="auto"/>
              <w:bottom w:w="0" w:type="auto"/>
            </w:tcMar>
            <w:vAlign w:val="center"/>
          </w:tcPr>
          <w:p w14:paraId="0F66F44D" w14:textId="77777777" w:rsidR="004C171D" w:rsidRDefault="000A0FE1">
            <w:r>
              <w:rPr>
                <w:rFonts w:ascii="Arial" w:hAnsi="Arial" w:cs="Arial"/>
                <w:color w:val="000000"/>
                <w:position w:val="-2"/>
                <w:sz w:val="18"/>
                <w:szCs w:val="18"/>
              </w:rPr>
              <w:t>SI56 0125 2603 0723 436</w:t>
            </w:r>
          </w:p>
        </w:tc>
      </w:tr>
    </w:tbl>
    <w:p w14:paraId="3297A314" w14:textId="77777777" w:rsidR="004C171D" w:rsidRDefault="004C171D"/>
    <w:p w14:paraId="7E580B02" w14:textId="77777777" w:rsidR="004C171D" w:rsidRDefault="000A0FE1">
      <w:pPr>
        <w:spacing w:before="225" w:after="225" w:line="240" w:lineRule="auto"/>
        <w:jc w:val="center"/>
      </w:pPr>
      <w:r>
        <w:rPr>
          <w:rFonts w:ascii="Arial" w:hAnsi="Arial" w:cs="Arial"/>
          <w:color w:val="000000"/>
          <w:sz w:val="18"/>
          <w:szCs w:val="18"/>
        </w:rPr>
        <w:t>in</w:t>
      </w:r>
    </w:p>
    <w:p w14:paraId="12AB3647" w14:textId="77777777" w:rsidR="004C171D" w:rsidRDefault="000A0FE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C171D" w14:paraId="6767F06E" w14:textId="77777777">
        <w:tc>
          <w:tcPr>
            <w:tcW w:w="3300" w:type="dxa"/>
            <w:tcMar>
              <w:top w:w="0" w:type="auto"/>
              <w:bottom w:w="0" w:type="auto"/>
            </w:tcMar>
            <w:vAlign w:val="center"/>
          </w:tcPr>
          <w:p w14:paraId="4D4E00A8" w14:textId="77777777" w:rsidR="004C171D" w:rsidRDefault="000A0FE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47C1615" w14:textId="77777777" w:rsidR="004C171D" w:rsidRDefault="000A0FE1">
            <w:r>
              <w:rPr>
                <w:rFonts w:ascii="Arial" w:hAnsi="Arial" w:cs="Arial"/>
                <w:color w:val="000000"/>
                <w:position w:val="-2"/>
                <w:sz w:val="18"/>
                <w:szCs w:val="18"/>
              </w:rPr>
              <w:t> </w:t>
            </w:r>
          </w:p>
        </w:tc>
      </w:tr>
      <w:tr w:rsidR="004C171D" w14:paraId="65446BA9" w14:textId="77777777">
        <w:tc>
          <w:tcPr>
            <w:tcW w:w="3300" w:type="dxa"/>
            <w:tcMar>
              <w:top w:w="0" w:type="auto"/>
              <w:bottom w:w="0" w:type="auto"/>
            </w:tcMar>
            <w:vAlign w:val="center"/>
          </w:tcPr>
          <w:p w14:paraId="197F8CC5" w14:textId="77777777" w:rsidR="004C171D" w:rsidRDefault="000A0FE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D482F1E" w14:textId="77777777" w:rsidR="004C171D" w:rsidRDefault="000A0FE1">
            <w:r>
              <w:rPr>
                <w:rFonts w:ascii="Arial" w:hAnsi="Arial" w:cs="Arial"/>
                <w:color w:val="000000"/>
                <w:position w:val="-2"/>
                <w:sz w:val="18"/>
                <w:szCs w:val="18"/>
              </w:rPr>
              <w:t> </w:t>
            </w:r>
          </w:p>
        </w:tc>
      </w:tr>
      <w:tr w:rsidR="004C171D" w14:paraId="6A29AE16" w14:textId="77777777">
        <w:tc>
          <w:tcPr>
            <w:tcW w:w="3300" w:type="dxa"/>
            <w:tcMar>
              <w:top w:w="0" w:type="auto"/>
              <w:bottom w:w="0" w:type="auto"/>
            </w:tcMar>
            <w:vAlign w:val="center"/>
          </w:tcPr>
          <w:p w14:paraId="0CE32377" w14:textId="77777777" w:rsidR="004C171D" w:rsidRDefault="000A0FE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0D44362" w14:textId="77777777" w:rsidR="004C171D" w:rsidRDefault="000A0FE1">
            <w:r>
              <w:rPr>
                <w:rFonts w:ascii="Arial" w:hAnsi="Arial" w:cs="Arial"/>
                <w:color w:val="000000"/>
                <w:position w:val="-2"/>
                <w:sz w:val="18"/>
                <w:szCs w:val="18"/>
              </w:rPr>
              <w:t> </w:t>
            </w:r>
          </w:p>
        </w:tc>
      </w:tr>
    </w:tbl>
    <w:p w14:paraId="5C0877A1" w14:textId="77777777" w:rsidR="004C171D" w:rsidRDefault="000A0FE1">
      <w:pPr>
        <w:spacing w:before="225" w:after="225" w:line="240" w:lineRule="auto"/>
        <w:jc w:val="both"/>
      </w:pPr>
      <w:r>
        <w:rPr>
          <w:rFonts w:ascii="Arial" w:hAnsi="Arial" w:cs="Arial"/>
          <w:color w:val="000000"/>
          <w:sz w:val="18"/>
          <w:szCs w:val="18"/>
        </w:rPr>
        <w:t> </w:t>
      </w:r>
    </w:p>
    <w:p w14:paraId="4BE24789" w14:textId="77777777" w:rsidR="004C171D" w:rsidRDefault="000A0FE1">
      <w:pPr>
        <w:spacing w:before="225" w:after="225" w:line="240" w:lineRule="auto"/>
        <w:jc w:val="both"/>
      </w:pPr>
      <w:r>
        <w:rPr>
          <w:rFonts w:ascii="Arial" w:hAnsi="Arial" w:cs="Arial"/>
          <w:b/>
          <w:bCs/>
          <w:color w:val="000000"/>
          <w:sz w:val="18"/>
          <w:szCs w:val="18"/>
        </w:rPr>
        <w:t>I. UVODNE DOLOČBE</w:t>
      </w:r>
    </w:p>
    <w:p w14:paraId="42DF29C3" w14:textId="77777777" w:rsidR="004C171D" w:rsidRDefault="000A0FE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C171D" w14:paraId="5AAF4F20" w14:textId="77777777">
        <w:tc>
          <w:tcPr>
            <w:tcW w:w="0" w:type="auto"/>
            <w:tcMar>
              <w:top w:w="0" w:type="auto"/>
              <w:bottom w:w="0" w:type="auto"/>
            </w:tcMar>
          </w:tcPr>
          <w:p w14:paraId="0651F343" w14:textId="77777777" w:rsidR="004C171D" w:rsidRDefault="000A0FE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4C171D" w14:paraId="091A860A" w14:textId="77777777">
              <w:tc>
                <w:tcPr>
                  <w:tcW w:w="0" w:type="auto"/>
                  <w:tcMar>
                    <w:top w:w="0" w:type="auto"/>
                    <w:bottom w:w="0" w:type="auto"/>
                  </w:tcMar>
                </w:tcPr>
                <w:p w14:paraId="10EE0784" w14:textId="77777777" w:rsidR="004C171D" w:rsidRDefault="000A0FE1" w:rsidP="00BD63E9">
                  <w:pPr>
                    <w:numPr>
                      <w:ilvl w:val="0"/>
                      <w:numId w:val="3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6A312F2" w14:textId="77777777" w:rsidR="004C171D" w:rsidRDefault="000A0FE1" w:rsidP="00BD63E9">
                  <w:pPr>
                    <w:numPr>
                      <w:ilvl w:val="0"/>
                      <w:numId w:val="3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5994E2FB" w14:textId="77777777" w:rsidR="004C171D" w:rsidRDefault="004C171D"/>
          <w:p w14:paraId="3FD49D9C" w14:textId="77777777" w:rsidR="004C171D" w:rsidRDefault="000A0FE1">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127B5638" w14:textId="77777777" w:rsidR="004C171D" w:rsidRDefault="000A0FE1">
      <w:pPr>
        <w:spacing w:before="225" w:after="225" w:line="240" w:lineRule="auto"/>
        <w:jc w:val="both"/>
      </w:pPr>
      <w:r>
        <w:rPr>
          <w:rFonts w:ascii="Arial" w:hAnsi="Arial" w:cs="Arial"/>
          <w:b/>
          <w:bCs/>
          <w:color w:val="000000"/>
          <w:sz w:val="18"/>
          <w:szCs w:val="18"/>
        </w:rPr>
        <w:t>II. PREDMET POGODBE</w:t>
      </w:r>
    </w:p>
    <w:p w14:paraId="20A762C9" w14:textId="77777777" w:rsidR="004C171D" w:rsidRDefault="000A0FE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C171D" w14:paraId="2AD687D8" w14:textId="77777777">
        <w:tc>
          <w:tcPr>
            <w:tcW w:w="0" w:type="auto"/>
            <w:tcMar>
              <w:top w:w="0" w:type="auto"/>
              <w:bottom w:w="0" w:type="auto"/>
            </w:tcMar>
          </w:tcPr>
          <w:p w14:paraId="50857496" w14:textId="77777777" w:rsidR="004C171D" w:rsidRDefault="000A0FE1">
            <w:pPr>
              <w:spacing w:before="225" w:after="225"/>
              <w:jc w:val="both"/>
            </w:pPr>
            <w:r>
              <w:rPr>
                <w:rFonts w:ascii="Arial" w:hAnsi="Arial" w:cs="Arial"/>
                <w:color w:val="000000"/>
                <w:sz w:val="18"/>
                <w:szCs w:val="18"/>
              </w:rPr>
              <w:t>S to pogodbo naročnik oddaja, izvajalec pa prevzema v izvedbo '</w:t>
            </w:r>
            <w:r>
              <w:rPr>
                <w:rFonts w:ascii="Arial" w:hAnsi="Arial" w:cs="Arial"/>
                <w:b/>
                <w:bCs/>
                <w:color w:val="000000"/>
                <w:sz w:val="18"/>
                <w:szCs w:val="18"/>
              </w:rPr>
              <w:t>STORITEV IZVAJANJA SLUŽBE REŠEVANJA IZ VODE V POKRITEM OLIMPIJSKEM BAZENU KRANJ IN NA LETNEM KOPALIŠČU KRANJ'</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03262BC9" w14:textId="77777777" w:rsidR="004C171D" w:rsidRDefault="000A0FE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C171D" w14:paraId="08538AE9" w14:textId="77777777">
        <w:tc>
          <w:tcPr>
            <w:tcW w:w="0" w:type="auto"/>
            <w:tcMar>
              <w:top w:w="0" w:type="auto"/>
              <w:bottom w:w="0" w:type="auto"/>
            </w:tcMar>
          </w:tcPr>
          <w:p w14:paraId="6A6A67FA" w14:textId="77777777" w:rsidR="004C171D" w:rsidRDefault="000A0FE1">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4C171D" w14:paraId="733059A0" w14:textId="77777777">
              <w:tc>
                <w:tcPr>
                  <w:tcW w:w="0" w:type="auto"/>
                  <w:tcMar>
                    <w:top w:w="0" w:type="auto"/>
                    <w:bottom w:w="0" w:type="auto"/>
                  </w:tcMar>
                </w:tcPr>
                <w:p w14:paraId="0F23D73D" w14:textId="77777777" w:rsidR="004C171D" w:rsidRDefault="000A0FE1" w:rsidP="00BD63E9">
                  <w:pPr>
                    <w:numPr>
                      <w:ilvl w:val="0"/>
                      <w:numId w:val="35"/>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6D04FB7A" w14:textId="77777777" w:rsidR="004C171D" w:rsidRDefault="000A0FE1" w:rsidP="00BD63E9">
                  <w:pPr>
                    <w:numPr>
                      <w:ilvl w:val="0"/>
                      <w:numId w:val="35"/>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20EB34F4" w14:textId="77777777" w:rsidR="004C171D" w:rsidRDefault="004C171D"/>
          <w:p w14:paraId="7A5B48C8" w14:textId="77777777" w:rsidR="004C171D" w:rsidRDefault="000A0FE1">
            <w:pPr>
              <w:spacing w:before="225" w:after="225"/>
              <w:jc w:val="both"/>
            </w:pPr>
            <w:r>
              <w:rPr>
                <w:rFonts w:ascii="Arial" w:hAnsi="Arial" w:cs="Arial"/>
                <w:color w:val="000000"/>
                <w:sz w:val="18"/>
                <w:szCs w:val="18"/>
              </w:rPr>
              <w:t>Predmetni dokumenti so priloga in sestavni del te pogodbe.</w:t>
            </w:r>
          </w:p>
          <w:p w14:paraId="1B042030" w14:textId="77777777" w:rsidR="004C171D" w:rsidRDefault="000A0FE1">
            <w:pPr>
              <w:spacing w:before="225" w:after="225"/>
              <w:jc w:val="both"/>
            </w:pPr>
            <w:r>
              <w:rPr>
                <w:rFonts w:ascii="Arial" w:hAnsi="Arial" w:cs="Arial"/>
                <w:color w:val="000000"/>
                <w:sz w:val="18"/>
                <w:szCs w:val="18"/>
              </w:rPr>
              <w:t>Izvajalec izvaja prevzeta dela tudi v skladu z internimi pravili naročnika, ki se nanašajo na izvajanje predmeta te pogodbe, ter so priloga in sestavni del te pogodbe.</w:t>
            </w:r>
          </w:p>
        </w:tc>
      </w:tr>
    </w:tbl>
    <w:p w14:paraId="0804CC56" w14:textId="77777777" w:rsidR="004C171D" w:rsidRDefault="000A0FE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4C171D" w14:paraId="54072F74" w14:textId="77777777">
        <w:tc>
          <w:tcPr>
            <w:tcW w:w="0" w:type="auto"/>
            <w:tcMar>
              <w:top w:w="0" w:type="auto"/>
              <w:bottom w:w="0" w:type="auto"/>
            </w:tcMar>
          </w:tcPr>
          <w:p w14:paraId="3B1FC1DB" w14:textId="77777777" w:rsidR="004C171D" w:rsidRDefault="000A0FE1">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C5CB464" w14:textId="77777777" w:rsidR="004C171D" w:rsidRDefault="000A0FE1">
            <w:pPr>
              <w:spacing w:before="225" w:after="225"/>
              <w:jc w:val="both"/>
            </w:pPr>
            <w:r>
              <w:rPr>
                <w:rFonts w:ascii="Arial" w:hAnsi="Arial" w:cs="Arial"/>
                <w:color w:val="000000"/>
                <w:sz w:val="18"/>
                <w:szCs w:val="18"/>
              </w:rPr>
              <w:t>Pogodbeni stranki sta soglasni, da za vsa morebitna dodatna ali nepredvidena dela, za katera se sklene dodatek k osnovni pogodbi ali nova pogodba, velja ponudbena cena na enoto iz 5. člena te pogodbe.</w:t>
            </w:r>
          </w:p>
          <w:p w14:paraId="1B814542" w14:textId="77777777" w:rsidR="004C171D" w:rsidRPr="00DC5A3C" w:rsidRDefault="000A0FE1">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zmanjša obseg razpisanih del, ne da bi zato moral navajati posebne razloge. Naročnik si pridržuje pravico, da poveča obseg del na posameznih postavkah, predvsem takrat, kadar bo to gospodarno in v okviru določil ZJN-3.</w:t>
            </w:r>
          </w:p>
          <w:p w14:paraId="494AC227" w14:textId="77777777" w:rsidR="004C171D" w:rsidRDefault="00DC5A3C">
            <w:pPr>
              <w:spacing w:before="225" w:after="225"/>
              <w:jc w:val="both"/>
            </w:pPr>
            <w:r w:rsidRPr="00DC5A3C">
              <w:rPr>
                <w:rFonts w:ascii="Arial" w:eastAsia="Arial Unicode MS" w:hAnsi="Arial" w:cs="Arial"/>
                <w:sz w:val="18"/>
                <w:szCs w:val="18"/>
              </w:rPr>
              <w:t>Naro</w:t>
            </w:r>
            <w:r w:rsidRPr="00DC5A3C">
              <w:rPr>
                <w:rFonts w:ascii="Arial" w:eastAsia="Arial Unicode MS" w:hAnsi="Arial" w:cs="Arial" w:hint="eastAsia"/>
                <w:sz w:val="18"/>
                <w:szCs w:val="18"/>
              </w:rPr>
              <w:t>č</w:t>
            </w:r>
            <w:r w:rsidRPr="00DC5A3C">
              <w:rPr>
                <w:rFonts w:ascii="Arial" w:eastAsia="Arial Unicode MS" w:hAnsi="Arial" w:cs="Arial"/>
                <w:sz w:val="18"/>
                <w:szCs w:val="18"/>
              </w:rPr>
              <w:t>nik si pridržuje do spremembe ocenjene količine skladno s potrebami, pri čemer se navedena sprememba količin ur šteje kot pravna podlaga za koriščenje 1. točke 1. odstavka 95. člena ZJN-3. Obseg ur lahko odstopa v višini, ki je skladna s potrebami naročnika in za kar ima naročnik zagotovljena finan</w:t>
            </w:r>
            <w:r w:rsidRPr="00DC5A3C">
              <w:rPr>
                <w:rFonts w:ascii="Arial" w:eastAsia="Arial Unicode MS" w:hAnsi="Arial" w:cs="Arial" w:hint="eastAsia"/>
                <w:sz w:val="18"/>
                <w:szCs w:val="18"/>
              </w:rPr>
              <w:t>č</w:t>
            </w:r>
            <w:r w:rsidRPr="00DC5A3C">
              <w:rPr>
                <w:rFonts w:ascii="Arial" w:eastAsia="Arial Unicode MS" w:hAnsi="Arial" w:cs="Arial"/>
                <w:sz w:val="18"/>
                <w:szCs w:val="18"/>
              </w:rPr>
              <w:t>na sredstva. Naro</w:t>
            </w:r>
            <w:r w:rsidRPr="00DC5A3C">
              <w:rPr>
                <w:rFonts w:ascii="Arial" w:eastAsia="Arial Unicode MS" w:hAnsi="Arial" w:cs="Arial" w:hint="eastAsia"/>
                <w:sz w:val="18"/>
                <w:szCs w:val="18"/>
              </w:rPr>
              <w:t>č</w:t>
            </w:r>
            <w:r w:rsidRPr="00DC5A3C">
              <w:rPr>
                <w:rFonts w:ascii="Arial" w:eastAsia="Arial Unicode MS" w:hAnsi="Arial" w:cs="Arial"/>
                <w:sz w:val="18"/>
                <w:szCs w:val="18"/>
              </w:rPr>
              <w:t>nik vsako spremembo obsega izvajalcu sporo</w:t>
            </w:r>
            <w:r w:rsidRPr="00DC5A3C">
              <w:rPr>
                <w:rFonts w:ascii="Arial" w:eastAsia="Arial Unicode MS" w:hAnsi="Arial" w:cs="Arial" w:hint="eastAsia"/>
                <w:sz w:val="18"/>
                <w:szCs w:val="18"/>
              </w:rPr>
              <w:t>č</w:t>
            </w:r>
            <w:r w:rsidRPr="00DC5A3C">
              <w:rPr>
                <w:rFonts w:ascii="Arial" w:eastAsia="Arial Unicode MS" w:hAnsi="Arial" w:cs="Arial"/>
                <w:sz w:val="18"/>
                <w:szCs w:val="18"/>
              </w:rPr>
              <w:t>i pisno najmanj 1 delovni dan pred izvedbo spremembe. Sprememba koli</w:t>
            </w:r>
            <w:r w:rsidRPr="00DC5A3C">
              <w:rPr>
                <w:rFonts w:ascii="Arial" w:eastAsia="Arial Unicode MS" w:hAnsi="Arial" w:cs="Arial" w:hint="eastAsia"/>
                <w:sz w:val="18"/>
                <w:szCs w:val="18"/>
              </w:rPr>
              <w:t>č</w:t>
            </w:r>
            <w:r w:rsidRPr="00DC5A3C">
              <w:rPr>
                <w:rFonts w:ascii="Arial" w:eastAsia="Arial Unicode MS" w:hAnsi="Arial" w:cs="Arial"/>
                <w:sz w:val="18"/>
                <w:szCs w:val="18"/>
              </w:rPr>
              <w:t>in ne spreminja splošne narave pogodbe o izvedbi javnega naro</w:t>
            </w:r>
            <w:r w:rsidRPr="00DC5A3C">
              <w:rPr>
                <w:rFonts w:ascii="Arial" w:eastAsia="Arial Unicode MS" w:hAnsi="Arial" w:cs="Arial" w:hint="eastAsia"/>
                <w:sz w:val="18"/>
                <w:szCs w:val="18"/>
              </w:rPr>
              <w:t>č</w:t>
            </w:r>
            <w:r w:rsidRPr="00DC5A3C">
              <w:rPr>
                <w:rFonts w:ascii="Arial" w:eastAsia="Arial Unicode MS" w:hAnsi="Arial" w:cs="Arial"/>
                <w:sz w:val="18"/>
                <w:szCs w:val="18"/>
              </w:rPr>
              <w:t>ila.</w:t>
            </w:r>
          </w:p>
        </w:tc>
      </w:tr>
    </w:tbl>
    <w:p w14:paraId="32B45473" w14:textId="77777777" w:rsidR="004C171D" w:rsidRDefault="000A0FE1">
      <w:pPr>
        <w:spacing w:before="225" w:after="225" w:line="240" w:lineRule="auto"/>
        <w:jc w:val="both"/>
      </w:pPr>
      <w:r>
        <w:rPr>
          <w:rFonts w:ascii="Arial" w:hAnsi="Arial" w:cs="Arial"/>
          <w:b/>
          <w:bCs/>
          <w:color w:val="000000"/>
          <w:sz w:val="18"/>
          <w:szCs w:val="18"/>
        </w:rPr>
        <w:t>III. OBDOBJE IZVAJANJA STORITEV</w:t>
      </w:r>
    </w:p>
    <w:p w14:paraId="4B189B6A" w14:textId="77777777" w:rsidR="004C171D" w:rsidRDefault="000A0FE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C171D" w14:paraId="470C7B8C" w14:textId="77777777">
        <w:tc>
          <w:tcPr>
            <w:tcW w:w="0" w:type="auto"/>
            <w:tcMar>
              <w:top w:w="0" w:type="auto"/>
              <w:bottom w:w="0" w:type="auto"/>
            </w:tcMar>
          </w:tcPr>
          <w:p w14:paraId="0A0F10F8" w14:textId="77777777" w:rsidR="004C171D" w:rsidRDefault="000A0FE1">
            <w:pPr>
              <w:spacing w:before="225" w:after="225"/>
              <w:jc w:val="both"/>
            </w:pPr>
            <w:r>
              <w:rPr>
                <w:rFonts w:ascii="Arial" w:hAnsi="Arial" w:cs="Arial"/>
                <w:color w:val="000000"/>
                <w:sz w:val="18"/>
                <w:szCs w:val="18"/>
              </w:rPr>
              <w:t xml:space="preserve">Pogodba se sklene za obdobje </w:t>
            </w:r>
            <w:r w:rsidR="00DC5A3C">
              <w:rPr>
                <w:rFonts w:ascii="Arial" w:hAnsi="Arial" w:cs="Arial"/>
                <w:color w:val="000000"/>
                <w:sz w:val="18"/>
                <w:szCs w:val="18"/>
              </w:rPr>
              <w:t xml:space="preserve">24 </w:t>
            </w:r>
            <w:r>
              <w:rPr>
                <w:rFonts w:ascii="Arial" w:hAnsi="Arial" w:cs="Arial"/>
                <w:color w:val="000000"/>
                <w:sz w:val="18"/>
                <w:szCs w:val="18"/>
              </w:rPr>
              <w:t>mesecev od dne veljavnosti pogodbe.</w:t>
            </w:r>
          </w:p>
          <w:p w14:paraId="7F0ABD4D" w14:textId="77777777" w:rsidR="004C171D" w:rsidRDefault="000A0FE1">
            <w:pPr>
              <w:spacing w:before="225" w:after="225"/>
              <w:jc w:val="both"/>
            </w:pPr>
            <w:r>
              <w:rPr>
                <w:rFonts w:ascii="Arial" w:hAnsi="Arial" w:cs="Arial"/>
                <w:color w:val="000000"/>
                <w:sz w:val="18"/>
                <w:szCs w:val="18"/>
              </w:rPr>
              <w:t>Izvajalec se obvezuje pričeti z izvajanjem predmeta naročila nemudoma po začetku veljavnosti te pogodbe.</w:t>
            </w:r>
          </w:p>
          <w:p w14:paraId="5A0D308D" w14:textId="31CC12E8" w:rsidR="004C171D" w:rsidRDefault="000A0FE1">
            <w:pPr>
              <w:spacing w:before="225" w:after="225"/>
              <w:jc w:val="both"/>
            </w:pPr>
            <w:r>
              <w:rPr>
                <w:rFonts w:ascii="Arial" w:hAnsi="Arial" w:cs="Arial"/>
                <w:color w:val="000000"/>
                <w:sz w:val="18"/>
                <w:szCs w:val="18"/>
              </w:rPr>
              <w:t xml:space="preserve">V kolikor izvajalec ne prične z deli skladno s prejšnjim odstavkom, sme naročnik oddati dela v celoti ali deloma drugemu izvajalcu. Vse morebitne višje stroške, vključno pogodbeno kazen in </w:t>
            </w:r>
            <w:r w:rsidR="006E31CC">
              <w:rPr>
                <w:rFonts w:ascii="Arial" w:hAnsi="Arial" w:cs="Arial"/>
                <w:color w:val="000000"/>
                <w:sz w:val="18"/>
                <w:szCs w:val="18"/>
              </w:rPr>
              <w:t>š</w:t>
            </w:r>
            <w:r>
              <w:rPr>
                <w:rFonts w:ascii="Arial" w:hAnsi="Arial" w:cs="Arial"/>
                <w:color w:val="000000"/>
                <w:sz w:val="18"/>
                <w:szCs w:val="18"/>
              </w:rPr>
              <w:t>kodo, ki bi s tem nastala, trpi izvajalec. Enako sme naročnik postopati v primeru, da izvajalec neupravičeno prekine ali ustavi dela po tej pogodbi.</w:t>
            </w:r>
          </w:p>
        </w:tc>
      </w:tr>
    </w:tbl>
    <w:p w14:paraId="44EC7A08" w14:textId="77777777" w:rsidR="004C171D" w:rsidRDefault="000A0FE1">
      <w:pPr>
        <w:spacing w:before="225" w:after="225" w:line="240" w:lineRule="auto"/>
        <w:jc w:val="both"/>
      </w:pPr>
      <w:r>
        <w:rPr>
          <w:rFonts w:ascii="Arial" w:hAnsi="Arial" w:cs="Arial"/>
          <w:b/>
          <w:bCs/>
          <w:color w:val="000000"/>
          <w:sz w:val="18"/>
          <w:szCs w:val="18"/>
        </w:rPr>
        <w:t>IV. POGODBENA CENA IN PLAČILNI POGOJI</w:t>
      </w:r>
    </w:p>
    <w:p w14:paraId="3F126C62" w14:textId="77777777" w:rsidR="004C171D" w:rsidRDefault="000A0FE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C171D" w14:paraId="5404BB4B" w14:textId="77777777">
        <w:tc>
          <w:tcPr>
            <w:tcW w:w="0" w:type="auto"/>
            <w:tcMar>
              <w:top w:w="0" w:type="auto"/>
              <w:bottom w:w="0" w:type="auto"/>
            </w:tcMar>
          </w:tcPr>
          <w:p w14:paraId="40D4BF86" w14:textId="77777777" w:rsidR="004C171D" w:rsidRDefault="00A17616">
            <w:pPr>
              <w:spacing w:before="225" w:after="225"/>
              <w:jc w:val="both"/>
            </w:pPr>
            <w:r>
              <w:rPr>
                <w:rFonts w:ascii="Arial" w:hAnsi="Arial" w:cs="Arial"/>
                <w:color w:val="000000"/>
                <w:sz w:val="18"/>
                <w:szCs w:val="18"/>
              </w:rPr>
              <w:t>Ocenjena p</w:t>
            </w:r>
            <w:r w:rsidR="000A0FE1">
              <w:rPr>
                <w:rFonts w:ascii="Arial" w:hAnsi="Arial" w:cs="Arial"/>
                <w:color w:val="000000"/>
                <w:sz w:val="18"/>
                <w:szCs w:val="18"/>
              </w:rPr>
              <w:t xml:space="preserve">ogodbena vrednost </w:t>
            </w:r>
            <w:r>
              <w:rPr>
                <w:rFonts w:ascii="Arial" w:hAnsi="Arial" w:cs="Arial"/>
                <w:color w:val="000000"/>
                <w:sz w:val="18"/>
                <w:szCs w:val="18"/>
              </w:rPr>
              <w:t>storitev</w:t>
            </w:r>
            <w:r w:rsidR="000A0FE1">
              <w:rPr>
                <w:rFonts w:ascii="Arial" w:hAnsi="Arial" w:cs="Arial"/>
                <w:color w:val="000000"/>
                <w:sz w:val="18"/>
                <w:szCs w:val="18"/>
              </w:rPr>
              <w:t xml:space="preserve"> je dogovorjena na osnovi ponudbe izvajalca in je za celotno trajanje pogodbe </w:t>
            </w:r>
            <w:r>
              <w:rPr>
                <w:rFonts w:ascii="Arial" w:hAnsi="Arial" w:cs="Arial"/>
                <w:color w:val="000000"/>
                <w:sz w:val="18"/>
                <w:szCs w:val="18"/>
              </w:rPr>
              <w:t xml:space="preserve">za </w:t>
            </w:r>
            <w:r w:rsidR="0089688E">
              <w:rPr>
                <w:rFonts w:ascii="Arial" w:hAnsi="Arial" w:cs="Arial"/>
                <w:color w:val="000000"/>
                <w:sz w:val="18"/>
                <w:szCs w:val="18"/>
              </w:rPr>
              <w:t xml:space="preserve">ocenjen obseg </w:t>
            </w:r>
            <w:r w:rsidR="00DC5A3C">
              <w:rPr>
                <w:rFonts w:ascii="Arial" w:hAnsi="Arial" w:cs="Arial"/>
                <w:color w:val="000000"/>
                <w:sz w:val="18"/>
                <w:szCs w:val="18"/>
              </w:rPr>
              <w:t xml:space="preserve">16.368 </w:t>
            </w:r>
            <w:r>
              <w:rPr>
                <w:rFonts w:ascii="Arial" w:hAnsi="Arial" w:cs="Arial"/>
                <w:color w:val="000000"/>
                <w:sz w:val="18"/>
                <w:szCs w:val="18"/>
              </w:rPr>
              <w:t xml:space="preserve">ur predvidena </w:t>
            </w:r>
            <w:r w:rsidR="000A0FE1">
              <w:rPr>
                <w:rFonts w:ascii="Arial" w:hAnsi="Arial" w:cs="Arial"/>
                <w:color w:val="000000"/>
                <w:sz w:val="18"/>
                <w:szCs w:val="18"/>
              </w:rPr>
              <w:t>na:</w:t>
            </w:r>
          </w:p>
          <w:p w14:paraId="3CC43BF1" w14:textId="77777777" w:rsidR="004C171D" w:rsidRDefault="000A0FE1">
            <w:pPr>
              <w:spacing w:before="225" w:after="225"/>
              <w:jc w:val="both"/>
            </w:pPr>
            <w:r>
              <w:rPr>
                <w:rFonts w:ascii="Arial" w:hAnsi="Arial" w:cs="Arial"/>
                <w:color w:val="000000"/>
                <w:sz w:val="18"/>
                <w:szCs w:val="18"/>
              </w:rPr>
              <w:t>Vrednost brez davka na dodano vrednost (DDV): ____________ EUR</w:t>
            </w:r>
          </w:p>
          <w:p w14:paraId="4F3C523C" w14:textId="77777777" w:rsidR="004C171D" w:rsidRDefault="000A0FE1">
            <w:pPr>
              <w:spacing w:before="225" w:after="225"/>
              <w:jc w:val="both"/>
            </w:pPr>
            <w:r>
              <w:rPr>
                <w:rFonts w:ascii="Arial" w:hAnsi="Arial" w:cs="Arial"/>
                <w:color w:val="000000"/>
                <w:sz w:val="18"/>
                <w:szCs w:val="18"/>
              </w:rPr>
              <w:t>Davek na dodano vrednost (DDV): __________________ EUR</w:t>
            </w:r>
          </w:p>
          <w:p w14:paraId="582B9ECA" w14:textId="77777777" w:rsidR="004C171D" w:rsidRDefault="000A0FE1">
            <w:pPr>
              <w:spacing w:before="225" w:after="225"/>
              <w:jc w:val="both"/>
            </w:pPr>
            <w:r>
              <w:rPr>
                <w:rFonts w:ascii="Arial" w:hAnsi="Arial" w:cs="Arial"/>
                <w:color w:val="000000"/>
                <w:sz w:val="18"/>
                <w:szCs w:val="18"/>
              </w:rPr>
              <w:t>Pogodbena vrednost vključno z davkom na dodano vrednost (DDV): _________________ EUR</w:t>
            </w:r>
          </w:p>
          <w:p w14:paraId="1C7780CE" w14:textId="77777777" w:rsidR="004C171D" w:rsidRDefault="000A0FE1">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2F951503" w14:textId="6AE75BC4" w:rsidR="004C171D" w:rsidRDefault="000A0FE1">
            <w:pPr>
              <w:spacing w:before="225" w:after="225"/>
              <w:jc w:val="both"/>
            </w:pPr>
            <w:r>
              <w:rPr>
                <w:rFonts w:ascii="Arial" w:hAnsi="Arial" w:cs="Arial"/>
                <w:color w:val="000000"/>
                <w:sz w:val="18"/>
                <w:szCs w:val="18"/>
              </w:rPr>
              <w:lastRenderedPageBreak/>
              <w:t>Obračun mesečno izvedenih storitev bo pripravljen na podlagi dejansko izvedenih storitev v posameznem mesecu</w:t>
            </w:r>
            <w:r w:rsidR="006E31CC">
              <w:rPr>
                <w:rFonts w:ascii="Arial" w:hAnsi="Arial" w:cs="Arial"/>
                <w:color w:val="000000"/>
                <w:sz w:val="18"/>
                <w:szCs w:val="18"/>
              </w:rPr>
              <w:t>, in</w:t>
            </w:r>
            <w:r>
              <w:rPr>
                <w:rFonts w:ascii="Arial" w:hAnsi="Arial" w:cs="Arial"/>
                <w:color w:val="000000"/>
                <w:sz w:val="18"/>
                <w:szCs w:val="18"/>
              </w:rPr>
              <w:t xml:space="preserve"> sicer ob upoštevanju sledečih izhodišč (postavljene cene na uro): </w:t>
            </w:r>
          </w:p>
          <w:tbl>
            <w:tblPr>
              <w:tblStyle w:val="NormalTablePHPDOCX"/>
              <w:tblW w:w="0" w:type="auto"/>
              <w:tblLook w:val="04A0" w:firstRow="1" w:lastRow="0" w:firstColumn="1" w:lastColumn="0" w:noHBand="0" w:noVBand="1"/>
            </w:tblPr>
            <w:tblGrid>
              <w:gridCol w:w="2907"/>
            </w:tblGrid>
            <w:tr w:rsidR="004C171D" w14:paraId="7BFBE1BF" w14:textId="77777777">
              <w:tc>
                <w:tcPr>
                  <w:tcW w:w="0" w:type="auto"/>
                  <w:tcMar>
                    <w:top w:w="0" w:type="auto"/>
                    <w:bottom w:w="0" w:type="auto"/>
                  </w:tcMar>
                </w:tcPr>
                <w:p w14:paraId="0553D415" w14:textId="77777777" w:rsidR="004C171D" w:rsidRDefault="000A0FE1" w:rsidP="00BD63E9">
                  <w:pPr>
                    <w:numPr>
                      <w:ilvl w:val="0"/>
                      <w:numId w:val="36"/>
                    </w:numPr>
                    <w:jc w:val="both"/>
                    <w:rPr>
                      <w:rFonts w:ascii="Arial" w:hAnsi="Arial" w:cs="Arial"/>
                      <w:color w:val="000000"/>
                      <w:sz w:val="18"/>
                      <w:szCs w:val="18"/>
                    </w:rPr>
                  </w:pPr>
                  <w:r>
                    <w:rPr>
                      <w:rFonts w:ascii="Arial" w:hAnsi="Arial" w:cs="Arial"/>
                      <w:color w:val="000000"/>
                      <w:sz w:val="18"/>
                      <w:szCs w:val="18"/>
                    </w:rPr>
                    <w:t> __ EUR brez DDV / uro.</w:t>
                  </w:r>
                </w:p>
              </w:tc>
            </w:tr>
          </w:tbl>
          <w:p w14:paraId="09105E77" w14:textId="7CFE13E3" w:rsidR="004C171D" w:rsidRDefault="000A0FE1">
            <w:pPr>
              <w:spacing w:before="225" w:after="225"/>
              <w:jc w:val="both"/>
            </w:pPr>
            <w:r>
              <w:rPr>
                <w:rFonts w:ascii="Arial" w:hAnsi="Arial" w:cs="Arial"/>
                <w:color w:val="000000"/>
                <w:sz w:val="18"/>
                <w:szCs w:val="18"/>
              </w:rPr>
              <w:t xml:space="preserve">Predmet naročila se financira iz </w:t>
            </w:r>
            <w:r w:rsidR="006E31CC">
              <w:rPr>
                <w:rFonts w:ascii="Arial" w:hAnsi="Arial" w:cs="Arial"/>
                <w:color w:val="000000"/>
                <w:sz w:val="18"/>
                <w:szCs w:val="18"/>
              </w:rPr>
              <w:t>finančnega</w:t>
            </w:r>
            <w:r>
              <w:rPr>
                <w:rFonts w:ascii="Arial" w:hAnsi="Arial" w:cs="Arial"/>
                <w:color w:val="000000"/>
                <w:sz w:val="18"/>
                <w:szCs w:val="18"/>
              </w:rPr>
              <w:t xml:space="preserve"> načrta naročnika za leto 2018 in 2019.</w:t>
            </w:r>
          </w:p>
        </w:tc>
      </w:tr>
    </w:tbl>
    <w:p w14:paraId="549211B3" w14:textId="77777777" w:rsidR="004C171D" w:rsidRDefault="000A0FE1">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4C171D" w14:paraId="0876D4C6" w14:textId="77777777">
        <w:tc>
          <w:tcPr>
            <w:tcW w:w="0" w:type="auto"/>
            <w:tcMar>
              <w:top w:w="0" w:type="auto"/>
              <w:bottom w:w="0" w:type="auto"/>
            </w:tcMar>
          </w:tcPr>
          <w:p w14:paraId="4805AF33" w14:textId="104A670D" w:rsidR="004C171D" w:rsidRDefault="000A0FE1">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1D1F1977" w14:textId="77777777" w:rsidR="004C171D" w:rsidRDefault="000A0FE1">
            <w:pPr>
              <w:spacing w:before="225" w:after="225"/>
              <w:jc w:val="both"/>
            </w:pPr>
            <w:r>
              <w:rPr>
                <w:rFonts w:ascii="Arial" w:hAnsi="Arial" w:cs="Arial"/>
                <w:color w:val="000000"/>
                <w:sz w:val="18"/>
                <w:szCs w:val="18"/>
              </w:rPr>
              <w:t>Računu mora biti priložena specifikacija izvedenih storitev na način, da naročniku omogoča preverbo dejansko izvedenih storitev v mesecu, za katerega se izdaja račun, vključujoč najmanj navedbo delavcev, ki so izvajali storitve, porabljenih delovnih ur ter opisa izvedenih storitev. </w:t>
            </w:r>
          </w:p>
          <w:p w14:paraId="4D209DDB" w14:textId="77777777" w:rsidR="004C171D" w:rsidRDefault="000A0FE1">
            <w:pPr>
              <w:spacing w:before="225" w:after="225"/>
              <w:jc w:val="both"/>
            </w:pPr>
            <w:r>
              <w:rPr>
                <w:rFonts w:ascii="Arial" w:hAnsi="Arial" w:cs="Arial"/>
                <w:color w:val="000000"/>
                <w:sz w:val="18"/>
                <w:szCs w:val="18"/>
              </w:rPr>
              <w:t>V kolikor naročnik računa ne zavrne v roku 8 delovnih dni od prejema, se račun šteje za potrjenega.</w:t>
            </w:r>
          </w:p>
          <w:p w14:paraId="7754BA2A" w14:textId="77777777" w:rsidR="004C171D" w:rsidRDefault="000A0FE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1CD589D" w14:textId="77777777" w:rsidR="004C171D" w:rsidRDefault="000A0FE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C171D" w14:paraId="32882978" w14:textId="77777777">
        <w:tc>
          <w:tcPr>
            <w:tcW w:w="0" w:type="auto"/>
            <w:tcMar>
              <w:top w:w="0" w:type="auto"/>
              <w:bottom w:w="0" w:type="auto"/>
            </w:tcMar>
          </w:tcPr>
          <w:p w14:paraId="5D77D146" w14:textId="1160183F" w:rsidR="004C171D" w:rsidRDefault="000A0FE1">
            <w:pPr>
              <w:spacing w:before="225" w:after="225"/>
              <w:jc w:val="both"/>
            </w:pPr>
            <w:r>
              <w:rPr>
                <w:rFonts w:ascii="Arial" w:hAnsi="Arial" w:cs="Arial"/>
                <w:color w:val="000000"/>
                <w:sz w:val="18"/>
                <w:szCs w:val="18"/>
              </w:rPr>
              <w:t>Naročnik se zaveže plačati račun 30. dan od prejema pravilno izstavljenega računa na poslovni račun izvajalca. Za zamudo pri plačilu storitev je izvajalec upravičen do zaračunavanja zakonitih zamudnih obresti.</w:t>
            </w:r>
          </w:p>
          <w:p w14:paraId="58A44F6F" w14:textId="77777777" w:rsidR="004C171D" w:rsidRDefault="000A0FE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2CABB9C3" w14:textId="77777777" w:rsidR="004C171D" w:rsidRDefault="000A0FE1">
      <w:pPr>
        <w:spacing w:before="225" w:after="225" w:line="240" w:lineRule="auto"/>
        <w:jc w:val="both"/>
      </w:pPr>
      <w:r>
        <w:rPr>
          <w:rFonts w:ascii="Arial" w:hAnsi="Arial" w:cs="Arial"/>
          <w:b/>
          <w:bCs/>
          <w:color w:val="000000"/>
          <w:sz w:val="18"/>
          <w:szCs w:val="18"/>
        </w:rPr>
        <w:t>V. PODIZVAJALCI</w:t>
      </w:r>
    </w:p>
    <w:p w14:paraId="53022729" w14:textId="77777777" w:rsidR="004C171D" w:rsidRDefault="000A0FE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C171D" w14:paraId="2549A610" w14:textId="77777777">
        <w:tc>
          <w:tcPr>
            <w:tcW w:w="0" w:type="auto"/>
            <w:tcMar>
              <w:top w:w="0" w:type="auto"/>
              <w:bottom w:w="0" w:type="auto"/>
            </w:tcMar>
          </w:tcPr>
          <w:p w14:paraId="14A52803" w14:textId="77777777" w:rsidR="004C171D" w:rsidRDefault="000A0FE1">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C171D" w14:paraId="301AB79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FCC5F2" w14:textId="77777777" w:rsidR="004C171D" w:rsidRDefault="000A0FE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24299FF" w14:textId="77777777" w:rsidR="004C171D" w:rsidRDefault="004C171D"/>
              </w:tc>
            </w:tr>
            <w:tr w:rsidR="004C171D" w14:paraId="3EF5149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02ABB3" w14:textId="77777777" w:rsidR="004C171D" w:rsidRDefault="000A0FE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81A534" w14:textId="77777777" w:rsidR="004C171D" w:rsidRDefault="000A0FE1">
                  <w:pPr>
                    <w:spacing w:before="135" w:after="135"/>
                    <w:jc w:val="both"/>
                    <w:textAlignment w:val="center"/>
                  </w:pPr>
                  <w:r>
                    <w:rPr>
                      <w:rFonts w:ascii="Arial" w:hAnsi="Arial" w:cs="Arial"/>
                      <w:color w:val="000000"/>
                      <w:position w:val="-2"/>
                      <w:sz w:val="18"/>
                      <w:szCs w:val="18"/>
                    </w:rPr>
                    <w:t>Opis del, ki jih bo izvedel podizvajalec:</w:t>
                  </w:r>
                </w:p>
                <w:p w14:paraId="51AB980D" w14:textId="77777777" w:rsidR="004C171D" w:rsidRDefault="000A0FE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C171D" w14:paraId="4101DDC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3FE4F" w14:textId="77777777" w:rsidR="004C171D" w:rsidRDefault="000A0FE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DFF68B" w14:textId="77777777" w:rsidR="004C171D" w:rsidRDefault="004C171D"/>
              </w:tc>
            </w:tr>
            <w:tr w:rsidR="004C171D" w14:paraId="378C8AC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A70139" w14:textId="77777777" w:rsidR="004C171D" w:rsidRDefault="000A0FE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E6DC4C" w14:textId="77777777" w:rsidR="004C171D" w:rsidRDefault="000A0FE1">
                  <w:pPr>
                    <w:spacing w:before="135" w:after="135"/>
                    <w:jc w:val="both"/>
                    <w:textAlignment w:val="center"/>
                  </w:pPr>
                  <w:r>
                    <w:rPr>
                      <w:rFonts w:ascii="Arial" w:hAnsi="Arial" w:cs="Arial"/>
                      <w:color w:val="000000"/>
                      <w:position w:val="-2"/>
                      <w:sz w:val="18"/>
                      <w:szCs w:val="18"/>
                    </w:rPr>
                    <w:t>Opis del, ki jih bo izvedel podizvajalec:</w:t>
                  </w:r>
                </w:p>
                <w:p w14:paraId="679E1B5C" w14:textId="77777777" w:rsidR="004C171D" w:rsidRDefault="000A0FE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5B43BB9" w14:textId="77777777" w:rsidR="004C171D" w:rsidRDefault="004C171D"/>
          <w:p w14:paraId="0E63FCBB" w14:textId="77777777" w:rsidR="004C171D" w:rsidRDefault="000A0FE1">
            <w:pPr>
              <w:spacing w:before="225" w:after="225"/>
              <w:jc w:val="both"/>
            </w:pPr>
            <w:r>
              <w:rPr>
                <w:rFonts w:ascii="Arial" w:hAnsi="Arial" w:cs="Arial"/>
                <w:i/>
                <w:iCs/>
                <w:color w:val="000000"/>
                <w:sz w:val="18"/>
                <w:szCs w:val="18"/>
              </w:rPr>
              <w:t>Opomba:</w:t>
            </w:r>
          </w:p>
          <w:p w14:paraId="2CE34137" w14:textId="77777777" w:rsidR="004C171D" w:rsidRDefault="000A0FE1">
            <w:pPr>
              <w:spacing w:before="225" w:after="225"/>
              <w:jc w:val="both"/>
            </w:pPr>
            <w:r>
              <w:rPr>
                <w:rFonts w:ascii="Arial" w:hAnsi="Arial" w:cs="Arial"/>
                <w:i/>
                <w:iCs/>
                <w:color w:val="000000"/>
                <w:sz w:val="18"/>
                <w:szCs w:val="18"/>
              </w:rPr>
              <w:t>V KOLIKOR PONUDNIK NE NASTOPA S PODIZVAJALCI SE RAZDELEK IZBRIŠE</w:t>
            </w:r>
          </w:p>
        </w:tc>
      </w:tr>
    </w:tbl>
    <w:p w14:paraId="15746771" w14:textId="77777777" w:rsidR="004C171D" w:rsidRDefault="000A0FE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C171D" w14:paraId="1F719B03" w14:textId="77777777">
        <w:tc>
          <w:tcPr>
            <w:tcW w:w="0" w:type="auto"/>
            <w:tcMar>
              <w:top w:w="0" w:type="auto"/>
              <w:bottom w:w="0" w:type="auto"/>
            </w:tcMar>
          </w:tcPr>
          <w:p w14:paraId="2DB1134C" w14:textId="77777777" w:rsidR="004C171D" w:rsidRDefault="000A0FE1">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7D3E1BC1" w14:textId="77777777" w:rsidR="004C171D" w:rsidRDefault="000A0FE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C171D" w14:paraId="4C459290" w14:textId="77777777">
              <w:tc>
                <w:tcPr>
                  <w:tcW w:w="0" w:type="auto"/>
                  <w:tcMar>
                    <w:top w:w="0" w:type="auto"/>
                    <w:bottom w:w="0" w:type="auto"/>
                  </w:tcMar>
                </w:tcPr>
                <w:p w14:paraId="52BBB073" w14:textId="77777777" w:rsidR="004C171D" w:rsidRDefault="000A0FE1" w:rsidP="00BD63E9">
                  <w:pPr>
                    <w:numPr>
                      <w:ilvl w:val="0"/>
                      <w:numId w:val="3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56D1701" w14:textId="77777777" w:rsidR="004C171D" w:rsidRDefault="000A0FE1" w:rsidP="00BD63E9">
                  <w:pPr>
                    <w:numPr>
                      <w:ilvl w:val="0"/>
                      <w:numId w:val="3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5183211" w14:textId="77777777" w:rsidR="004C171D" w:rsidRDefault="000A0FE1" w:rsidP="00BD63E9">
                  <w:pPr>
                    <w:numPr>
                      <w:ilvl w:val="0"/>
                      <w:numId w:val="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41476BB" w14:textId="77777777" w:rsidR="004C171D" w:rsidRDefault="004C171D"/>
          <w:p w14:paraId="401BA44C" w14:textId="77777777" w:rsidR="004C171D" w:rsidRDefault="000A0FE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F7AD292" w14:textId="77777777" w:rsidR="004C171D" w:rsidRDefault="000A0FE1">
            <w:pPr>
              <w:spacing w:before="225" w:after="225"/>
              <w:jc w:val="both"/>
            </w:pPr>
            <w:r>
              <w:rPr>
                <w:rFonts w:ascii="Arial" w:hAnsi="Arial" w:cs="Arial"/>
                <w:color w:val="000000"/>
                <w:sz w:val="18"/>
                <w:szCs w:val="18"/>
              </w:rPr>
              <w:t>Plačila podizvajalcem se izvedejo v rokih in na enak način kot velja za plačila izvajalcu.</w:t>
            </w:r>
          </w:p>
          <w:p w14:paraId="25ED1883" w14:textId="77777777" w:rsidR="004C171D" w:rsidRDefault="000A0FE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3D21B9B" w14:textId="77777777" w:rsidR="004C171D" w:rsidRDefault="000A0FE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E79BDC1" w14:textId="77777777" w:rsidR="004C171D" w:rsidRDefault="000A0FE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4548C58" w14:textId="77777777" w:rsidR="004C171D" w:rsidRDefault="000A0FE1">
      <w:pPr>
        <w:spacing w:before="225" w:after="225" w:line="240" w:lineRule="auto"/>
        <w:jc w:val="both"/>
      </w:pPr>
      <w:r>
        <w:rPr>
          <w:rFonts w:ascii="Arial" w:hAnsi="Arial" w:cs="Arial"/>
          <w:b/>
          <w:bCs/>
          <w:color w:val="000000"/>
          <w:sz w:val="18"/>
          <w:szCs w:val="18"/>
        </w:rPr>
        <w:t>VI. OBVEZNOSTI NAROČNIKA</w:t>
      </w:r>
    </w:p>
    <w:p w14:paraId="1A98E609" w14:textId="77777777" w:rsidR="004C171D" w:rsidRDefault="000A0FE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C171D" w14:paraId="4948A9BD" w14:textId="77777777">
        <w:tc>
          <w:tcPr>
            <w:tcW w:w="0" w:type="auto"/>
            <w:tcMar>
              <w:top w:w="0" w:type="auto"/>
              <w:bottom w:w="0" w:type="auto"/>
            </w:tcMar>
          </w:tcPr>
          <w:p w14:paraId="76BDA77B" w14:textId="77777777" w:rsidR="004C171D" w:rsidRDefault="000A0FE1">
            <w:pPr>
              <w:spacing w:before="225" w:after="225"/>
              <w:jc w:val="both"/>
            </w:pPr>
            <w:r>
              <w:rPr>
                <w:rFonts w:ascii="Arial" w:hAnsi="Arial" w:cs="Arial"/>
                <w:color w:val="000000"/>
                <w:sz w:val="18"/>
                <w:szCs w:val="18"/>
              </w:rPr>
              <w:t>Naročnik se zavezuje poravnati pogodbeno ceno za pravilno izvedbo storitev na podlagi te pogodbe.</w:t>
            </w:r>
          </w:p>
          <w:p w14:paraId="64CF0D12" w14:textId="77777777" w:rsidR="004C171D" w:rsidRDefault="000A0FE1">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76356140" w14:textId="77777777" w:rsidR="004C171D" w:rsidRDefault="000A0FE1">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8E0BBCC" w14:textId="77777777" w:rsidR="004C171D" w:rsidRDefault="000A0FE1">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60918282" w14:textId="77777777" w:rsidR="004C171D" w:rsidRDefault="000A0FE1">
            <w:pPr>
              <w:spacing w:before="225" w:after="225"/>
              <w:jc w:val="both"/>
            </w:pPr>
            <w:r>
              <w:rPr>
                <w:rFonts w:ascii="Arial" w:hAnsi="Arial" w:cs="Arial"/>
                <w:color w:val="000000"/>
                <w:sz w:val="18"/>
                <w:szCs w:val="18"/>
              </w:rPr>
              <w:lastRenderedPageBreak/>
              <w:t>Naročnik reševalcem iz vode zagotavlja ustrezno opremo in infrastrukturo za izvajanje nalog oziroma vso potrebno opremo in sredstva skladno s predpisi o varstvu pred utopitvami.</w:t>
            </w:r>
          </w:p>
        </w:tc>
      </w:tr>
    </w:tbl>
    <w:p w14:paraId="03A4A2D0" w14:textId="77777777" w:rsidR="004C171D" w:rsidRDefault="000A0FE1">
      <w:pPr>
        <w:spacing w:before="225" w:after="225" w:line="240" w:lineRule="auto"/>
        <w:jc w:val="both"/>
      </w:pPr>
      <w:r>
        <w:rPr>
          <w:rFonts w:ascii="Arial" w:hAnsi="Arial" w:cs="Arial"/>
          <w:b/>
          <w:bCs/>
          <w:color w:val="000000"/>
          <w:sz w:val="18"/>
          <w:szCs w:val="18"/>
        </w:rPr>
        <w:lastRenderedPageBreak/>
        <w:t>VII. NADZOR NAD OPRAVLJANJEM STORITVE IN UVEDBA V DELO</w:t>
      </w:r>
    </w:p>
    <w:p w14:paraId="5E06AF4C" w14:textId="77777777" w:rsidR="004C171D" w:rsidRDefault="000A0FE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C171D" w14:paraId="50D707E4" w14:textId="77777777">
        <w:tc>
          <w:tcPr>
            <w:tcW w:w="0" w:type="auto"/>
            <w:tcMar>
              <w:top w:w="0" w:type="auto"/>
              <w:bottom w:w="0" w:type="auto"/>
            </w:tcMar>
          </w:tcPr>
          <w:p w14:paraId="417FD71E" w14:textId="758809A0" w:rsidR="00A17616" w:rsidRDefault="000A0FE1">
            <w:pPr>
              <w:spacing w:before="225" w:after="225"/>
              <w:jc w:val="both"/>
              <w:rPr>
                <w:rFonts w:ascii="Arial" w:hAnsi="Arial" w:cs="Arial"/>
                <w:color w:val="000000"/>
                <w:sz w:val="18"/>
                <w:szCs w:val="18"/>
              </w:rPr>
            </w:pPr>
            <w:r>
              <w:rPr>
                <w:rFonts w:ascii="Arial" w:hAnsi="Arial" w:cs="Arial"/>
                <w:color w:val="000000"/>
                <w:sz w:val="18"/>
                <w:szCs w:val="18"/>
              </w:rPr>
              <w:t xml:space="preserve">Pooblaščena oseba naročnika bo v prvem tednu po začetku veljavnosti pogodbe poskrbela za uvedbo izvajalca in vseh njegovih nominiranih reševalcev iz vode v delo. Ponudnik bo zato moral zagotoviti, da bodo v prvem tednu na uvajanju prisotni vsi nominirani kadri za izvedbo predmeta javnega naročila. </w:t>
            </w:r>
            <w:r w:rsidR="00A17616">
              <w:rPr>
                <w:rFonts w:ascii="Arial" w:hAnsi="Arial" w:cs="Arial"/>
                <w:color w:val="000000"/>
                <w:sz w:val="18"/>
                <w:szCs w:val="18"/>
              </w:rPr>
              <w:t>Po zaključku uvajanja se šteje, da so izvajalec in reševalci, uvedeni v delo</w:t>
            </w:r>
            <w:r w:rsidR="007B75AC">
              <w:rPr>
                <w:rFonts w:ascii="Arial" w:hAnsi="Arial" w:cs="Arial"/>
                <w:color w:val="000000"/>
                <w:sz w:val="18"/>
                <w:szCs w:val="18"/>
              </w:rPr>
              <w:t>.</w:t>
            </w:r>
            <w:r w:rsidR="00A17616">
              <w:rPr>
                <w:rFonts w:ascii="Arial" w:hAnsi="Arial" w:cs="Arial"/>
                <w:color w:val="000000"/>
                <w:sz w:val="18"/>
                <w:szCs w:val="18"/>
              </w:rPr>
              <w:t xml:space="preserve"> </w:t>
            </w:r>
          </w:p>
          <w:p w14:paraId="606C71F0" w14:textId="77777777" w:rsidR="0089688E" w:rsidRDefault="00A17616">
            <w:pPr>
              <w:spacing w:before="225" w:after="225"/>
              <w:jc w:val="both"/>
              <w:rPr>
                <w:rFonts w:ascii="Arial" w:hAnsi="Arial" w:cs="Arial"/>
                <w:color w:val="000000"/>
                <w:sz w:val="18"/>
                <w:szCs w:val="18"/>
              </w:rPr>
            </w:pPr>
            <w:r>
              <w:rPr>
                <w:rFonts w:ascii="Arial" w:hAnsi="Arial" w:cs="Arial"/>
                <w:color w:val="000000"/>
                <w:sz w:val="18"/>
                <w:szCs w:val="18"/>
              </w:rPr>
              <w:t>Pooblaščena oseba naročnika bo izvajala pomoč pri izvajanju storitev 14 dni po uvedbi v delo.</w:t>
            </w:r>
            <w:r w:rsidDel="00A17616">
              <w:rPr>
                <w:rFonts w:ascii="Arial" w:hAnsi="Arial" w:cs="Arial"/>
                <w:color w:val="000000"/>
                <w:sz w:val="18"/>
                <w:szCs w:val="18"/>
              </w:rPr>
              <w:t xml:space="preserve"> </w:t>
            </w:r>
          </w:p>
          <w:p w14:paraId="3B5BEE70" w14:textId="77777777" w:rsidR="004C171D" w:rsidRDefault="000A0FE1">
            <w:pPr>
              <w:spacing w:before="225" w:after="225"/>
              <w:jc w:val="both"/>
            </w:pPr>
            <w:r>
              <w:rPr>
                <w:rFonts w:ascii="Arial" w:hAnsi="Arial" w:cs="Arial"/>
                <w:color w:val="000000"/>
                <w:sz w:val="18"/>
                <w:szCs w:val="18"/>
              </w:rPr>
              <w:t>Nadzor na ustreznim in kvalitetnim izvajanjem predmeta naročila s strani izvajalca bo naročnik izvajal celotno obdobje izvajanja predmeta naročila.</w:t>
            </w:r>
          </w:p>
        </w:tc>
      </w:tr>
    </w:tbl>
    <w:p w14:paraId="6456A16C" w14:textId="77777777" w:rsidR="004C171D" w:rsidRDefault="000A0FE1">
      <w:pPr>
        <w:spacing w:before="225" w:after="225" w:line="240" w:lineRule="auto"/>
        <w:jc w:val="both"/>
      </w:pPr>
      <w:r>
        <w:rPr>
          <w:rFonts w:ascii="Arial" w:hAnsi="Arial" w:cs="Arial"/>
          <w:b/>
          <w:bCs/>
          <w:color w:val="000000"/>
          <w:sz w:val="18"/>
          <w:szCs w:val="18"/>
        </w:rPr>
        <w:t>VIII. OBVEZNOSTI IZVAJALCA</w:t>
      </w:r>
    </w:p>
    <w:p w14:paraId="6A7BA624" w14:textId="77777777" w:rsidR="004C171D" w:rsidRDefault="000A0FE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C171D" w14:paraId="2B7D12C4" w14:textId="77777777">
        <w:tc>
          <w:tcPr>
            <w:tcW w:w="0" w:type="auto"/>
            <w:tcMar>
              <w:top w:w="0" w:type="auto"/>
              <w:bottom w:w="0" w:type="auto"/>
            </w:tcMar>
          </w:tcPr>
          <w:p w14:paraId="24A1A13A" w14:textId="77777777" w:rsidR="004C171D" w:rsidRDefault="000A0FE1">
            <w:pPr>
              <w:spacing w:before="225" w:after="225"/>
              <w:jc w:val="both"/>
            </w:pPr>
            <w:r>
              <w:rPr>
                <w:rFonts w:ascii="Arial" w:hAnsi="Arial" w:cs="Arial"/>
                <w:color w:val="000000"/>
                <w:sz w:val="18"/>
                <w:szCs w:val="18"/>
              </w:rPr>
              <w:t>Izvajalec se obvezuje, da:</w:t>
            </w:r>
          </w:p>
          <w:tbl>
            <w:tblPr>
              <w:tblStyle w:val="NormalTablePHPDOCX"/>
              <w:tblW w:w="0" w:type="auto"/>
              <w:tblLook w:val="04A0" w:firstRow="1" w:lastRow="0" w:firstColumn="1" w:lastColumn="0" w:noHBand="0" w:noVBand="1"/>
            </w:tblPr>
            <w:tblGrid>
              <w:gridCol w:w="8746"/>
            </w:tblGrid>
            <w:tr w:rsidR="004C171D" w14:paraId="6AE7026C" w14:textId="77777777">
              <w:tc>
                <w:tcPr>
                  <w:tcW w:w="0" w:type="auto"/>
                  <w:tcMar>
                    <w:top w:w="0" w:type="auto"/>
                    <w:bottom w:w="0" w:type="auto"/>
                  </w:tcMar>
                </w:tcPr>
                <w:p w14:paraId="67B2E1FE"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bodo vs</w:t>
                  </w:r>
                  <w:r w:rsidR="00A17616">
                    <w:rPr>
                      <w:rFonts w:ascii="Arial" w:hAnsi="Arial" w:cs="Arial"/>
                      <w:color w:val="000000"/>
                      <w:sz w:val="18"/>
                      <w:szCs w:val="18"/>
                    </w:rPr>
                    <w:t>e storitve</w:t>
                  </w:r>
                  <w:r>
                    <w:rPr>
                      <w:rFonts w:ascii="Arial" w:hAnsi="Arial" w:cs="Arial"/>
                      <w:color w:val="000000"/>
                      <w:sz w:val="18"/>
                      <w:szCs w:val="18"/>
                    </w:rPr>
                    <w:t xml:space="preserve"> po tej pogodbi opravil vestno in po pravilih in standardih stroke ob upoštevanju določil pogodbe in sestavnih delov te pogodbe, veljavnih predpisov in kopališkega reda, pri čemer mora skrbeti, da bo storitev opravljena ekonomično v okviru določil te pogodbe in morebitnih dodatnih dogovorov med pogodbenima strankama;</w:t>
                  </w:r>
                </w:p>
                <w:p w14:paraId="5494C8C1"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storitve izvedel v pogodbeno določenih rokih;</w:t>
                  </w:r>
                </w:p>
                <w:p w14:paraId="6AE67B23"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naročniku po predhodnem pozivu posredoval dodatne informacije o poteku izvajanja storitve;</w:t>
                  </w:r>
                </w:p>
                <w:p w14:paraId="270EE48E"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pravočasno opozoril naročnika na morebitne ovire pri izvajanju storitev;</w:t>
                  </w:r>
                </w:p>
                <w:p w14:paraId="0162D25D"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ščitil interese naročnika in ravnal skladno s Kodeksom ravnanja javnih uslužbencev (Ur. l. RS, št. 8/01)</w:t>
                  </w:r>
                  <w:r w:rsidR="00A17616">
                    <w:rPr>
                      <w:rFonts w:ascii="Arial" w:hAnsi="Arial" w:cs="Arial"/>
                      <w:color w:val="000000"/>
                      <w:sz w:val="18"/>
                      <w:szCs w:val="18"/>
                    </w:rPr>
                    <w:t xml:space="preserve"> in internimi akti naročnika</w:t>
                  </w:r>
                  <w:r>
                    <w:rPr>
                      <w:rFonts w:ascii="Arial" w:hAnsi="Arial" w:cs="Arial"/>
                      <w:color w:val="000000"/>
                      <w:sz w:val="18"/>
                      <w:szCs w:val="18"/>
                    </w:rPr>
                    <w:t>;</w:t>
                  </w:r>
                </w:p>
                <w:p w14:paraId="472CE4CB"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razpolagal z zadostnim številom usposobljenih reševalcev iz vode, ki izpolnjujejo vse zahtevane pogoje;</w:t>
                  </w:r>
                </w:p>
                <w:p w14:paraId="205223A1"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bodo vsi reševalci iz vode opravljali svoje delo z vsemi veljavnimi licencami oz. dovoljenji in izpolnjevali vse predpisane pogoje za opravljanje dela in nalog reševalca iz vode na bazenskih kopališčih;</w:t>
                  </w:r>
                </w:p>
                <w:p w14:paraId="0A2D9B4D"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bodo vsi reševalci iz vode seznanjeni s predpisi iz varstva pri delu ter z nevarnostmi povezanimi z delom reševalcev iz vode;</w:t>
                  </w:r>
                </w:p>
                <w:p w14:paraId="12AB9B36" w14:textId="609F6FE8"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 xml:space="preserve">reševalci iz vode </w:t>
                  </w:r>
                  <w:r w:rsidR="006B182F">
                    <w:rPr>
                      <w:rFonts w:ascii="Arial" w:hAnsi="Arial" w:cs="Arial"/>
                      <w:color w:val="000000"/>
                      <w:sz w:val="18"/>
                      <w:szCs w:val="18"/>
                    </w:rPr>
                    <w:t>izpolnjujejo</w:t>
                  </w:r>
                  <w:r>
                    <w:rPr>
                      <w:rFonts w:ascii="Arial" w:hAnsi="Arial" w:cs="Arial"/>
                      <w:color w:val="000000"/>
                      <w:sz w:val="18"/>
                      <w:szCs w:val="18"/>
                    </w:rPr>
                    <w:t xml:space="preserve"> vse pogoje za opravljanje dela reševalcev iz vode (opravljeno A2 licenco za reševanje iz vode, opravljen zdravniški pregled, potrdilo o opravljenem tečaju iz prve pomoči);</w:t>
                  </w:r>
                </w:p>
                <w:p w14:paraId="5C6E2FF8"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bodo reševalci iz vode izvajali vse naloge, določene z veljavnimi predpisi, ki urejajo področje ukrepov za varstvo pred utopitvami na kopališčih in skladno s temi predpisi opredeljenimi odgovornostmi (npr. naloge reševalca iz vode, nudenje prve pomoči, opravljanje interventnih klicev zdravstvenim in ostali pristojnim službam, vse naloge povezane z varnostjo kopalcev in druge dogovorjene storitve</w:t>
                  </w:r>
                  <w:r w:rsidR="00A17616">
                    <w:rPr>
                      <w:rFonts w:ascii="Arial" w:hAnsi="Arial" w:cs="Arial"/>
                      <w:color w:val="000000"/>
                      <w:sz w:val="18"/>
                      <w:szCs w:val="18"/>
                    </w:rPr>
                    <w:t>, ki jih opredeli naročnik in izhajajo iz internih aktov naročnika</w:t>
                  </w:r>
                  <w:r>
                    <w:rPr>
                      <w:rFonts w:ascii="Arial" w:hAnsi="Arial" w:cs="Arial"/>
                      <w:color w:val="000000"/>
                      <w:sz w:val="18"/>
                      <w:szCs w:val="18"/>
                    </w:rPr>
                    <w:t>);</w:t>
                  </w:r>
                </w:p>
                <w:p w14:paraId="0A3336A2"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zagotovil vso ustrezno osebno opremo reševalcem iz vode;</w:t>
                  </w:r>
                </w:p>
                <w:p w14:paraId="69C389CA"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 xml:space="preserve">bo zagotovil vsaj dva reševalca iz vode, ki bosta </w:t>
                  </w:r>
                  <w:r w:rsidR="00A17616">
                    <w:rPr>
                      <w:rFonts w:ascii="Arial" w:hAnsi="Arial" w:cs="Arial"/>
                      <w:color w:val="000000"/>
                      <w:sz w:val="18"/>
                      <w:szCs w:val="18"/>
                    </w:rPr>
                    <w:t xml:space="preserve">(vsak od njiju) </w:t>
                  </w:r>
                  <w:r>
                    <w:rPr>
                      <w:rFonts w:ascii="Arial" w:hAnsi="Arial" w:cs="Arial"/>
                      <w:color w:val="000000"/>
                      <w:sz w:val="18"/>
                      <w:szCs w:val="18"/>
                    </w:rPr>
                    <w:t>pri naročniku redno opravljala storitev v obsegu 40 ur/teden;</w:t>
                  </w:r>
                </w:p>
                <w:p w14:paraId="0D89F948" w14:textId="5F94F191"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bodo reševalci iz vode na delovnem mestu vsaj 10 minut pred pričetkom opravljanja del kot izhaja iz razporeda opravljanja storitev in vse do opravljene ustrezne menjave z drugim reševalcem iz vode v naslednji izmeni oz. do izpraznjenosti bazenov in prostorov s strani kopalcev ter ustrezne zagotovitve pospravljenosti rekvizitov in opreme;</w:t>
                  </w:r>
                </w:p>
                <w:p w14:paraId="012CEC0B" w14:textId="18E6AFD9"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lastRenderedPageBreak/>
                    <w:t>bo opravljal vodenje skupne službe reševanja iz vode pri naročniku, ki zajema vodenje razporeda dela, nadzor nad strokovnim izvajanjem nalog in dolžnosti reševalcev iz vode, skrb za izobraževanje in izpopolnjevanje reševalcev iz vode ter druge naloge in dolžnosti reševalcev iz vode po navodilih pristojne osebe naročnika (npr. opozorila glede neustreznosti opreme</w:t>
                  </w:r>
                  <w:r w:rsidR="006B182F">
                    <w:rPr>
                      <w:rFonts w:ascii="Arial" w:hAnsi="Arial" w:cs="Arial"/>
                      <w:color w:val="000000"/>
                      <w:sz w:val="18"/>
                      <w:szCs w:val="18"/>
                    </w:rPr>
                    <w:t>),</w:t>
                  </w:r>
                  <w:r>
                    <w:rPr>
                      <w:rFonts w:ascii="Arial" w:hAnsi="Arial" w:cs="Arial"/>
                      <w:color w:val="000000"/>
                      <w:sz w:val="18"/>
                      <w:szCs w:val="18"/>
                    </w:rPr>
                    <w:t xml:space="preserve"> (v skupno službo, katere vodenje zagotavlja ponudnik, so vključeni tudi naročnikovi zaposleni reševalci iz vode);</w:t>
                  </w:r>
                </w:p>
                <w:p w14:paraId="33680DE8"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mesečno vodil dnevnik o opravljenih storitvah (vključujoč najmanj navedbo delavcev, ki so izvajali storitve, porabljenih delovnih ur ter opisa izvedenih storitev) ter dnevno obveščal pooblaščeno osebo naročnika z dnevnimi poročili o dogodkih;</w:t>
                  </w:r>
                </w:p>
                <w:p w14:paraId="39EA41B1" w14:textId="77777777" w:rsidR="004C171D" w:rsidRDefault="000A0FE1" w:rsidP="00BD63E9">
                  <w:pPr>
                    <w:numPr>
                      <w:ilvl w:val="0"/>
                      <w:numId w:val="38"/>
                    </w:numPr>
                    <w:jc w:val="both"/>
                    <w:rPr>
                      <w:rFonts w:ascii="Arial" w:hAnsi="Arial" w:cs="Arial"/>
                      <w:color w:val="000000"/>
                      <w:sz w:val="18"/>
                      <w:szCs w:val="18"/>
                    </w:rPr>
                  </w:pPr>
                  <w:r>
                    <w:rPr>
                      <w:rFonts w:ascii="Arial" w:hAnsi="Arial" w:cs="Arial"/>
                      <w:color w:val="000000"/>
                      <w:sz w:val="18"/>
                      <w:szCs w:val="18"/>
                    </w:rPr>
                    <w:t>bo opravil druge naloge po navodilih pristojne osebe naročnika.</w:t>
                  </w:r>
                </w:p>
              </w:tc>
            </w:tr>
          </w:tbl>
          <w:p w14:paraId="3B54C698" w14:textId="77777777" w:rsidR="004C171D" w:rsidRDefault="004C171D"/>
          <w:p w14:paraId="3E539BA5" w14:textId="0DD0622C" w:rsidR="004C171D" w:rsidRDefault="000A0FE1">
            <w:pPr>
              <w:spacing w:before="225" w:after="225"/>
              <w:jc w:val="both"/>
            </w:pPr>
            <w:r>
              <w:rPr>
                <w:rFonts w:ascii="Arial" w:hAnsi="Arial" w:cs="Arial"/>
                <w:color w:val="000000"/>
                <w:sz w:val="18"/>
                <w:szCs w:val="18"/>
              </w:rPr>
              <w:t xml:space="preserve">Izvajalec v celoti prevzema odgovornost za </w:t>
            </w:r>
            <w:r w:rsidRPr="00B563F5">
              <w:rPr>
                <w:rFonts w:ascii="Arial" w:hAnsi="Arial" w:cs="Arial"/>
                <w:color w:val="000000"/>
                <w:sz w:val="18"/>
                <w:szCs w:val="18"/>
              </w:rPr>
              <w:t>kvalitetno, strokovno in profes</w:t>
            </w:r>
            <w:r w:rsidR="00094D7B" w:rsidRPr="00B563F5">
              <w:rPr>
                <w:rFonts w:ascii="Arial" w:hAnsi="Arial" w:cs="Arial"/>
                <w:color w:val="000000"/>
                <w:sz w:val="18"/>
                <w:szCs w:val="18"/>
              </w:rPr>
              <w:t>ionalno delo reševalcev iz vode</w:t>
            </w:r>
            <w:r w:rsidR="00B563F5" w:rsidRPr="00B563F5">
              <w:rPr>
                <w:rFonts w:ascii="Arial" w:hAnsi="Arial" w:cs="Arial"/>
                <w:bCs/>
                <w:color w:val="222222"/>
                <w:sz w:val="18"/>
                <w:szCs w:val="18"/>
                <w:shd w:val="clear" w:color="auto" w:fill="FFFFFF"/>
              </w:rPr>
              <w:t xml:space="preserve"> </w:t>
            </w:r>
            <w:r w:rsidR="00B563F5" w:rsidRPr="00B563F5">
              <w:rPr>
                <w:rFonts w:ascii="Arial" w:hAnsi="Arial" w:cs="Arial"/>
                <w:bCs/>
                <w:color w:val="222222"/>
                <w:sz w:val="18"/>
                <w:szCs w:val="18"/>
                <w:shd w:val="clear" w:color="auto" w:fill="FFFFFF"/>
              </w:rPr>
              <w:t>V primeru nevestnega in nestrokovnega dela reševalcev iz vode </w:t>
            </w:r>
            <w:r w:rsidR="00B563F5" w:rsidRPr="00B563F5">
              <w:rPr>
                <w:rFonts w:ascii="Arial" w:hAnsi="Arial" w:cs="Arial"/>
                <w:bCs/>
                <w:color w:val="222222"/>
                <w:sz w:val="18"/>
                <w:szCs w:val="18"/>
              </w:rPr>
              <w:t>ima naročnik pravico nemudoma zahtevati zamenjavo reševalca iz vode in tudi povračilo morebitne škode</w:t>
            </w:r>
            <w:r w:rsidR="00B563F5" w:rsidRPr="00B563F5">
              <w:rPr>
                <w:rFonts w:ascii="Arial" w:hAnsi="Arial" w:cs="Arial"/>
                <w:bCs/>
                <w:color w:val="222222"/>
                <w:sz w:val="18"/>
                <w:szCs w:val="18"/>
                <w:shd w:val="clear" w:color="auto" w:fill="FFFFFF"/>
              </w:rPr>
              <w:t>, ki je naročniku nastala zaradi nevestnega in nestrokovnega dela reševalcev iz vode (npr. nastanek materialne škode, nadurno delo oz. povečan obseg dela naročnikovih reševalcev iz vo</w:t>
            </w:r>
            <w:r w:rsidR="00B563F5" w:rsidRPr="00B563F5">
              <w:rPr>
                <w:rFonts w:ascii="Arial" w:hAnsi="Arial" w:cs="Arial"/>
                <w:bCs/>
                <w:color w:val="222222"/>
                <w:sz w:val="18"/>
                <w:szCs w:val="18"/>
                <w:shd w:val="clear" w:color="auto" w:fill="FFFFFF"/>
              </w:rPr>
              <w:t>de ali drugih zaposlenih ipd.)</w:t>
            </w:r>
            <w:r w:rsidR="00094D7B" w:rsidRPr="00B563F5">
              <w:rPr>
                <w:rFonts w:ascii="Arial" w:hAnsi="Arial" w:cs="Arial"/>
                <w:color w:val="000000"/>
                <w:sz w:val="18"/>
                <w:szCs w:val="18"/>
              </w:rPr>
              <w:t>. V kolikor izvajalec ne zagotovi ustrezne zamenjave, lahko naročnik odstopi</w:t>
            </w:r>
            <w:r w:rsidR="00094D7B" w:rsidRPr="00094D7B">
              <w:rPr>
                <w:rFonts w:ascii="Arial" w:hAnsi="Arial" w:cs="Arial"/>
                <w:color w:val="000000"/>
                <w:sz w:val="18"/>
                <w:szCs w:val="18"/>
              </w:rPr>
              <w:t xml:space="preserve"> od pogodbe s</w:t>
            </w:r>
            <w:r w:rsidR="00C04712">
              <w:rPr>
                <w:rFonts w:ascii="Arial" w:hAnsi="Arial" w:cs="Arial"/>
                <w:color w:val="000000"/>
                <w:sz w:val="18"/>
                <w:szCs w:val="18"/>
              </w:rPr>
              <w:t>kladno s 16. členom t</w:t>
            </w:r>
            <w:bookmarkStart w:id="229" w:name="_GoBack"/>
            <w:bookmarkEnd w:id="229"/>
            <w:r w:rsidR="00C04712">
              <w:rPr>
                <w:rFonts w:ascii="Arial" w:hAnsi="Arial" w:cs="Arial"/>
                <w:color w:val="000000"/>
                <w:sz w:val="18"/>
                <w:szCs w:val="18"/>
              </w:rPr>
              <w:t>e pogodbe.</w:t>
            </w:r>
          </w:p>
          <w:p w14:paraId="2886EE65" w14:textId="77777777" w:rsidR="004C171D" w:rsidRDefault="000A0FE1">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5B747048" w14:textId="77777777" w:rsidR="004C171D" w:rsidRDefault="000A0FE1">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D0460F6" w14:textId="77777777" w:rsidR="004C171D" w:rsidRDefault="000A0FE1">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4C0878EF" w14:textId="77777777" w:rsidR="004C171D" w:rsidRDefault="000A0FE1">
            <w:pPr>
              <w:spacing w:before="225" w:after="225"/>
              <w:jc w:val="both"/>
            </w:pPr>
            <w:r>
              <w:rPr>
                <w:rFonts w:ascii="Arial" w:hAnsi="Arial" w:cs="Arial"/>
                <w:color w:val="000000"/>
                <w:sz w:val="18"/>
                <w:szCs w:val="18"/>
              </w:rPr>
              <w:t>V primeru, da izvajalec ne izpolnjuje pogodbenih obveznosti na način, predviden v pogodbi o izvedbi javnega naročila, naročnik odstopi od te pogodbe. </w:t>
            </w:r>
          </w:p>
          <w:p w14:paraId="7C14522C" w14:textId="585050F5" w:rsidR="004C171D" w:rsidRDefault="000A0FE1">
            <w:pPr>
              <w:spacing w:before="225" w:after="225"/>
              <w:jc w:val="both"/>
            </w:pPr>
            <w:r>
              <w:rPr>
                <w:rFonts w:ascii="Arial" w:hAnsi="Arial" w:cs="Arial"/>
                <w:color w:val="000000"/>
                <w:sz w:val="18"/>
                <w:szCs w:val="18"/>
              </w:rPr>
              <w:t xml:space="preserve">Izvajalec mora po  naročilu pristojne osebe naročnika zagotoviti za občasno nadomeščanje pri naročniku zaposlenih reševalcev iz vode, ki delajo pri naročniku </w:t>
            </w:r>
            <w:r w:rsidR="006B182F">
              <w:rPr>
                <w:rFonts w:ascii="Arial" w:hAnsi="Arial" w:cs="Arial"/>
                <w:color w:val="000000"/>
                <w:sz w:val="18"/>
                <w:szCs w:val="18"/>
              </w:rPr>
              <w:t xml:space="preserve">izmenično </w:t>
            </w:r>
            <w:r>
              <w:rPr>
                <w:rFonts w:ascii="Arial" w:hAnsi="Arial" w:cs="Arial"/>
                <w:color w:val="000000"/>
                <w:sz w:val="18"/>
                <w:szCs w:val="18"/>
              </w:rPr>
              <w:t>od ponedeljka do petka v dopoldanskem času, od 6.00 do 14.00</w:t>
            </w:r>
            <w:r w:rsidR="006B182F">
              <w:rPr>
                <w:rFonts w:ascii="Arial" w:hAnsi="Arial" w:cs="Arial"/>
                <w:color w:val="000000"/>
                <w:sz w:val="18"/>
                <w:szCs w:val="18"/>
              </w:rPr>
              <w:t>, in</w:t>
            </w:r>
            <w:r w:rsidR="006B182F">
              <w:rPr>
                <w:rFonts w:ascii="Arial" w:hAnsi="Arial" w:cs="Arial"/>
                <w:color w:val="000000"/>
                <w:sz w:val="18"/>
                <w:szCs w:val="18"/>
                <w:u w:val="single"/>
              </w:rPr>
              <w:t xml:space="preserve"> popoldanskem času, od 14.00 do 22.00</w:t>
            </w:r>
            <w:r>
              <w:rPr>
                <w:rFonts w:ascii="Arial" w:hAnsi="Arial" w:cs="Arial"/>
                <w:color w:val="000000"/>
                <w:sz w:val="18"/>
                <w:szCs w:val="18"/>
              </w:rPr>
              <w:t>, tudi dodatne reševalce iz vode, ki izpolnjujejo vse zahteve iz razpisne dokumentacije javnega naročila.</w:t>
            </w:r>
          </w:p>
          <w:p w14:paraId="32A14AA9" w14:textId="77777777" w:rsidR="004C171D" w:rsidRDefault="000A0FE1">
            <w:pPr>
              <w:spacing w:before="225" w:after="225"/>
              <w:jc w:val="both"/>
            </w:pPr>
            <w:r>
              <w:rPr>
                <w:rFonts w:ascii="Arial" w:hAnsi="Arial" w:cs="Arial"/>
                <w:color w:val="000000"/>
                <w:sz w:val="18"/>
                <w:szCs w:val="18"/>
              </w:rPr>
              <w:t>V času večjega obiska kopalcev na kopališčih mora izvajalec na zahtevo pristojne osebe naročnika zagotoviti še dodatnega reševalca iz vode v posamezni izmeni.</w:t>
            </w:r>
          </w:p>
          <w:p w14:paraId="70BA05CA" w14:textId="77777777" w:rsidR="004C171D" w:rsidRDefault="000A0FE1">
            <w:pPr>
              <w:spacing w:before="225" w:after="225"/>
              <w:jc w:val="both"/>
            </w:pPr>
            <w:r>
              <w:rPr>
                <w:rFonts w:ascii="Arial" w:hAnsi="Arial" w:cs="Arial"/>
                <w:color w:val="000000"/>
                <w:sz w:val="18"/>
                <w:szCs w:val="18"/>
              </w:rPr>
              <w:t>V primeru slabega vremena, izvedbe prireditev, omejenega obratovanja kopališč ali v drugih primerih, izvajalec po naročilu pristojne osebe naročnika zmanjša število prisotnih reševalcev iz vode.</w:t>
            </w:r>
          </w:p>
        </w:tc>
      </w:tr>
    </w:tbl>
    <w:p w14:paraId="7845B0C2" w14:textId="77777777" w:rsidR="004C171D" w:rsidRDefault="000A0FE1">
      <w:pPr>
        <w:spacing w:before="225" w:after="225" w:line="240" w:lineRule="auto"/>
        <w:jc w:val="both"/>
      </w:pPr>
      <w:r>
        <w:rPr>
          <w:rFonts w:ascii="Arial" w:hAnsi="Arial" w:cs="Arial"/>
          <w:b/>
          <w:bCs/>
          <w:color w:val="000000"/>
          <w:sz w:val="18"/>
          <w:szCs w:val="18"/>
        </w:rPr>
        <w:lastRenderedPageBreak/>
        <w:t>IX. SKRBNIKI POGODBE</w:t>
      </w:r>
    </w:p>
    <w:p w14:paraId="249AEE3A" w14:textId="77777777" w:rsidR="004C171D" w:rsidRDefault="000A0FE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C171D" w14:paraId="6F4D8D5E" w14:textId="77777777">
        <w:tc>
          <w:tcPr>
            <w:tcW w:w="0" w:type="auto"/>
            <w:tcMar>
              <w:top w:w="0" w:type="auto"/>
              <w:bottom w:w="0" w:type="auto"/>
            </w:tcMar>
          </w:tcPr>
          <w:p w14:paraId="2B2EB189" w14:textId="4D4F5AB8" w:rsidR="009511AF" w:rsidRPr="00D37BD9" w:rsidRDefault="000A0FE1">
            <w:pPr>
              <w:spacing w:before="225" w:after="225"/>
              <w:jc w:val="both"/>
              <w:rPr>
                <w:rFonts w:ascii="Arial" w:hAnsi="Arial" w:cs="Arial"/>
                <w:color w:val="000000"/>
                <w:sz w:val="18"/>
                <w:szCs w:val="18"/>
              </w:rPr>
            </w:pPr>
            <w:r w:rsidRPr="00D37BD9">
              <w:rPr>
                <w:rFonts w:ascii="Arial" w:hAnsi="Arial" w:cs="Arial"/>
                <w:color w:val="000000"/>
                <w:sz w:val="18"/>
                <w:szCs w:val="18"/>
              </w:rPr>
              <w:t>Skrbnik</w:t>
            </w:r>
            <w:r w:rsidR="009511AF" w:rsidRPr="00D37BD9">
              <w:rPr>
                <w:rFonts w:ascii="Arial" w:hAnsi="Arial" w:cs="Arial"/>
                <w:color w:val="000000"/>
                <w:sz w:val="18"/>
                <w:szCs w:val="18"/>
              </w:rPr>
              <w:t>a</w:t>
            </w:r>
            <w:r w:rsidRPr="00D37BD9">
              <w:rPr>
                <w:rFonts w:ascii="Arial" w:hAnsi="Arial" w:cs="Arial"/>
                <w:color w:val="000000"/>
                <w:sz w:val="18"/>
                <w:szCs w:val="18"/>
              </w:rPr>
              <w:t xml:space="preserve"> pogodbe s strani naročnika </w:t>
            </w:r>
            <w:r w:rsidR="009511AF" w:rsidRPr="00D37BD9">
              <w:rPr>
                <w:rFonts w:ascii="Arial" w:hAnsi="Arial" w:cs="Arial"/>
                <w:color w:val="000000"/>
                <w:sz w:val="18"/>
                <w:szCs w:val="18"/>
              </w:rPr>
              <w:t>sta:</w:t>
            </w:r>
          </w:p>
          <w:p w14:paraId="4EF268E1" w14:textId="17794F02" w:rsidR="00D37BD9" w:rsidRPr="00D37BD9" w:rsidRDefault="009511AF" w:rsidP="000B6D7B">
            <w:pPr>
              <w:pStyle w:val="Odstavekseznama"/>
              <w:numPr>
                <w:ilvl w:val="0"/>
                <w:numId w:val="47"/>
              </w:numPr>
              <w:rPr>
                <w:rFonts w:ascii="Arial" w:hAnsi="Arial" w:cs="Arial"/>
                <w:sz w:val="18"/>
                <w:szCs w:val="18"/>
              </w:rPr>
            </w:pPr>
            <w:r w:rsidRPr="00D37BD9">
              <w:rPr>
                <w:rFonts w:ascii="Arial" w:hAnsi="Arial" w:cs="Arial"/>
                <w:color w:val="000000"/>
                <w:sz w:val="18"/>
                <w:szCs w:val="18"/>
              </w:rPr>
              <w:t>Sašo Bratuš,</w:t>
            </w:r>
            <w:r w:rsidR="00A60720">
              <w:rPr>
                <w:rFonts w:ascii="Arial" w:hAnsi="Arial" w:cs="Arial"/>
                <w:color w:val="000000"/>
                <w:sz w:val="18"/>
                <w:szCs w:val="18"/>
              </w:rPr>
              <w:t xml:space="preserve"> e-naslov:</w:t>
            </w:r>
            <w:r w:rsidRPr="00D37BD9">
              <w:rPr>
                <w:rFonts w:ascii="Arial" w:hAnsi="Arial" w:cs="Arial"/>
                <w:color w:val="000000"/>
                <w:sz w:val="18"/>
                <w:szCs w:val="18"/>
              </w:rPr>
              <w:t xml:space="preserve"> </w:t>
            </w:r>
            <w:hyperlink r:id="rId29" w:history="1">
              <w:r w:rsidR="00D37BD9" w:rsidRPr="00D37BD9">
                <w:rPr>
                  <w:rStyle w:val="Hiperpovezava"/>
                  <w:rFonts w:ascii="Arial" w:hAnsi="Arial" w:cs="Arial"/>
                  <w:sz w:val="18"/>
                  <w:szCs w:val="18"/>
                </w:rPr>
                <w:t>saso.bratus@zsport-kranj.si</w:t>
              </w:r>
            </w:hyperlink>
            <w:r w:rsidR="00D37BD9" w:rsidRPr="00D37BD9">
              <w:rPr>
                <w:rFonts w:ascii="Arial" w:hAnsi="Arial" w:cs="Arial"/>
                <w:sz w:val="18"/>
                <w:szCs w:val="18"/>
              </w:rPr>
              <w:t>, tel. št: 04 20 14 436, in</w:t>
            </w:r>
          </w:p>
          <w:p w14:paraId="797D0C57" w14:textId="7148F8AF" w:rsidR="00D37BD9" w:rsidRPr="00D37BD9" w:rsidRDefault="00D37BD9" w:rsidP="000B6D7B">
            <w:pPr>
              <w:pStyle w:val="Odstavekseznama"/>
              <w:numPr>
                <w:ilvl w:val="0"/>
                <w:numId w:val="47"/>
              </w:numPr>
              <w:rPr>
                <w:rFonts w:ascii="Arial" w:hAnsi="Arial" w:cs="Arial"/>
                <w:sz w:val="18"/>
                <w:szCs w:val="18"/>
              </w:rPr>
            </w:pPr>
            <w:r w:rsidRPr="00D37BD9">
              <w:rPr>
                <w:rFonts w:ascii="Arial" w:hAnsi="Arial" w:cs="Arial"/>
                <w:sz w:val="18"/>
                <w:szCs w:val="18"/>
              </w:rPr>
              <w:t xml:space="preserve">Luka Smrkolj, </w:t>
            </w:r>
            <w:r w:rsidR="00A60720">
              <w:rPr>
                <w:rFonts w:ascii="Arial" w:hAnsi="Arial" w:cs="Arial"/>
                <w:color w:val="000000"/>
                <w:sz w:val="18"/>
                <w:szCs w:val="18"/>
              </w:rPr>
              <w:t>e-naslov:</w:t>
            </w:r>
            <w:r w:rsidR="00A60720">
              <w:rPr>
                <w:rFonts w:ascii="Arial" w:hAnsi="Arial" w:cs="Arial"/>
                <w:sz w:val="18"/>
                <w:szCs w:val="18"/>
              </w:rPr>
              <w:t xml:space="preserve"> </w:t>
            </w:r>
            <w:hyperlink r:id="rId30" w:history="1">
              <w:r w:rsidRPr="008708F0">
                <w:rPr>
                  <w:rStyle w:val="Hiperpovezava"/>
                  <w:rFonts w:ascii="Arial" w:hAnsi="Arial" w:cs="Arial"/>
                  <w:sz w:val="18"/>
                  <w:szCs w:val="18"/>
                </w:rPr>
                <w:t>luka.smrkolj@zsport-kranj.si</w:t>
              </w:r>
            </w:hyperlink>
            <w:r>
              <w:rPr>
                <w:rFonts w:ascii="Arial" w:hAnsi="Arial" w:cs="Arial"/>
                <w:sz w:val="18"/>
                <w:szCs w:val="18"/>
              </w:rPr>
              <w:t xml:space="preserve">, tel. št. 04 </w:t>
            </w:r>
            <w:r w:rsidR="00DF435B">
              <w:rPr>
                <w:rFonts w:ascii="Arial" w:hAnsi="Arial" w:cs="Arial"/>
                <w:sz w:val="18"/>
                <w:szCs w:val="18"/>
              </w:rPr>
              <w:t>20 14 423.</w:t>
            </w:r>
          </w:p>
          <w:p w14:paraId="66B1E256" w14:textId="4B1405D6" w:rsidR="004C171D" w:rsidRPr="00D37BD9" w:rsidRDefault="004C171D" w:rsidP="00D37BD9">
            <w:pPr>
              <w:pStyle w:val="Odstavekseznama"/>
              <w:spacing w:before="225" w:after="225"/>
              <w:ind w:left="765"/>
              <w:jc w:val="both"/>
            </w:pPr>
          </w:p>
          <w:p w14:paraId="5144F115" w14:textId="78AAD0C7" w:rsidR="004C171D" w:rsidRDefault="000A0FE1">
            <w:pPr>
              <w:spacing w:before="225" w:after="225"/>
              <w:jc w:val="both"/>
            </w:pPr>
            <w:r>
              <w:rPr>
                <w:rFonts w:ascii="Arial" w:hAnsi="Arial" w:cs="Arial"/>
                <w:color w:val="000000"/>
                <w:sz w:val="18"/>
                <w:szCs w:val="18"/>
              </w:rPr>
              <w:t>Predstavnik</w:t>
            </w:r>
            <w:r w:rsidR="009511AF">
              <w:rPr>
                <w:rFonts w:ascii="Arial" w:hAnsi="Arial" w:cs="Arial"/>
                <w:color w:val="000000"/>
                <w:sz w:val="18"/>
                <w:szCs w:val="18"/>
              </w:rPr>
              <w:t>a</w:t>
            </w:r>
            <w:r>
              <w:rPr>
                <w:rFonts w:ascii="Arial" w:hAnsi="Arial" w:cs="Arial"/>
                <w:color w:val="000000"/>
                <w:sz w:val="18"/>
                <w:szCs w:val="18"/>
              </w:rPr>
              <w:t xml:space="preserve"> naročnika </w:t>
            </w:r>
            <w:r w:rsidR="009511AF">
              <w:rPr>
                <w:rFonts w:ascii="Arial" w:hAnsi="Arial" w:cs="Arial"/>
                <w:color w:val="000000"/>
                <w:sz w:val="18"/>
                <w:szCs w:val="18"/>
              </w:rPr>
              <w:t xml:space="preserve">sta </w:t>
            </w:r>
            <w:r>
              <w:rPr>
                <w:rFonts w:ascii="Arial" w:hAnsi="Arial" w:cs="Arial"/>
                <w:color w:val="000000"/>
                <w:sz w:val="18"/>
                <w:szCs w:val="18"/>
              </w:rPr>
              <w:t>pooblaščen</w:t>
            </w:r>
            <w:r w:rsidR="009511AF">
              <w:rPr>
                <w:rFonts w:ascii="Arial" w:hAnsi="Arial" w:cs="Arial"/>
                <w:color w:val="000000"/>
                <w:sz w:val="18"/>
                <w:szCs w:val="18"/>
              </w:rPr>
              <w:t>a</w:t>
            </w:r>
            <w:r>
              <w:rPr>
                <w:rFonts w:ascii="Arial" w:hAnsi="Arial" w:cs="Arial"/>
                <w:color w:val="000000"/>
                <w:sz w:val="18"/>
                <w:szCs w:val="18"/>
              </w:rPr>
              <w:t>, da zastopa</w:t>
            </w:r>
            <w:r w:rsidR="009511AF">
              <w:rPr>
                <w:rFonts w:ascii="Arial" w:hAnsi="Arial" w:cs="Arial"/>
                <w:color w:val="000000"/>
                <w:sz w:val="18"/>
                <w:szCs w:val="18"/>
              </w:rPr>
              <w:t>ta</w:t>
            </w:r>
            <w:r>
              <w:rPr>
                <w:rFonts w:ascii="Arial" w:hAnsi="Arial" w:cs="Arial"/>
                <w:color w:val="000000"/>
                <w:sz w:val="18"/>
                <w:szCs w:val="18"/>
              </w:rPr>
              <w:t xml:space="preserve"> naročnika v vseh vprašanjih, ki se nanašajo na izvedbo storitev, dogovorjenih s to pogodbo.</w:t>
            </w:r>
          </w:p>
          <w:p w14:paraId="5CE1856C" w14:textId="1203842E" w:rsidR="004C171D" w:rsidRDefault="000A0FE1">
            <w:pPr>
              <w:spacing w:before="225" w:after="225"/>
              <w:jc w:val="both"/>
            </w:pPr>
            <w:r>
              <w:rPr>
                <w:rFonts w:ascii="Arial" w:hAnsi="Arial" w:cs="Arial"/>
                <w:color w:val="000000"/>
                <w:sz w:val="18"/>
                <w:szCs w:val="18"/>
              </w:rPr>
              <w:lastRenderedPageBreak/>
              <w:t>Pooblaščeni predstavnik izvajalca je _______________</w:t>
            </w:r>
            <w:r w:rsidR="004C24A8">
              <w:rPr>
                <w:rFonts w:ascii="Arial" w:hAnsi="Arial" w:cs="Arial"/>
                <w:color w:val="000000"/>
                <w:sz w:val="18"/>
                <w:szCs w:val="18"/>
              </w:rPr>
              <w:t>.</w:t>
            </w:r>
          </w:p>
          <w:p w14:paraId="52C8756C" w14:textId="2A66D71F" w:rsidR="004C171D" w:rsidRDefault="00C94490" w:rsidP="00C94490">
            <w:pPr>
              <w:spacing w:before="225" w:after="225"/>
              <w:jc w:val="both"/>
            </w:pPr>
            <w:r>
              <w:rPr>
                <w:rFonts w:ascii="Arial" w:hAnsi="Arial" w:cs="Arial"/>
                <w:color w:val="000000"/>
                <w:sz w:val="18"/>
                <w:szCs w:val="18"/>
              </w:rPr>
              <w:t xml:space="preserve">Pooblaščeni </w:t>
            </w:r>
            <w:r w:rsidR="000A0FE1">
              <w:rPr>
                <w:rFonts w:ascii="Arial" w:hAnsi="Arial" w:cs="Arial"/>
                <w:color w:val="000000"/>
                <w:sz w:val="18"/>
                <w:szCs w:val="18"/>
              </w:rPr>
              <w:t>predstavnik izvajalca je pooblaščen, da zastopa izvajalca v vseh vprašanjih, ki se nanašajo izvajanje storitev po tej pogodbi.</w:t>
            </w:r>
          </w:p>
        </w:tc>
      </w:tr>
    </w:tbl>
    <w:p w14:paraId="0D3546E3" w14:textId="77777777" w:rsidR="004C171D" w:rsidRDefault="000A0FE1">
      <w:pPr>
        <w:spacing w:before="225" w:after="225" w:line="240" w:lineRule="auto"/>
        <w:jc w:val="both"/>
      </w:pPr>
      <w:r>
        <w:rPr>
          <w:rFonts w:ascii="Arial" w:hAnsi="Arial" w:cs="Arial"/>
          <w:b/>
          <w:bCs/>
          <w:color w:val="000000"/>
          <w:sz w:val="18"/>
          <w:szCs w:val="18"/>
        </w:rPr>
        <w:lastRenderedPageBreak/>
        <w:t>X. ZAVAROVANJE POSLA</w:t>
      </w:r>
    </w:p>
    <w:p w14:paraId="4FED3021" w14:textId="77777777" w:rsidR="004C171D" w:rsidRDefault="0089688E">
      <w:pPr>
        <w:spacing w:after="0" w:line="240" w:lineRule="auto"/>
        <w:jc w:val="center"/>
      </w:pPr>
      <w:r>
        <w:rPr>
          <w:rFonts w:ascii="Arial" w:hAnsi="Arial" w:cs="Arial"/>
          <w:b/>
          <w:bCs/>
          <w:color w:val="000000"/>
          <w:sz w:val="18"/>
          <w:szCs w:val="18"/>
        </w:rPr>
        <w:t>15</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7733F0C1" w14:textId="77777777">
        <w:tc>
          <w:tcPr>
            <w:tcW w:w="0" w:type="auto"/>
            <w:tcMar>
              <w:top w:w="0" w:type="auto"/>
              <w:bottom w:w="0" w:type="auto"/>
            </w:tcMar>
          </w:tcPr>
          <w:p w14:paraId="595C4EA2" w14:textId="77777777" w:rsidR="004C171D" w:rsidRDefault="000A0FE1">
            <w:pPr>
              <w:spacing w:before="225" w:after="225"/>
              <w:jc w:val="both"/>
            </w:pPr>
            <w:r>
              <w:rPr>
                <w:rFonts w:ascii="Arial" w:hAnsi="Arial" w:cs="Arial"/>
                <w:color w:val="000000"/>
                <w:sz w:val="18"/>
                <w:szCs w:val="18"/>
              </w:rPr>
              <w:t>ZAVAROVANJE ZA DOBRO IZVEDBO</w:t>
            </w:r>
          </w:p>
          <w:p w14:paraId="4541853A" w14:textId="77777777" w:rsidR="0089688E" w:rsidRDefault="000A0FE1">
            <w:pPr>
              <w:spacing w:before="225" w:after="225"/>
              <w:jc w:val="both"/>
              <w:rPr>
                <w:rFonts w:ascii="Arial" w:hAnsi="Arial" w:cs="Arial"/>
                <w:color w:val="000000"/>
                <w:sz w:val="18"/>
                <w:szCs w:val="18"/>
              </w:rPr>
            </w:pPr>
            <w:r>
              <w:rPr>
                <w:rFonts w:ascii="Arial" w:hAnsi="Arial" w:cs="Arial"/>
                <w:color w:val="000000"/>
                <w:sz w:val="18"/>
                <w:szCs w:val="18"/>
              </w:rPr>
              <w:t>Instrument zavarovanja:</w:t>
            </w:r>
            <w:r w:rsidR="0089688E">
              <w:rPr>
                <w:rFonts w:ascii="Arial" w:hAnsi="Arial" w:cs="Arial"/>
                <w:color w:val="000000"/>
                <w:sz w:val="18"/>
                <w:szCs w:val="18"/>
              </w:rPr>
              <w:t xml:space="preserve"> bančna garancija/kavcijsko zavarovanje</w:t>
            </w:r>
            <w:r>
              <w:rPr>
                <w:rFonts w:ascii="Arial" w:hAnsi="Arial" w:cs="Arial"/>
                <w:color w:val="000000"/>
                <w:sz w:val="18"/>
                <w:szCs w:val="18"/>
              </w:rPr>
              <w:t xml:space="preserve"> </w:t>
            </w:r>
          </w:p>
          <w:p w14:paraId="7DA0DCE1" w14:textId="4291F13F" w:rsidR="004C171D" w:rsidRDefault="000A0FE1">
            <w:pPr>
              <w:spacing w:before="225" w:after="225"/>
              <w:jc w:val="both"/>
            </w:pPr>
            <w:r>
              <w:rPr>
                <w:rFonts w:ascii="Arial" w:hAnsi="Arial" w:cs="Arial"/>
                <w:color w:val="000000"/>
                <w:sz w:val="18"/>
                <w:szCs w:val="18"/>
              </w:rPr>
              <w:t xml:space="preserve">Višina zavarovanja: </w:t>
            </w:r>
            <w:r w:rsidR="00475787">
              <w:rPr>
                <w:rFonts w:ascii="Arial" w:hAnsi="Arial" w:cs="Arial"/>
                <w:color w:val="000000"/>
                <w:sz w:val="18"/>
                <w:szCs w:val="18"/>
              </w:rPr>
              <w:t xml:space="preserve">najmanj </w:t>
            </w:r>
            <w:r w:rsidR="0089688E">
              <w:rPr>
                <w:rFonts w:ascii="Arial" w:hAnsi="Arial" w:cs="Arial"/>
                <w:color w:val="000000"/>
                <w:sz w:val="18"/>
                <w:szCs w:val="18"/>
              </w:rPr>
              <w:t>5,00 % pogodbene vrednosti z DDV</w:t>
            </w:r>
          </w:p>
          <w:p w14:paraId="1F46A9A3" w14:textId="77777777" w:rsidR="004C171D" w:rsidRDefault="000A0FE1">
            <w:pPr>
              <w:spacing w:before="225" w:after="225"/>
              <w:jc w:val="both"/>
            </w:pPr>
            <w:r>
              <w:rPr>
                <w:rFonts w:ascii="Arial" w:hAnsi="Arial" w:cs="Arial"/>
                <w:color w:val="000000"/>
                <w:sz w:val="18"/>
                <w:szCs w:val="18"/>
              </w:rPr>
              <w:t xml:space="preserve">Čas veljavnosti: </w:t>
            </w:r>
            <w:r w:rsidR="0089688E" w:rsidRPr="0089688E">
              <w:rPr>
                <w:rFonts w:ascii="Arial" w:hAnsi="Arial" w:cs="Arial"/>
                <w:color w:val="000000"/>
                <w:sz w:val="18"/>
                <w:szCs w:val="18"/>
              </w:rPr>
              <w:t>najmanj 60 dni po poteku obdobja veljavnosti pogodbe</w:t>
            </w:r>
          </w:p>
          <w:p w14:paraId="74E69C77" w14:textId="77777777" w:rsidR="004C171D" w:rsidRDefault="000A0FE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E0D81A8" w14:textId="77777777" w:rsidR="004C171D" w:rsidRDefault="000A0FE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EA81D71" w14:textId="77777777" w:rsidR="004C171D" w:rsidRDefault="000A0FE1">
      <w:pPr>
        <w:spacing w:before="225" w:after="225" w:line="240" w:lineRule="auto"/>
        <w:jc w:val="both"/>
      </w:pPr>
      <w:r>
        <w:rPr>
          <w:rFonts w:ascii="Arial" w:hAnsi="Arial" w:cs="Arial"/>
          <w:b/>
          <w:bCs/>
          <w:color w:val="000000"/>
          <w:sz w:val="18"/>
          <w:szCs w:val="18"/>
        </w:rPr>
        <w:t>XI. ODSTOP OD POGODBE</w:t>
      </w:r>
    </w:p>
    <w:p w14:paraId="327E3F4F" w14:textId="77777777" w:rsidR="004C171D" w:rsidRDefault="001C28D0">
      <w:pPr>
        <w:spacing w:after="0" w:line="240" w:lineRule="auto"/>
        <w:jc w:val="center"/>
      </w:pPr>
      <w:r>
        <w:rPr>
          <w:rFonts w:ascii="Arial" w:hAnsi="Arial" w:cs="Arial"/>
          <w:b/>
          <w:bCs/>
          <w:color w:val="000000"/>
          <w:sz w:val="18"/>
          <w:szCs w:val="18"/>
        </w:rPr>
        <w:t>16</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7E81B598" w14:textId="77777777">
        <w:tc>
          <w:tcPr>
            <w:tcW w:w="0" w:type="auto"/>
            <w:tcMar>
              <w:top w:w="0" w:type="auto"/>
              <w:bottom w:w="0" w:type="auto"/>
            </w:tcMar>
          </w:tcPr>
          <w:p w14:paraId="304F8993" w14:textId="77777777" w:rsidR="004C171D" w:rsidRDefault="000A0FE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65D9801" w14:textId="77777777" w:rsidR="004C171D" w:rsidRDefault="000A0FE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C171D" w14:paraId="3C0F0114" w14:textId="77777777">
              <w:tc>
                <w:tcPr>
                  <w:tcW w:w="0" w:type="auto"/>
                  <w:tcMar>
                    <w:top w:w="0" w:type="auto"/>
                    <w:bottom w:w="0" w:type="auto"/>
                  </w:tcMar>
                </w:tcPr>
                <w:p w14:paraId="7F9D42C3" w14:textId="77777777" w:rsidR="004C171D" w:rsidRDefault="000A0FE1" w:rsidP="00BD63E9">
                  <w:pPr>
                    <w:numPr>
                      <w:ilvl w:val="0"/>
                      <w:numId w:val="3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F174254" w14:textId="77777777" w:rsidR="004C171D" w:rsidRDefault="000A0FE1" w:rsidP="00BD63E9">
                  <w:pPr>
                    <w:numPr>
                      <w:ilvl w:val="0"/>
                      <w:numId w:val="3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A58645C" w14:textId="349CC481" w:rsidR="004C171D" w:rsidRDefault="007533DE" w:rsidP="007533DE">
                  <w:pPr>
                    <w:numPr>
                      <w:ilvl w:val="0"/>
                      <w:numId w:val="39"/>
                    </w:numPr>
                    <w:jc w:val="both"/>
                    <w:rPr>
                      <w:rFonts w:ascii="Arial" w:hAnsi="Arial" w:cs="Arial"/>
                      <w:color w:val="000000"/>
                      <w:sz w:val="18"/>
                      <w:szCs w:val="18"/>
                    </w:rPr>
                  </w:pPr>
                  <w:r w:rsidRPr="007533DE">
                    <w:rPr>
                      <w:rFonts w:ascii="Arial" w:hAnsi="Arial" w:cs="Arial"/>
                      <w:color w:val="000000"/>
                      <w:sz w:val="18"/>
                      <w:szCs w:val="18"/>
                    </w:rPr>
                    <w:t>izvajalec po svoji krivdi ne opravlja obveznosti skladno z opredelitvijo v 13. členu pogodbe, oziroma, če ne dosega pogodbeno dogovorjene kvalitete in standardov in je ne more vzpostaviti niti v naknadno dogovorjenem roku, ki mu ga določi naročnik.</w:t>
                  </w:r>
                </w:p>
              </w:tc>
            </w:tr>
          </w:tbl>
          <w:p w14:paraId="26A92612" w14:textId="77777777" w:rsidR="004C171D" w:rsidRDefault="004C171D"/>
          <w:p w14:paraId="42265728" w14:textId="77777777" w:rsidR="004C171D" w:rsidRDefault="000A0FE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C171D" w14:paraId="079CF207" w14:textId="77777777">
              <w:tc>
                <w:tcPr>
                  <w:tcW w:w="0" w:type="auto"/>
                  <w:tcMar>
                    <w:top w:w="0" w:type="auto"/>
                    <w:bottom w:w="0" w:type="auto"/>
                  </w:tcMar>
                </w:tcPr>
                <w:p w14:paraId="53EA7278" w14:textId="77777777" w:rsidR="004C171D" w:rsidRDefault="000A0FE1" w:rsidP="00BD63E9">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43656BC" w14:textId="77777777" w:rsidR="004C171D" w:rsidRDefault="000A0FE1" w:rsidP="00BD63E9">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3AA4EC7" w14:textId="77777777" w:rsidR="004C171D" w:rsidRDefault="000A0FE1" w:rsidP="00BD63E9">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FD9FD4" w14:textId="77777777" w:rsidR="004C171D" w:rsidRDefault="004C171D"/>
          <w:p w14:paraId="5EE96513" w14:textId="77777777" w:rsidR="004C171D" w:rsidRDefault="000A0FE1">
            <w:pPr>
              <w:spacing w:before="225" w:after="225"/>
              <w:jc w:val="both"/>
            </w:pPr>
            <w:r>
              <w:rPr>
                <w:rFonts w:ascii="Arial" w:hAnsi="Arial" w:cs="Arial"/>
                <w:color w:val="000000"/>
                <w:sz w:val="18"/>
                <w:szCs w:val="18"/>
              </w:rPr>
              <w:t>Odstop od pogodbe učinkuje z dnem, ko izvajalec prejme pisno izjavo naročnika o odstopu.</w:t>
            </w:r>
          </w:p>
          <w:p w14:paraId="3AD77AAC" w14:textId="77777777" w:rsidR="004C171D" w:rsidRDefault="000A0FE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7789DA1E" w14:textId="77777777" w:rsidR="004C171D" w:rsidRDefault="000A0FE1">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w:t>
            </w:r>
            <w:r>
              <w:rPr>
                <w:rFonts w:ascii="Arial" w:hAnsi="Arial" w:cs="Arial"/>
                <w:color w:val="000000"/>
                <w:sz w:val="18"/>
                <w:szCs w:val="18"/>
              </w:rPr>
              <w:lastRenderedPageBreak/>
              <w:t>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14:paraId="51207C6F" w14:textId="77777777" w:rsidR="004C171D" w:rsidRDefault="000A0FE1">
      <w:pPr>
        <w:spacing w:before="225" w:after="225" w:line="240" w:lineRule="auto"/>
        <w:jc w:val="both"/>
      </w:pPr>
      <w:r>
        <w:rPr>
          <w:rFonts w:ascii="Arial" w:hAnsi="Arial" w:cs="Arial"/>
          <w:b/>
          <w:bCs/>
          <w:color w:val="000000"/>
          <w:sz w:val="18"/>
          <w:szCs w:val="18"/>
        </w:rPr>
        <w:lastRenderedPageBreak/>
        <w:t>XII. POSLOVNA SKRIVNOST</w:t>
      </w:r>
    </w:p>
    <w:p w14:paraId="66527DAC" w14:textId="77777777" w:rsidR="004C171D" w:rsidRDefault="001C28D0">
      <w:pPr>
        <w:spacing w:after="0" w:line="240" w:lineRule="auto"/>
        <w:jc w:val="center"/>
      </w:pPr>
      <w:r>
        <w:rPr>
          <w:rFonts w:ascii="Arial" w:hAnsi="Arial" w:cs="Arial"/>
          <w:b/>
          <w:bCs/>
          <w:color w:val="000000"/>
          <w:sz w:val="18"/>
          <w:szCs w:val="18"/>
        </w:rPr>
        <w:t>17</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350CD809" w14:textId="77777777">
        <w:tc>
          <w:tcPr>
            <w:tcW w:w="0" w:type="auto"/>
            <w:tcMar>
              <w:top w:w="0" w:type="auto"/>
              <w:bottom w:w="0" w:type="auto"/>
            </w:tcMar>
          </w:tcPr>
          <w:p w14:paraId="05AC170A" w14:textId="77777777" w:rsidR="004C171D" w:rsidRDefault="000A0FE1">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5FC8F29" w14:textId="77777777" w:rsidR="004C171D" w:rsidRDefault="000A0FE1">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8C89754" w14:textId="77777777" w:rsidR="004C171D" w:rsidRDefault="001C28D0">
      <w:pPr>
        <w:spacing w:before="225" w:after="225" w:line="240" w:lineRule="auto"/>
        <w:jc w:val="both"/>
      </w:pPr>
      <w:r>
        <w:rPr>
          <w:rFonts w:ascii="Arial" w:hAnsi="Arial" w:cs="Arial"/>
          <w:b/>
          <w:bCs/>
          <w:color w:val="000000"/>
          <w:sz w:val="18"/>
          <w:szCs w:val="18"/>
        </w:rPr>
        <w:t>XIII</w:t>
      </w:r>
      <w:r w:rsidR="000A0FE1">
        <w:rPr>
          <w:rFonts w:ascii="Arial" w:hAnsi="Arial" w:cs="Arial"/>
          <w:b/>
          <w:bCs/>
          <w:color w:val="000000"/>
          <w:sz w:val="18"/>
          <w:szCs w:val="18"/>
        </w:rPr>
        <w:t>. REVIZIJSKA SLED</w:t>
      </w:r>
    </w:p>
    <w:p w14:paraId="526244FC" w14:textId="77777777" w:rsidR="004C171D" w:rsidRDefault="001C28D0">
      <w:pPr>
        <w:spacing w:after="0" w:line="240" w:lineRule="auto"/>
        <w:jc w:val="center"/>
      </w:pPr>
      <w:r>
        <w:rPr>
          <w:rFonts w:ascii="Arial" w:hAnsi="Arial" w:cs="Arial"/>
          <w:b/>
          <w:bCs/>
          <w:color w:val="000000"/>
          <w:sz w:val="18"/>
          <w:szCs w:val="18"/>
        </w:rPr>
        <w:t>18</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4F4FF0E5" w14:textId="77777777">
        <w:tc>
          <w:tcPr>
            <w:tcW w:w="0" w:type="auto"/>
            <w:tcMar>
              <w:top w:w="0" w:type="auto"/>
              <w:bottom w:w="0" w:type="auto"/>
            </w:tcMar>
          </w:tcPr>
          <w:p w14:paraId="1EFD5EBA" w14:textId="77777777" w:rsidR="004C171D" w:rsidRDefault="000A0FE1">
            <w:pPr>
              <w:spacing w:before="225" w:after="225"/>
              <w:jc w:val="both"/>
            </w:pPr>
            <w:r>
              <w:rPr>
                <w:rFonts w:ascii="Arial" w:hAnsi="Arial" w:cs="Arial"/>
                <w:color w:val="000000"/>
                <w:sz w:val="18"/>
                <w:szCs w:val="18"/>
              </w:rPr>
              <w:t>Vsa dokumentacija, povezana z izvedbo predmeta naročila, mora biti hranjena na način, da zagotavlja revizijsko sled izvedbe storitev.</w:t>
            </w:r>
          </w:p>
          <w:p w14:paraId="7927BD9D" w14:textId="77777777" w:rsidR="004C171D" w:rsidRDefault="000A0FE1">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04A22B25" w14:textId="77777777" w:rsidR="004C171D" w:rsidRDefault="000A0FE1">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C5DEEB3" w14:textId="77777777" w:rsidR="004C171D" w:rsidRDefault="000A0FE1">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A9B3514" w14:textId="77777777" w:rsidR="004C171D" w:rsidRDefault="000A0FE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8D9569C" w14:textId="77777777" w:rsidR="004C171D" w:rsidRDefault="000A0FE1">
      <w:pPr>
        <w:spacing w:before="225" w:after="225" w:line="240" w:lineRule="auto"/>
        <w:jc w:val="both"/>
      </w:pPr>
      <w:r>
        <w:rPr>
          <w:rFonts w:ascii="Arial" w:hAnsi="Arial" w:cs="Arial"/>
          <w:b/>
          <w:bCs/>
          <w:color w:val="000000"/>
          <w:sz w:val="18"/>
          <w:szCs w:val="18"/>
        </w:rPr>
        <w:t>X</w:t>
      </w:r>
      <w:r w:rsidR="001C28D0">
        <w:rPr>
          <w:rFonts w:ascii="Arial" w:hAnsi="Arial" w:cs="Arial"/>
          <w:b/>
          <w:bCs/>
          <w:color w:val="000000"/>
          <w:sz w:val="18"/>
          <w:szCs w:val="18"/>
        </w:rPr>
        <w:t>I</w:t>
      </w:r>
      <w:r>
        <w:rPr>
          <w:rFonts w:ascii="Arial" w:hAnsi="Arial" w:cs="Arial"/>
          <w:b/>
          <w:bCs/>
          <w:color w:val="000000"/>
          <w:sz w:val="18"/>
          <w:szCs w:val="18"/>
        </w:rPr>
        <w:t>V. PROTIKORUPCIJSKA KLAVZULA</w:t>
      </w:r>
    </w:p>
    <w:p w14:paraId="54DC7B35" w14:textId="77777777" w:rsidR="004C171D" w:rsidRDefault="001C28D0">
      <w:pPr>
        <w:spacing w:after="0" w:line="240" w:lineRule="auto"/>
        <w:jc w:val="center"/>
      </w:pPr>
      <w:r>
        <w:rPr>
          <w:rFonts w:ascii="Arial" w:hAnsi="Arial" w:cs="Arial"/>
          <w:b/>
          <w:bCs/>
          <w:color w:val="000000"/>
          <w:sz w:val="18"/>
          <w:szCs w:val="18"/>
        </w:rPr>
        <w:t>19</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4B1CB5C1" w14:textId="77777777">
        <w:tc>
          <w:tcPr>
            <w:tcW w:w="0" w:type="auto"/>
            <w:tcMar>
              <w:top w:w="0" w:type="auto"/>
              <w:bottom w:w="0" w:type="auto"/>
            </w:tcMar>
          </w:tcPr>
          <w:p w14:paraId="296F869C" w14:textId="77777777" w:rsidR="004C171D" w:rsidRDefault="000A0FE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C171D" w14:paraId="663F4299" w14:textId="77777777">
              <w:tc>
                <w:tcPr>
                  <w:tcW w:w="0" w:type="auto"/>
                  <w:tcMar>
                    <w:top w:w="0" w:type="auto"/>
                    <w:bottom w:w="0" w:type="auto"/>
                  </w:tcMar>
                </w:tcPr>
                <w:p w14:paraId="368BC6CB" w14:textId="77777777" w:rsidR="004C171D" w:rsidRDefault="000A0FE1" w:rsidP="00BD63E9">
                  <w:pPr>
                    <w:numPr>
                      <w:ilvl w:val="0"/>
                      <w:numId w:val="41"/>
                    </w:numPr>
                    <w:jc w:val="both"/>
                    <w:rPr>
                      <w:rFonts w:ascii="Arial" w:hAnsi="Arial" w:cs="Arial"/>
                      <w:color w:val="000000"/>
                      <w:sz w:val="18"/>
                      <w:szCs w:val="18"/>
                    </w:rPr>
                  </w:pPr>
                  <w:r>
                    <w:rPr>
                      <w:rFonts w:ascii="Arial" w:hAnsi="Arial" w:cs="Arial"/>
                      <w:color w:val="000000"/>
                      <w:sz w:val="18"/>
                      <w:szCs w:val="18"/>
                    </w:rPr>
                    <w:t>pridobitev posla ali</w:t>
                  </w:r>
                </w:p>
                <w:p w14:paraId="2B563576" w14:textId="77777777" w:rsidR="004C171D" w:rsidRDefault="000A0FE1" w:rsidP="00BD63E9">
                  <w:pPr>
                    <w:numPr>
                      <w:ilvl w:val="0"/>
                      <w:numId w:val="4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54DAFEF" w14:textId="77777777" w:rsidR="004C171D" w:rsidRDefault="000A0FE1" w:rsidP="00BD63E9">
                  <w:pPr>
                    <w:numPr>
                      <w:ilvl w:val="0"/>
                      <w:numId w:val="4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06322EA" w14:textId="77777777" w:rsidR="004C171D" w:rsidRDefault="000A0FE1" w:rsidP="00BD63E9">
                  <w:pPr>
                    <w:numPr>
                      <w:ilvl w:val="0"/>
                      <w:numId w:val="4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3EACE63" w14:textId="77777777" w:rsidR="004C171D" w:rsidRDefault="004C171D"/>
          <w:p w14:paraId="01FC6789" w14:textId="77777777" w:rsidR="004C171D" w:rsidRDefault="000A0FE1">
            <w:pPr>
              <w:spacing w:before="225" w:after="225"/>
              <w:jc w:val="both"/>
            </w:pPr>
            <w:r>
              <w:rPr>
                <w:rFonts w:ascii="Arial" w:hAnsi="Arial" w:cs="Arial"/>
                <w:color w:val="000000"/>
                <w:sz w:val="18"/>
                <w:szCs w:val="18"/>
              </w:rPr>
              <w:t>je pogodba nična.</w:t>
            </w:r>
          </w:p>
        </w:tc>
      </w:tr>
    </w:tbl>
    <w:p w14:paraId="277595CB" w14:textId="77777777" w:rsidR="004C171D" w:rsidRDefault="000A0FE1">
      <w:pPr>
        <w:spacing w:before="225" w:after="225" w:line="240" w:lineRule="auto"/>
        <w:jc w:val="both"/>
      </w:pPr>
      <w:r>
        <w:rPr>
          <w:rFonts w:ascii="Arial" w:hAnsi="Arial" w:cs="Arial"/>
          <w:b/>
          <w:bCs/>
          <w:color w:val="000000"/>
          <w:sz w:val="18"/>
          <w:szCs w:val="18"/>
        </w:rPr>
        <w:lastRenderedPageBreak/>
        <w:t>XV. REŠEVANJE SPOROV</w:t>
      </w:r>
    </w:p>
    <w:p w14:paraId="65004DB5" w14:textId="77777777" w:rsidR="004C171D" w:rsidRDefault="001C28D0">
      <w:pPr>
        <w:spacing w:after="0" w:line="240" w:lineRule="auto"/>
        <w:jc w:val="center"/>
      </w:pPr>
      <w:r>
        <w:rPr>
          <w:rFonts w:ascii="Arial" w:hAnsi="Arial" w:cs="Arial"/>
          <w:b/>
          <w:bCs/>
          <w:color w:val="000000"/>
          <w:sz w:val="18"/>
          <w:szCs w:val="18"/>
        </w:rPr>
        <w:t>20</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637A82F2" w14:textId="77777777">
        <w:tc>
          <w:tcPr>
            <w:tcW w:w="0" w:type="auto"/>
            <w:tcMar>
              <w:top w:w="0" w:type="auto"/>
              <w:bottom w:w="0" w:type="auto"/>
            </w:tcMar>
          </w:tcPr>
          <w:p w14:paraId="57B20519" w14:textId="77777777" w:rsidR="004C171D" w:rsidRDefault="000A0FE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DFE6935" w14:textId="77777777" w:rsidR="004C171D" w:rsidRDefault="000A0FE1">
      <w:pPr>
        <w:spacing w:before="225" w:after="225" w:line="240" w:lineRule="auto"/>
        <w:jc w:val="both"/>
      </w:pPr>
      <w:r>
        <w:rPr>
          <w:rFonts w:ascii="Arial" w:hAnsi="Arial" w:cs="Arial"/>
          <w:b/>
          <w:bCs/>
          <w:color w:val="000000"/>
          <w:sz w:val="18"/>
          <w:szCs w:val="18"/>
        </w:rPr>
        <w:t>XVI. KONČNE DOLOČBE</w:t>
      </w:r>
    </w:p>
    <w:p w14:paraId="54171AA7" w14:textId="77777777" w:rsidR="004C171D" w:rsidRDefault="001C28D0">
      <w:pPr>
        <w:spacing w:after="0" w:line="240" w:lineRule="auto"/>
        <w:jc w:val="center"/>
      </w:pPr>
      <w:r>
        <w:rPr>
          <w:rFonts w:ascii="Arial" w:hAnsi="Arial" w:cs="Arial"/>
          <w:b/>
          <w:bCs/>
          <w:color w:val="000000"/>
          <w:sz w:val="18"/>
          <w:szCs w:val="18"/>
        </w:rPr>
        <w:t>21</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400C953A" w14:textId="77777777">
        <w:tc>
          <w:tcPr>
            <w:tcW w:w="0" w:type="auto"/>
            <w:tcMar>
              <w:top w:w="0" w:type="auto"/>
              <w:bottom w:w="0" w:type="auto"/>
            </w:tcMar>
          </w:tcPr>
          <w:p w14:paraId="15665103" w14:textId="77777777" w:rsidR="004C171D" w:rsidRDefault="000A0FE1">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113E997D" w14:textId="77777777" w:rsidR="004C171D" w:rsidRDefault="000A0FE1">
            <w:pPr>
              <w:spacing w:before="225" w:after="225"/>
              <w:jc w:val="both"/>
            </w:pPr>
            <w:r>
              <w:rPr>
                <w:rFonts w:ascii="Arial" w:hAnsi="Arial" w:cs="Arial"/>
                <w:color w:val="000000"/>
                <w:sz w:val="18"/>
                <w:szCs w:val="18"/>
              </w:rPr>
              <w:t>Pogodba se lahko spremeni ali dopolni s pisnim dodatkom, ki ga sprejmeta in podpišeta obe stranki.</w:t>
            </w:r>
          </w:p>
          <w:p w14:paraId="29930922" w14:textId="77777777" w:rsidR="004C171D" w:rsidRDefault="000A0FE1">
            <w:pPr>
              <w:spacing w:before="225" w:after="225"/>
              <w:jc w:val="both"/>
            </w:pPr>
            <w:r>
              <w:rPr>
                <w:rFonts w:ascii="Arial" w:hAnsi="Arial" w:cs="Arial"/>
                <w:color w:val="000000"/>
                <w:sz w:val="18"/>
                <w:szCs w:val="18"/>
              </w:rPr>
              <w:t>Za razmerja, ki jih predmetna pogodba ne ureja, veljajo določbe zakona, ki ureja obligacijska razmerja.</w:t>
            </w:r>
          </w:p>
          <w:p w14:paraId="08D22416" w14:textId="77777777" w:rsidR="004C171D" w:rsidRDefault="000A0FE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0BF2574" w14:textId="77777777" w:rsidR="004C171D" w:rsidRDefault="000A0FE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DC5B3DA" w14:textId="77777777" w:rsidR="004C171D" w:rsidRDefault="001C28D0">
      <w:pPr>
        <w:spacing w:after="0" w:line="240" w:lineRule="auto"/>
        <w:jc w:val="center"/>
      </w:pPr>
      <w:r>
        <w:rPr>
          <w:rFonts w:ascii="Arial" w:hAnsi="Arial" w:cs="Arial"/>
          <w:b/>
          <w:bCs/>
          <w:color w:val="000000"/>
          <w:sz w:val="18"/>
          <w:szCs w:val="18"/>
        </w:rPr>
        <w:t>22</w:t>
      </w:r>
      <w:r w:rsidR="000A0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171D" w14:paraId="40AA3070" w14:textId="77777777">
        <w:tc>
          <w:tcPr>
            <w:tcW w:w="0" w:type="auto"/>
            <w:tcMar>
              <w:top w:w="0" w:type="auto"/>
              <w:bottom w:w="0" w:type="auto"/>
            </w:tcMar>
          </w:tcPr>
          <w:p w14:paraId="64919912" w14:textId="77777777" w:rsidR="004C171D" w:rsidRDefault="000A0FE1">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C111DEA" w14:textId="77777777" w:rsidR="004C171D" w:rsidRDefault="000A0FE1">
      <w:pPr>
        <w:spacing w:before="975" w:after="225" w:line="240" w:lineRule="auto"/>
        <w:jc w:val="both"/>
      </w:pPr>
      <w:r>
        <w:rPr>
          <w:rFonts w:ascii="Arial" w:hAnsi="Arial" w:cs="Arial"/>
          <w:color w:val="000000"/>
          <w:sz w:val="18"/>
          <w:szCs w:val="18"/>
        </w:rPr>
        <w:t>V/na ________________, dne ________________</w:t>
      </w:r>
    </w:p>
    <w:sectPr w:rsidR="004C171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5E872" w14:textId="77777777" w:rsidR="00D92382" w:rsidRDefault="00D92382" w:rsidP="006975C6">
      <w:pPr>
        <w:spacing w:after="0" w:line="240" w:lineRule="auto"/>
      </w:pPr>
      <w:r>
        <w:separator/>
      </w:r>
    </w:p>
  </w:endnote>
  <w:endnote w:type="continuationSeparator" w:id="0">
    <w:p w14:paraId="45B4D1C9" w14:textId="77777777" w:rsidR="00D92382" w:rsidRDefault="00D9238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62DA" w14:textId="77777777" w:rsidR="00C04712" w:rsidRDefault="00C04712"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8BFF6" w14:textId="77777777" w:rsidR="00C04712" w:rsidRDefault="00C04712" w:rsidP="002C5F9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2B6AF" w14:textId="77777777" w:rsidR="00C04712" w:rsidRDefault="00C04712" w:rsidP="002C5F9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D9A12" w14:textId="77777777" w:rsidR="00C04712" w:rsidRDefault="00C04712" w:rsidP="002C5F9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F3DD3" w14:textId="77777777" w:rsidR="00C04712" w:rsidRDefault="00C04712" w:rsidP="002C5F9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2EBFD" w14:textId="77777777" w:rsidR="00C04712" w:rsidRDefault="00C04712" w:rsidP="002C5F9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7F7D2" w14:textId="77777777" w:rsidR="00C04712" w:rsidRDefault="00C04712" w:rsidP="002C5F9B">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20DAC" w14:textId="77777777" w:rsidR="00C04712" w:rsidRDefault="00C04712" w:rsidP="002C5F9B">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E8866" w14:textId="77777777" w:rsidR="00C04712" w:rsidRDefault="00C04712" w:rsidP="002C5F9B">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44B04" w14:textId="77777777" w:rsidR="00C04712" w:rsidRDefault="00C04712" w:rsidP="002C5F9B">
    <w:pPr>
      <w:pStyle w:val="Noga"/>
      <w:tabs>
        <w:tab w:val="left" w:pos="3301"/>
      </w:tabs>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06E42" w14:textId="77777777" w:rsidR="00C04712" w:rsidRDefault="00C04712" w:rsidP="002C5F9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B28B3" w14:textId="77777777" w:rsidR="00C04712" w:rsidRPr="006F1DA5" w:rsidRDefault="00C04712" w:rsidP="002C5F9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563F5">
          <w:rPr>
            <w:rFonts w:ascii="Arial" w:hAnsi="Arial" w:cs="Arial"/>
            <w:noProof/>
          </w:rPr>
          <w:t>27</w:t>
        </w:r>
        <w:r w:rsidRPr="006F1DA5">
          <w:rPr>
            <w:rFonts w:ascii="Arial" w:hAnsi="Arial" w:cs="Arial"/>
            <w:noProof/>
          </w:rPr>
          <w:fldChar w:fldCharType="end"/>
        </w:r>
      </w:sdtContent>
    </w:sdt>
  </w:p>
  <w:p w14:paraId="00D53060" w14:textId="77777777" w:rsidR="00C04712" w:rsidRDefault="00C04712"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423BD" w14:textId="77777777" w:rsidR="00C04712" w:rsidRDefault="00C04712" w:rsidP="002C5F9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08BE9" w14:textId="77777777" w:rsidR="00C04712" w:rsidRDefault="00C04712" w:rsidP="002C5F9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16AD7" w14:textId="77777777" w:rsidR="00C04712" w:rsidRDefault="00C04712" w:rsidP="002C5F9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52AA0" w14:textId="77777777" w:rsidR="00C04712" w:rsidRDefault="00C04712" w:rsidP="002C5F9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A723" w14:textId="77777777" w:rsidR="00C04712" w:rsidRDefault="00C04712" w:rsidP="002C5F9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D996D" w14:textId="77777777" w:rsidR="00C04712" w:rsidRDefault="00C04712" w:rsidP="002C5F9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9EF87" w14:textId="77777777" w:rsidR="00C04712" w:rsidRDefault="00C04712" w:rsidP="002C5F9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12F32" w14:textId="77777777" w:rsidR="00D92382" w:rsidRDefault="00D92382" w:rsidP="006975C6">
      <w:pPr>
        <w:spacing w:after="0" w:line="240" w:lineRule="auto"/>
      </w:pPr>
      <w:r>
        <w:separator/>
      </w:r>
    </w:p>
  </w:footnote>
  <w:footnote w:type="continuationSeparator" w:id="0">
    <w:p w14:paraId="314B79CF" w14:textId="77777777" w:rsidR="00D92382" w:rsidRDefault="00D92382" w:rsidP="006975C6">
      <w:pPr>
        <w:spacing w:after="0" w:line="240" w:lineRule="auto"/>
      </w:pPr>
      <w:r>
        <w:continuationSeparator/>
      </w:r>
    </w:p>
  </w:footnote>
  <w:footnote w:id="1">
    <w:p w14:paraId="2A8A52A8" w14:textId="77777777" w:rsidR="00C04712" w:rsidRPr="00DC5A3C" w:rsidRDefault="00C04712" w:rsidP="00DC5A3C">
      <w:pPr>
        <w:pStyle w:val="Sprotnaopomba-besedilo"/>
        <w:jc w:val="both"/>
        <w:rPr>
          <w:rFonts w:ascii="Arial" w:eastAsia="Arial Unicode MS" w:hAnsi="Arial" w:cs="Arial"/>
          <w:sz w:val="16"/>
          <w:szCs w:val="16"/>
        </w:rPr>
      </w:pPr>
      <w:r w:rsidRPr="00DC5A3C">
        <w:rPr>
          <w:rStyle w:val="Sprotnaopomba-sklic"/>
          <w:rFonts w:ascii="Arial" w:eastAsia="Arial Unicode MS" w:hAnsi="Arial" w:cs="Arial"/>
          <w:sz w:val="16"/>
          <w:szCs w:val="16"/>
        </w:rPr>
        <w:footnoteRef/>
      </w:r>
      <w:r w:rsidRPr="00DC5A3C">
        <w:rPr>
          <w:rFonts w:ascii="Arial" w:eastAsia="Arial Unicode MS" w:hAnsi="Arial" w:cs="Arial"/>
          <w:sz w:val="16"/>
          <w:szCs w:val="16"/>
        </w:rPr>
        <w:t xml:space="preserve"> Naro</w:t>
      </w:r>
      <w:r w:rsidRPr="00DC5A3C">
        <w:rPr>
          <w:rFonts w:ascii="Arial" w:eastAsia="Arial Unicode MS" w:hAnsi="Arial" w:cs="Arial" w:hint="eastAsia"/>
          <w:sz w:val="16"/>
          <w:szCs w:val="16"/>
        </w:rPr>
        <w:t>č</w:t>
      </w:r>
      <w:r w:rsidRPr="00DC5A3C">
        <w:rPr>
          <w:rFonts w:ascii="Arial" w:eastAsia="Arial Unicode MS" w:hAnsi="Arial" w:cs="Arial"/>
          <w:sz w:val="16"/>
          <w:szCs w:val="16"/>
        </w:rPr>
        <w:t xml:space="preserve">nik si pridržuje </w:t>
      </w:r>
      <w:r>
        <w:rPr>
          <w:rFonts w:ascii="Arial" w:eastAsia="Arial Unicode MS" w:hAnsi="Arial" w:cs="Arial"/>
          <w:sz w:val="16"/>
          <w:szCs w:val="16"/>
        </w:rPr>
        <w:t>d</w:t>
      </w:r>
      <w:r w:rsidRPr="00DC5A3C">
        <w:rPr>
          <w:rFonts w:ascii="Arial" w:eastAsia="Arial Unicode MS" w:hAnsi="Arial" w:cs="Arial"/>
          <w:sz w:val="16"/>
          <w:szCs w:val="16"/>
        </w:rPr>
        <w:t>o spremembe ocenjene količine skladno s potrebami, pri čemer se navedena sprememba količin ur šteje kot pravna podlaga za koriščenje 1. točke 1. odstavka 95. člena ZJN-3. Obseg ur lahko odstopa v višini, ki je skladna s potrebami naročnika in za kar ima naročnik zagotovljena finan</w:t>
      </w:r>
      <w:r w:rsidRPr="00DC5A3C">
        <w:rPr>
          <w:rFonts w:ascii="Arial" w:eastAsia="Arial Unicode MS" w:hAnsi="Arial" w:cs="Arial" w:hint="eastAsia"/>
          <w:sz w:val="16"/>
          <w:szCs w:val="16"/>
        </w:rPr>
        <w:t>č</w:t>
      </w:r>
      <w:r w:rsidRPr="00DC5A3C">
        <w:rPr>
          <w:rFonts w:ascii="Arial" w:eastAsia="Arial Unicode MS" w:hAnsi="Arial" w:cs="Arial"/>
          <w:sz w:val="16"/>
          <w:szCs w:val="16"/>
        </w:rPr>
        <w:t>na sredstva. Naro</w:t>
      </w:r>
      <w:r w:rsidRPr="00DC5A3C">
        <w:rPr>
          <w:rFonts w:ascii="Arial" w:eastAsia="Arial Unicode MS" w:hAnsi="Arial" w:cs="Arial" w:hint="eastAsia"/>
          <w:sz w:val="16"/>
          <w:szCs w:val="16"/>
        </w:rPr>
        <w:t>č</w:t>
      </w:r>
      <w:r w:rsidRPr="00DC5A3C">
        <w:rPr>
          <w:rFonts w:ascii="Arial" w:eastAsia="Arial Unicode MS" w:hAnsi="Arial" w:cs="Arial"/>
          <w:sz w:val="16"/>
          <w:szCs w:val="16"/>
        </w:rPr>
        <w:t>nik vsako spremembo obsega izvajalcu sporo</w:t>
      </w:r>
      <w:r w:rsidRPr="00DC5A3C">
        <w:rPr>
          <w:rFonts w:ascii="Arial" w:eastAsia="Arial Unicode MS" w:hAnsi="Arial" w:cs="Arial" w:hint="eastAsia"/>
          <w:sz w:val="16"/>
          <w:szCs w:val="16"/>
        </w:rPr>
        <w:t>č</w:t>
      </w:r>
      <w:r w:rsidRPr="00DC5A3C">
        <w:rPr>
          <w:rFonts w:ascii="Arial" w:eastAsia="Arial Unicode MS" w:hAnsi="Arial" w:cs="Arial"/>
          <w:sz w:val="16"/>
          <w:szCs w:val="16"/>
        </w:rPr>
        <w:t>i pisno najmanj 1 delovni dan pred izvedbo spremembe. Sprememba koli</w:t>
      </w:r>
      <w:r w:rsidRPr="00DC5A3C">
        <w:rPr>
          <w:rFonts w:ascii="Arial" w:eastAsia="Arial Unicode MS" w:hAnsi="Arial" w:cs="Arial" w:hint="eastAsia"/>
          <w:sz w:val="16"/>
          <w:szCs w:val="16"/>
        </w:rPr>
        <w:t>č</w:t>
      </w:r>
      <w:r w:rsidRPr="00DC5A3C">
        <w:rPr>
          <w:rFonts w:ascii="Arial" w:eastAsia="Arial Unicode MS" w:hAnsi="Arial" w:cs="Arial"/>
          <w:sz w:val="16"/>
          <w:szCs w:val="16"/>
        </w:rPr>
        <w:t>in ne spreminja splošne narave pogodbe o izvedbi javnega naro</w:t>
      </w:r>
      <w:r w:rsidRPr="00DC5A3C">
        <w:rPr>
          <w:rFonts w:ascii="Arial" w:eastAsia="Arial Unicode MS" w:hAnsi="Arial" w:cs="Arial" w:hint="eastAsia"/>
          <w:sz w:val="16"/>
          <w:szCs w:val="16"/>
        </w:rPr>
        <w:t>č</w:t>
      </w:r>
      <w:r w:rsidRPr="00DC5A3C">
        <w:rPr>
          <w:rFonts w:ascii="Arial" w:eastAsia="Arial Unicode MS" w:hAnsi="Arial" w:cs="Arial"/>
          <w:sz w:val="16"/>
          <w:szCs w:val="16"/>
        </w:rPr>
        <w:t xml:space="preserve">ila.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5"/>
      <w:gridCol w:w="3318"/>
      <w:gridCol w:w="4117"/>
    </w:tblGrid>
    <w:tr w:rsidR="00C04712" w:rsidRPr="006F1DA5" w14:paraId="24AEBB92" w14:textId="77777777" w:rsidTr="002C5F9B">
      <w:trPr>
        <w:trHeight w:val="1268"/>
      </w:trPr>
      <w:tc>
        <w:tcPr>
          <w:tcW w:w="1668" w:type="dxa"/>
        </w:tcPr>
        <w:p w14:paraId="6707A005" w14:textId="77777777" w:rsidR="00C04712" w:rsidRPr="006F1DA5" w:rsidRDefault="00C04712" w:rsidP="002C5F9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25B53B0C" wp14:editId="34A6F8E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A92C259" w14:textId="77777777" w:rsidR="00C04712" w:rsidRPr="006F1DA5" w:rsidRDefault="00C04712" w:rsidP="002C5F9B">
          <w:pPr>
            <w:pStyle w:val="Glava"/>
            <w:rPr>
              <w:rFonts w:ascii="Arial" w:hAnsi="Arial" w:cs="Arial"/>
              <w:b/>
              <w:color w:val="000000" w:themeColor="text1"/>
              <w:sz w:val="18"/>
              <w:szCs w:val="18"/>
            </w:rPr>
          </w:pPr>
          <w:r w:rsidRPr="006F1DA5">
            <w:rPr>
              <w:rFonts w:ascii="Arial" w:hAnsi="Arial" w:cs="Arial"/>
              <w:b/>
              <w:color w:val="000000" w:themeColor="text1"/>
              <w:sz w:val="18"/>
              <w:szCs w:val="18"/>
            </w:rPr>
            <w:t>ZAVOD ZA ŠPORT KRANJ</w:t>
          </w:r>
        </w:p>
        <w:p w14:paraId="5B36A4B3" w14:textId="77777777" w:rsidR="00C04712" w:rsidRPr="006F1DA5" w:rsidRDefault="00C04712" w:rsidP="002C5F9B">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37</w:t>
          </w:r>
        </w:p>
        <w:p w14:paraId="5A595519" w14:textId="77777777" w:rsidR="00C04712" w:rsidRPr="006F1DA5" w:rsidRDefault="00C04712" w:rsidP="002C5F9B">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30227367" w14:textId="77777777" w:rsidR="00C04712" w:rsidRPr="006F1DA5" w:rsidRDefault="00C04712" w:rsidP="002C5F9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http://www.zsport-kranj.si/</w:t>
          </w:r>
        </w:p>
        <w:p w14:paraId="34B20FA9" w14:textId="69533918" w:rsidR="00C04712" w:rsidRPr="006F1DA5" w:rsidRDefault="00C04712" w:rsidP="002C5F9B">
          <w:pPr>
            <w:pStyle w:val="Glava"/>
            <w:rPr>
              <w:rFonts w:ascii="Arial" w:hAnsi="Arial" w:cs="Arial"/>
              <w:b/>
              <w:color w:val="000000" w:themeColor="text1"/>
            </w:rPr>
          </w:pPr>
        </w:p>
      </w:tc>
      <w:tc>
        <w:tcPr>
          <w:tcW w:w="4209" w:type="dxa"/>
        </w:tcPr>
        <w:p w14:paraId="2E0F86AF" w14:textId="77777777" w:rsidR="00C04712" w:rsidRPr="006F1DA5" w:rsidRDefault="00C04712" w:rsidP="002C5F9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04A68817" wp14:editId="03BF7E4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E5E9B44" w14:textId="77777777" w:rsidR="00C04712" w:rsidRDefault="00C0471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4"/>
      <w:gridCol w:w="3267"/>
      <w:gridCol w:w="4209"/>
    </w:tblGrid>
    <w:tr w:rsidR="00C04712" w:rsidRPr="006F1DA5" w14:paraId="53695155" w14:textId="77777777" w:rsidTr="00B169F3">
      <w:trPr>
        <w:trHeight w:val="1268"/>
      </w:trPr>
      <w:tc>
        <w:tcPr>
          <w:tcW w:w="1668" w:type="dxa"/>
        </w:tcPr>
        <w:p w14:paraId="7A183940" w14:textId="77777777" w:rsidR="00C04712" w:rsidRPr="006F1DA5" w:rsidRDefault="00C04712"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645B10F3" wp14:editId="14A620DB">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E593334" w14:textId="77777777" w:rsidR="00C04712" w:rsidRPr="006F1DA5" w:rsidRDefault="00C0471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ZAVOD ZA ŠPORT KRANJ</w:t>
          </w:r>
        </w:p>
        <w:p w14:paraId="0F0E1B8C" w14:textId="77777777" w:rsidR="00C04712" w:rsidRPr="006F1DA5" w:rsidRDefault="00C0471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37</w:t>
          </w:r>
        </w:p>
        <w:p w14:paraId="2B43928B" w14:textId="77777777" w:rsidR="00C04712" w:rsidRPr="006F1DA5" w:rsidRDefault="00C0471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A599950" w14:textId="77777777" w:rsidR="00C04712" w:rsidRPr="006F1DA5" w:rsidRDefault="00C0471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http://www.zsport-kranj.si/</w:t>
          </w:r>
        </w:p>
        <w:p w14:paraId="3A5B8275" w14:textId="02625089" w:rsidR="00C04712" w:rsidRPr="006F1DA5" w:rsidRDefault="00C04712" w:rsidP="00FB3258">
          <w:pPr>
            <w:pStyle w:val="Glava"/>
            <w:rPr>
              <w:rFonts w:ascii="Arial" w:hAnsi="Arial" w:cs="Arial"/>
              <w:b/>
              <w:color w:val="000000" w:themeColor="text1"/>
            </w:rPr>
          </w:pPr>
        </w:p>
      </w:tc>
      <w:tc>
        <w:tcPr>
          <w:tcW w:w="4209" w:type="dxa"/>
        </w:tcPr>
        <w:p w14:paraId="63A887A9" w14:textId="77777777" w:rsidR="00C04712" w:rsidRPr="006F1DA5" w:rsidRDefault="00C04712"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44473E96" wp14:editId="7C38CFD7">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A621C26" w14:textId="77777777" w:rsidR="00C04712" w:rsidRPr="006F1DA5" w:rsidRDefault="00C0471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F65"/>
    <w:multiLevelType w:val="hybridMultilevel"/>
    <w:tmpl w:val="19D8E686"/>
    <w:lvl w:ilvl="0" w:tplc="5214629C">
      <w:start w:val="1"/>
      <w:numFmt w:val="bullet"/>
      <w:lvlText w:val=""/>
      <w:lvlJc w:val="left"/>
      <w:pPr>
        <w:ind w:left="720" w:hanging="360"/>
      </w:pPr>
      <w:rPr>
        <w:rFonts w:ascii="Symbol" w:hAnsi="Symbol" w:cs="Symbol" w:hint="default"/>
        <w:sz w:val="18"/>
        <w:szCs w:val="18"/>
      </w:rPr>
    </w:lvl>
    <w:lvl w:ilvl="1" w:tplc="9698DB80">
      <w:start w:val="1"/>
      <w:numFmt w:val="bullet"/>
      <w:lvlText w:val="o"/>
      <w:lvlJc w:val="left"/>
      <w:pPr>
        <w:ind w:left="1440" w:hanging="360"/>
      </w:pPr>
      <w:rPr>
        <w:rFonts w:ascii="Courier New" w:hAnsi="Courier New" w:cs="Courier New" w:hint="default"/>
      </w:rPr>
    </w:lvl>
    <w:lvl w:ilvl="2" w:tplc="61182C26">
      <w:start w:val="1"/>
      <w:numFmt w:val="bullet"/>
      <w:lvlText w:val=""/>
      <w:lvlJc w:val="left"/>
      <w:pPr>
        <w:ind w:left="2160" w:hanging="360"/>
      </w:pPr>
      <w:rPr>
        <w:rFonts w:ascii="Wingdings" w:hAnsi="Wingdings" w:cs="Wingdings" w:hint="default"/>
      </w:rPr>
    </w:lvl>
    <w:lvl w:ilvl="3" w:tplc="1898EF8A">
      <w:start w:val="1"/>
      <w:numFmt w:val="bullet"/>
      <w:lvlText w:val=""/>
      <w:lvlJc w:val="left"/>
      <w:pPr>
        <w:ind w:left="2880" w:hanging="360"/>
      </w:pPr>
      <w:rPr>
        <w:rFonts w:ascii="Symbol" w:hAnsi="Symbol" w:cs="Symbol" w:hint="default"/>
      </w:rPr>
    </w:lvl>
    <w:lvl w:ilvl="4" w:tplc="1C2C1E88">
      <w:start w:val="1"/>
      <w:numFmt w:val="bullet"/>
      <w:lvlText w:val="o"/>
      <w:lvlJc w:val="left"/>
      <w:pPr>
        <w:ind w:left="3600" w:hanging="360"/>
      </w:pPr>
      <w:rPr>
        <w:rFonts w:ascii="Courier New" w:hAnsi="Courier New" w:cs="Courier New" w:hint="default"/>
      </w:rPr>
    </w:lvl>
    <w:lvl w:ilvl="5" w:tplc="BB86A8FC">
      <w:start w:val="1"/>
      <w:numFmt w:val="bullet"/>
      <w:lvlText w:val=""/>
      <w:lvlJc w:val="left"/>
      <w:pPr>
        <w:ind w:left="4320" w:hanging="360"/>
      </w:pPr>
      <w:rPr>
        <w:rFonts w:ascii="Wingdings" w:hAnsi="Wingdings" w:cs="Wingdings" w:hint="default"/>
      </w:rPr>
    </w:lvl>
    <w:lvl w:ilvl="6" w:tplc="3DE631F4">
      <w:start w:val="1"/>
      <w:numFmt w:val="bullet"/>
      <w:lvlText w:val=""/>
      <w:lvlJc w:val="left"/>
      <w:pPr>
        <w:ind w:left="5040" w:hanging="360"/>
      </w:pPr>
      <w:rPr>
        <w:rFonts w:ascii="Symbol" w:hAnsi="Symbol" w:cs="Symbol" w:hint="default"/>
      </w:rPr>
    </w:lvl>
    <w:lvl w:ilvl="7" w:tplc="E4EA7F42">
      <w:start w:val="1"/>
      <w:numFmt w:val="bullet"/>
      <w:lvlText w:val="o"/>
      <w:lvlJc w:val="left"/>
      <w:pPr>
        <w:ind w:left="5760" w:hanging="360"/>
      </w:pPr>
      <w:rPr>
        <w:rFonts w:ascii="Courier New" w:hAnsi="Courier New" w:cs="Courier New" w:hint="default"/>
      </w:rPr>
    </w:lvl>
    <w:lvl w:ilvl="8" w:tplc="A7FCEB8C">
      <w:start w:val="1"/>
      <w:numFmt w:val="bullet"/>
      <w:lvlText w:val=""/>
      <w:lvlJc w:val="left"/>
      <w:pPr>
        <w:ind w:left="6480" w:hanging="360"/>
      </w:pPr>
      <w:rPr>
        <w:rFonts w:ascii="Wingdings" w:hAnsi="Wingdings" w:cs="Wingdings" w:hint="default"/>
      </w:rPr>
    </w:lvl>
  </w:abstractNum>
  <w:abstractNum w:abstractNumId="1" w15:restartNumberingAfterBreak="0">
    <w:nsid w:val="0EB42F23"/>
    <w:multiLevelType w:val="hybridMultilevel"/>
    <w:tmpl w:val="298A0F8E"/>
    <w:lvl w:ilvl="0" w:tplc="161EE006">
      <w:start w:val="1"/>
      <w:numFmt w:val="bullet"/>
      <w:lvlText w:val=""/>
      <w:lvlJc w:val="left"/>
      <w:pPr>
        <w:ind w:left="720" w:hanging="360"/>
      </w:pPr>
      <w:rPr>
        <w:rFonts w:ascii="Symbol" w:hAnsi="Symbol" w:cs="Symbol" w:hint="default"/>
        <w:sz w:val="18"/>
        <w:szCs w:val="18"/>
      </w:rPr>
    </w:lvl>
    <w:lvl w:ilvl="1" w:tplc="EDEC17E2">
      <w:start w:val="1"/>
      <w:numFmt w:val="bullet"/>
      <w:lvlText w:val="o"/>
      <w:lvlJc w:val="left"/>
      <w:pPr>
        <w:ind w:left="1440" w:hanging="360"/>
      </w:pPr>
      <w:rPr>
        <w:rFonts w:ascii="Courier New" w:hAnsi="Courier New" w:cs="Courier New" w:hint="default"/>
      </w:rPr>
    </w:lvl>
    <w:lvl w:ilvl="2" w:tplc="A8E25408">
      <w:start w:val="1"/>
      <w:numFmt w:val="bullet"/>
      <w:lvlText w:val=""/>
      <w:lvlJc w:val="left"/>
      <w:pPr>
        <w:ind w:left="2160" w:hanging="360"/>
      </w:pPr>
      <w:rPr>
        <w:rFonts w:ascii="Wingdings" w:hAnsi="Wingdings" w:cs="Wingdings" w:hint="default"/>
      </w:rPr>
    </w:lvl>
    <w:lvl w:ilvl="3" w:tplc="2CF4DC94">
      <w:start w:val="1"/>
      <w:numFmt w:val="bullet"/>
      <w:lvlText w:val=""/>
      <w:lvlJc w:val="left"/>
      <w:pPr>
        <w:ind w:left="2880" w:hanging="360"/>
      </w:pPr>
      <w:rPr>
        <w:rFonts w:ascii="Symbol" w:hAnsi="Symbol" w:cs="Symbol" w:hint="default"/>
      </w:rPr>
    </w:lvl>
    <w:lvl w:ilvl="4" w:tplc="9D58B274">
      <w:start w:val="1"/>
      <w:numFmt w:val="bullet"/>
      <w:lvlText w:val="o"/>
      <w:lvlJc w:val="left"/>
      <w:pPr>
        <w:ind w:left="3600" w:hanging="360"/>
      </w:pPr>
      <w:rPr>
        <w:rFonts w:ascii="Courier New" w:hAnsi="Courier New" w:cs="Courier New" w:hint="default"/>
      </w:rPr>
    </w:lvl>
    <w:lvl w:ilvl="5" w:tplc="ADC6068A">
      <w:start w:val="1"/>
      <w:numFmt w:val="bullet"/>
      <w:lvlText w:val=""/>
      <w:lvlJc w:val="left"/>
      <w:pPr>
        <w:ind w:left="4320" w:hanging="360"/>
      </w:pPr>
      <w:rPr>
        <w:rFonts w:ascii="Wingdings" w:hAnsi="Wingdings" w:cs="Wingdings" w:hint="default"/>
      </w:rPr>
    </w:lvl>
    <w:lvl w:ilvl="6" w:tplc="33F802C2">
      <w:start w:val="1"/>
      <w:numFmt w:val="bullet"/>
      <w:lvlText w:val=""/>
      <w:lvlJc w:val="left"/>
      <w:pPr>
        <w:ind w:left="5040" w:hanging="360"/>
      </w:pPr>
      <w:rPr>
        <w:rFonts w:ascii="Symbol" w:hAnsi="Symbol" w:cs="Symbol" w:hint="default"/>
      </w:rPr>
    </w:lvl>
    <w:lvl w:ilvl="7" w:tplc="041E445A">
      <w:start w:val="1"/>
      <w:numFmt w:val="bullet"/>
      <w:lvlText w:val="o"/>
      <w:lvlJc w:val="left"/>
      <w:pPr>
        <w:ind w:left="5760" w:hanging="360"/>
      </w:pPr>
      <w:rPr>
        <w:rFonts w:ascii="Courier New" w:hAnsi="Courier New" w:cs="Courier New" w:hint="default"/>
      </w:rPr>
    </w:lvl>
    <w:lvl w:ilvl="8" w:tplc="C4E07E68">
      <w:start w:val="1"/>
      <w:numFmt w:val="bullet"/>
      <w:lvlText w:val=""/>
      <w:lvlJc w:val="left"/>
      <w:pPr>
        <w:ind w:left="6480" w:hanging="360"/>
      </w:pPr>
      <w:rPr>
        <w:rFonts w:ascii="Wingdings" w:hAnsi="Wingdings" w:cs="Wingdings" w:hint="default"/>
      </w:rPr>
    </w:lvl>
  </w:abstractNum>
  <w:abstractNum w:abstractNumId="2" w15:restartNumberingAfterBreak="0">
    <w:nsid w:val="103F02C8"/>
    <w:multiLevelType w:val="hybridMultilevel"/>
    <w:tmpl w:val="C2245D9C"/>
    <w:lvl w:ilvl="0" w:tplc="C750C4D0">
      <w:start w:val="1"/>
      <w:numFmt w:val="bullet"/>
      <w:lvlText w:val=""/>
      <w:lvlJc w:val="left"/>
      <w:pPr>
        <w:ind w:left="720" w:hanging="360"/>
      </w:pPr>
      <w:rPr>
        <w:rFonts w:ascii="Symbol" w:hAnsi="Symbol" w:cs="Symbol" w:hint="default"/>
        <w:sz w:val="18"/>
        <w:szCs w:val="18"/>
      </w:rPr>
    </w:lvl>
    <w:lvl w:ilvl="1" w:tplc="DB4A2862">
      <w:start w:val="1"/>
      <w:numFmt w:val="bullet"/>
      <w:lvlText w:val="o"/>
      <w:lvlJc w:val="left"/>
      <w:pPr>
        <w:ind w:left="1440" w:hanging="360"/>
      </w:pPr>
      <w:rPr>
        <w:rFonts w:ascii="Courier New" w:hAnsi="Courier New" w:cs="Courier New" w:hint="default"/>
      </w:rPr>
    </w:lvl>
    <w:lvl w:ilvl="2" w:tplc="C0169880">
      <w:start w:val="1"/>
      <w:numFmt w:val="bullet"/>
      <w:lvlText w:val=""/>
      <w:lvlJc w:val="left"/>
      <w:pPr>
        <w:ind w:left="2160" w:hanging="360"/>
      </w:pPr>
      <w:rPr>
        <w:rFonts w:ascii="Wingdings" w:hAnsi="Wingdings" w:cs="Wingdings" w:hint="default"/>
      </w:rPr>
    </w:lvl>
    <w:lvl w:ilvl="3" w:tplc="ED06C89A">
      <w:start w:val="1"/>
      <w:numFmt w:val="bullet"/>
      <w:lvlText w:val=""/>
      <w:lvlJc w:val="left"/>
      <w:pPr>
        <w:ind w:left="2880" w:hanging="360"/>
      </w:pPr>
      <w:rPr>
        <w:rFonts w:ascii="Symbol" w:hAnsi="Symbol" w:cs="Symbol" w:hint="default"/>
      </w:rPr>
    </w:lvl>
    <w:lvl w:ilvl="4" w:tplc="70DAE132">
      <w:start w:val="1"/>
      <w:numFmt w:val="bullet"/>
      <w:lvlText w:val="o"/>
      <w:lvlJc w:val="left"/>
      <w:pPr>
        <w:ind w:left="3600" w:hanging="360"/>
      </w:pPr>
      <w:rPr>
        <w:rFonts w:ascii="Courier New" w:hAnsi="Courier New" w:cs="Courier New" w:hint="default"/>
      </w:rPr>
    </w:lvl>
    <w:lvl w:ilvl="5" w:tplc="F29006E4">
      <w:start w:val="1"/>
      <w:numFmt w:val="bullet"/>
      <w:lvlText w:val=""/>
      <w:lvlJc w:val="left"/>
      <w:pPr>
        <w:ind w:left="4320" w:hanging="360"/>
      </w:pPr>
      <w:rPr>
        <w:rFonts w:ascii="Wingdings" w:hAnsi="Wingdings" w:cs="Wingdings" w:hint="default"/>
      </w:rPr>
    </w:lvl>
    <w:lvl w:ilvl="6" w:tplc="CB2AC0E4">
      <w:start w:val="1"/>
      <w:numFmt w:val="bullet"/>
      <w:lvlText w:val=""/>
      <w:lvlJc w:val="left"/>
      <w:pPr>
        <w:ind w:left="5040" w:hanging="360"/>
      </w:pPr>
      <w:rPr>
        <w:rFonts w:ascii="Symbol" w:hAnsi="Symbol" w:cs="Symbol" w:hint="default"/>
      </w:rPr>
    </w:lvl>
    <w:lvl w:ilvl="7" w:tplc="97A62A58">
      <w:start w:val="1"/>
      <w:numFmt w:val="bullet"/>
      <w:lvlText w:val="o"/>
      <w:lvlJc w:val="left"/>
      <w:pPr>
        <w:ind w:left="5760" w:hanging="360"/>
      </w:pPr>
      <w:rPr>
        <w:rFonts w:ascii="Courier New" w:hAnsi="Courier New" w:cs="Courier New" w:hint="default"/>
      </w:rPr>
    </w:lvl>
    <w:lvl w:ilvl="8" w:tplc="FD0080CA">
      <w:start w:val="1"/>
      <w:numFmt w:val="bullet"/>
      <w:lvlText w:val=""/>
      <w:lvlJc w:val="left"/>
      <w:pPr>
        <w:ind w:left="6480" w:hanging="360"/>
      </w:pPr>
      <w:rPr>
        <w:rFonts w:ascii="Wingdings" w:hAnsi="Wingdings" w:cs="Wingdings" w:hint="default"/>
      </w:rPr>
    </w:lvl>
  </w:abstractNum>
  <w:abstractNum w:abstractNumId="3" w15:restartNumberingAfterBreak="0">
    <w:nsid w:val="113A1956"/>
    <w:multiLevelType w:val="hybridMultilevel"/>
    <w:tmpl w:val="79A4EBA2"/>
    <w:lvl w:ilvl="0" w:tplc="65AE47FE">
      <w:start w:val="1"/>
      <w:numFmt w:val="bullet"/>
      <w:lvlText w:val=""/>
      <w:lvlJc w:val="left"/>
      <w:pPr>
        <w:ind w:left="720" w:hanging="360"/>
      </w:pPr>
      <w:rPr>
        <w:rFonts w:ascii="Symbol" w:hAnsi="Symbol" w:cs="Symbol" w:hint="default"/>
        <w:sz w:val="24"/>
        <w:szCs w:val="24"/>
      </w:rPr>
    </w:lvl>
    <w:lvl w:ilvl="1" w:tplc="27F2F44E">
      <w:start w:val="1"/>
      <w:numFmt w:val="bullet"/>
      <w:lvlText w:val="o"/>
      <w:lvlJc w:val="left"/>
      <w:pPr>
        <w:ind w:left="1440" w:hanging="360"/>
      </w:pPr>
      <w:rPr>
        <w:rFonts w:ascii="Courier New" w:hAnsi="Courier New" w:cs="Courier New" w:hint="default"/>
      </w:rPr>
    </w:lvl>
    <w:lvl w:ilvl="2" w:tplc="01A2DE2C">
      <w:start w:val="1"/>
      <w:numFmt w:val="bullet"/>
      <w:lvlText w:val=""/>
      <w:lvlJc w:val="left"/>
      <w:pPr>
        <w:ind w:left="2160" w:hanging="360"/>
      </w:pPr>
      <w:rPr>
        <w:rFonts w:ascii="Wingdings" w:hAnsi="Wingdings" w:cs="Wingdings" w:hint="default"/>
      </w:rPr>
    </w:lvl>
    <w:lvl w:ilvl="3" w:tplc="B7C6ADC8">
      <w:start w:val="1"/>
      <w:numFmt w:val="bullet"/>
      <w:lvlText w:val=""/>
      <w:lvlJc w:val="left"/>
      <w:pPr>
        <w:ind w:left="2880" w:hanging="360"/>
      </w:pPr>
      <w:rPr>
        <w:rFonts w:ascii="Symbol" w:hAnsi="Symbol" w:cs="Symbol" w:hint="default"/>
      </w:rPr>
    </w:lvl>
    <w:lvl w:ilvl="4" w:tplc="7674AEA2">
      <w:start w:val="1"/>
      <w:numFmt w:val="bullet"/>
      <w:lvlText w:val="o"/>
      <w:lvlJc w:val="left"/>
      <w:pPr>
        <w:ind w:left="3600" w:hanging="360"/>
      </w:pPr>
      <w:rPr>
        <w:rFonts w:ascii="Courier New" w:hAnsi="Courier New" w:cs="Courier New" w:hint="default"/>
      </w:rPr>
    </w:lvl>
    <w:lvl w:ilvl="5" w:tplc="F3849F4A">
      <w:start w:val="1"/>
      <w:numFmt w:val="bullet"/>
      <w:lvlText w:val=""/>
      <w:lvlJc w:val="left"/>
      <w:pPr>
        <w:ind w:left="4320" w:hanging="360"/>
      </w:pPr>
      <w:rPr>
        <w:rFonts w:ascii="Wingdings" w:hAnsi="Wingdings" w:cs="Wingdings" w:hint="default"/>
      </w:rPr>
    </w:lvl>
    <w:lvl w:ilvl="6" w:tplc="4FDC2864">
      <w:start w:val="1"/>
      <w:numFmt w:val="bullet"/>
      <w:lvlText w:val=""/>
      <w:lvlJc w:val="left"/>
      <w:pPr>
        <w:ind w:left="5040" w:hanging="360"/>
      </w:pPr>
      <w:rPr>
        <w:rFonts w:ascii="Symbol" w:hAnsi="Symbol" w:cs="Symbol" w:hint="default"/>
      </w:rPr>
    </w:lvl>
    <w:lvl w:ilvl="7" w:tplc="F578A15A">
      <w:start w:val="1"/>
      <w:numFmt w:val="bullet"/>
      <w:lvlText w:val="o"/>
      <w:lvlJc w:val="left"/>
      <w:pPr>
        <w:ind w:left="5760" w:hanging="360"/>
      </w:pPr>
      <w:rPr>
        <w:rFonts w:ascii="Courier New" w:hAnsi="Courier New" w:cs="Courier New" w:hint="default"/>
      </w:rPr>
    </w:lvl>
    <w:lvl w:ilvl="8" w:tplc="7E9460F2">
      <w:start w:val="1"/>
      <w:numFmt w:val="bullet"/>
      <w:lvlText w:val=""/>
      <w:lvlJc w:val="left"/>
      <w:pPr>
        <w:ind w:left="6480" w:hanging="360"/>
      </w:pPr>
      <w:rPr>
        <w:rFonts w:ascii="Wingdings" w:hAnsi="Wingdings" w:cs="Wingdings" w:hint="default"/>
      </w:rPr>
    </w:lvl>
  </w:abstractNum>
  <w:abstractNum w:abstractNumId="4"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5050D5B"/>
    <w:multiLevelType w:val="hybridMultilevel"/>
    <w:tmpl w:val="30081A50"/>
    <w:lvl w:ilvl="0" w:tplc="F0AA31E8">
      <w:start w:val="1"/>
      <w:numFmt w:val="lowerLetter"/>
      <w:lvlText w:val="%1."/>
      <w:lvlJc w:val="left"/>
      <w:pPr>
        <w:ind w:left="720" w:hanging="360"/>
      </w:pPr>
      <w:rPr>
        <w:rFonts w:ascii="Arial" w:hAnsi="Arial" w:cs="Arial" w:hint="default"/>
        <w:sz w:val="18"/>
        <w:szCs w:val="18"/>
      </w:rPr>
    </w:lvl>
    <w:lvl w:ilvl="1" w:tplc="1D908E9C">
      <w:start w:val="1"/>
      <w:numFmt w:val="lowerLetter"/>
      <w:lvlText w:val="%2."/>
      <w:lvlJc w:val="left"/>
      <w:pPr>
        <w:ind w:left="1440" w:hanging="360"/>
      </w:pPr>
    </w:lvl>
    <w:lvl w:ilvl="2" w:tplc="6C348570">
      <w:start w:val="1"/>
      <w:numFmt w:val="lowerLetter"/>
      <w:lvlText w:val="%3."/>
      <w:lvlJc w:val="left"/>
      <w:pPr>
        <w:ind w:left="2160" w:hanging="360"/>
      </w:pPr>
    </w:lvl>
    <w:lvl w:ilvl="3" w:tplc="B96E56D2">
      <w:start w:val="1"/>
      <w:numFmt w:val="lowerLetter"/>
      <w:lvlText w:val="%4."/>
      <w:lvlJc w:val="left"/>
      <w:pPr>
        <w:ind w:left="2880" w:hanging="360"/>
      </w:pPr>
    </w:lvl>
    <w:lvl w:ilvl="4" w:tplc="21562472">
      <w:start w:val="1"/>
      <w:numFmt w:val="lowerLetter"/>
      <w:lvlText w:val="%5."/>
      <w:lvlJc w:val="left"/>
      <w:pPr>
        <w:ind w:left="3600" w:hanging="360"/>
      </w:pPr>
    </w:lvl>
    <w:lvl w:ilvl="5" w:tplc="83FAA382">
      <w:start w:val="1"/>
      <w:numFmt w:val="lowerLetter"/>
      <w:lvlText w:val="%6."/>
      <w:lvlJc w:val="left"/>
      <w:pPr>
        <w:ind w:left="4320" w:hanging="360"/>
      </w:pPr>
    </w:lvl>
    <w:lvl w:ilvl="6" w:tplc="47A4BE2E">
      <w:start w:val="1"/>
      <w:numFmt w:val="lowerLetter"/>
      <w:lvlText w:val="%7."/>
      <w:lvlJc w:val="left"/>
      <w:pPr>
        <w:ind w:left="5040" w:hanging="360"/>
      </w:pPr>
    </w:lvl>
    <w:lvl w:ilvl="7" w:tplc="837E1122">
      <w:start w:val="1"/>
      <w:numFmt w:val="lowerLetter"/>
      <w:lvlText w:val="%8."/>
      <w:lvlJc w:val="left"/>
      <w:pPr>
        <w:ind w:left="5760" w:hanging="360"/>
      </w:pPr>
    </w:lvl>
    <w:lvl w:ilvl="8" w:tplc="BD1697E4">
      <w:start w:val="1"/>
      <w:numFmt w:val="lowerLetter"/>
      <w:lvlText w:val="%9."/>
      <w:lvlJc w:val="left"/>
      <w:pPr>
        <w:ind w:left="6480" w:hanging="360"/>
      </w:pPr>
    </w:lvl>
  </w:abstractNum>
  <w:abstractNum w:abstractNumId="7" w15:restartNumberingAfterBreak="0">
    <w:nsid w:val="178749FC"/>
    <w:multiLevelType w:val="hybridMultilevel"/>
    <w:tmpl w:val="1A103A86"/>
    <w:lvl w:ilvl="0" w:tplc="A7BA167C">
      <w:start w:val="5"/>
      <w:numFmt w:val="lowerLetter"/>
      <w:lvlText w:val="%1."/>
      <w:lvlJc w:val="left"/>
      <w:pPr>
        <w:ind w:left="720" w:hanging="360"/>
      </w:pPr>
      <w:rPr>
        <w:rFonts w:ascii="Arial" w:hAnsi="Arial" w:cs="Arial" w:hint="default"/>
        <w:sz w:val="18"/>
        <w:szCs w:val="18"/>
      </w:rPr>
    </w:lvl>
    <w:lvl w:ilvl="1" w:tplc="12BE85D0">
      <w:start w:val="1"/>
      <w:numFmt w:val="lowerLetter"/>
      <w:lvlText w:val="%2."/>
      <w:lvlJc w:val="left"/>
      <w:pPr>
        <w:ind w:left="1440" w:hanging="360"/>
      </w:pPr>
    </w:lvl>
    <w:lvl w:ilvl="2" w:tplc="26A4D1E4">
      <w:start w:val="1"/>
      <w:numFmt w:val="lowerLetter"/>
      <w:lvlText w:val="%3."/>
      <w:lvlJc w:val="left"/>
      <w:pPr>
        <w:ind w:left="2160" w:hanging="360"/>
      </w:pPr>
    </w:lvl>
    <w:lvl w:ilvl="3" w:tplc="A65EEF30">
      <w:start w:val="1"/>
      <w:numFmt w:val="lowerLetter"/>
      <w:lvlText w:val="%4."/>
      <w:lvlJc w:val="left"/>
      <w:pPr>
        <w:ind w:left="2880" w:hanging="360"/>
      </w:pPr>
    </w:lvl>
    <w:lvl w:ilvl="4" w:tplc="A8A2BDBA">
      <w:start w:val="1"/>
      <w:numFmt w:val="lowerLetter"/>
      <w:lvlText w:val="%5."/>
      <w:lvlJc w:val="left"/>
      <w:pPr>
        <w:ind w:left="3600" w:hanging="360"/>
      </w:pPr>
    </w:lvl>
    <w:lvl w:ilvl="5" w:tplc="27009768">
      <w:start w:val="1"/>
      <w:numFmt w:val="lowerLetter"/>
      <w:lvlText w:val="%6."/>
      <w:lvlJc w:val="left"/>
      <w:pPr>
        <w:ind w:left="4320" w:hanging="360"/>
      </w:pPr>
    </w:lvl>
    <w:lvl w:ilvl="6" w:tplc="0C8254EC">
      <w:start w:val="1"/>
      <w:numFmt w:val="lowerLetter"/>
      <w:lvlText w:val="%7."/>
      <w:lvlJc w:val="left"/>
      <w:pPr>
        <w:ind w:left="5040" w:hanging="360"/>
      </w:pPr>
    </w:lvl>
    <w:lvl w:ilvl="7" w:tplc="5B5C4DA4">
      <w:start w:val="1"/>
      <w:numFmt w:val="lowerLetter"/>
      <w:lvlText w:val="%8."/>
      <w:lvlJc w:val="left"/>
      <w:pPr>
        <w:ind w:left="5760" w:hanging="360"/>
      </w:pPr>
    </w:lvl>
    <w:lvl w:ilvl="8" w:tplc="FF504412">
      <w:start w:val="1"/>
      <w:numFmt w:val="lowerLetter"/>
      <w:lvlText w:val="%9."/>
      <w:lvlJc w:val="left"/>
      <w:pPr>
        <w:ind w:left="6480" w:hanging="360"/>
      </w:pPr>
    </w:lvl>
  </w:abstractNum>
  <w:abstractNum w:abstractNumId="8" w15:restartNumberingAfterBreak="0">
    <w:nsid w:val="1D015C1A"/>
    <w:multiLevelType w:val="multilevel"/>
    <w:tmpl w:val="53AC7D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1F1BE3"/>
    <w:multiLevelType w:val="hybridMultilevel"/>
    <w:tmpl w:val="F9F6166E"/>
    <w:lvl w:ilvl="0" w:tplc="C7BE3EBA">
      <w:start w:val="1"/>
      <w:numFmt w:val="bullet"/>
      <w:lvlText w:val=""/>
      <w:lvlJc w:val="left"/>
      <w:pPr>
        <w:ind w:left="720" w:hanging="360"/>
      </w:pPr>
      <w:rPr>
        <w:rFonts w:ascii="Symbol" w:hAnsi="Symbol" w:cs="Symbol" w:hint="default"/>
        <w:sz w:val="18"/>
        <w:szCs w:val="18"/>
      </w:rPr>
    </w:lvl>
    <w:lvl w:ilvl="1" w:tplc="C7FEF340">
      <w:start w:val="1"/>
      <w:numFmt w:val="bullet"/>
      <w:lvlText w:val="o"/>
      <w:lvlJc w:val="left"/>
      <w:pPr>
        <w:ind w:left="1440" w:hanging="360"/>
      </w:pPr>
      <w:rPr>
        <w:rFonts w:ascii="Courier New" w:hAnsi="Courier New" w:cs="Courier New" w:hint="default"/>
      </w:rPr>
    </w:lvl>
    <w:lvl w:ilvl="2" w:tplc="8E4C7A86">
      <w:start w:val="1"/>
      <w:numFmt w:val="bullet"/>
      <w:lvlText w:val=""/>
      <w:lvlJc w:val="left"/>
      <w:pPr>
        <w:ind w:left="2160" w:hanging="360"/>
      </w:pPr>
      <w:rPr>
        <w:rFonts w:ascii="Wingdings" w:hAnsi="Wingdings" w:cs="Wingdings" w:hint="default"/>
      </w:rPr>
    </w:lvl>
    <w:lvl w:ilvl="3" w:tplc="05D4D536">
      <w:start w:val="1"/>
      <w:numFmt w:val="bullet"/>
      <w:lvlText w:val=""/>
      <w:lvlJc w:val="left"/>
      <w:pPr>
        <w:ind w:left="2880" w:hanging="360"/>
      </w:pPr>
      <w:rPr>
        <w:rFonts w:ascii="Symbol" w:hAnsi="Symbol" w:cs="Symbol" w:hint="default"/>
      </w:rPr>
    </w:lvl>
    <w:lvl w:ilvl="4" w:tplc="1276C052">
      <w:start w:val="1"/>
      <w:numFmt w:val="bullet"/>
      <w:lvlText w:val="o"/>
      <w:lvlJc w:val="left"/>
      <w:pPr>
        <w:ind w:left="3600" w:hanging="360"/>
      </w:pPr>
      <w:rPr>
        <w:rFonts w:ascii="Courier New" w:hAnsi="Courier New" w:cs="Courier New" w:hint="default"/>
      </w:rPr>
    </w:lvl>
    <w:lvl w:ilvl="5" w:tplc="B04E435A">
      <w:start w:val="1"/>
      <w:numFmt w:val="bullet"/>
      <w:lvlText w:val=""/>
      <w:lvlJc w:val="left"/>
      <w:pPr>
        <w:ind w:left="4320" w:hanging="360"/>
      </w:pPr>
      <w:rPr>
        <w:rFonts w:ascii="Wingdings" w:hAnsi="Wingdings" w:cs="Wingdings" w:hint="default"/>
      </w:rPr>
    </w:lvl>
    <w:lvl w:ilvl="6" w:tplc="5B96E992">
      <w:start w:val="1"/>
      <w:numFmt w:val="bullet"/>
      <w:lvlText w:val=""/>
      <w:lvlJc w:val="left"/>
      <w:pPr>
        <w:ind w:left="5040" w:hanging="360"/>
      </w:pPr>
      <w:rPr>
        <w:rFonts w:ascii="Symbol" w:hAnsi="Symbol" w:cs="Symbol" w:hint="default"/>
      </w:rPr>
    </w:lvl>
    <w:lvl w:ilvl="7" w:tplc="1A020FF0">
      <w:start w:val="1"/>
      <w:numFmt w:val="bullet"/>
      <w:lvlText w:val="o"/>
      <w:lvlJc w:val="left"/>
      <w:pPr>
        <w:ind w:left="5760" w:hanging="360"/>
      </w:pPr>
      <w:rPr>
        <w:rFonts w:ascii="Courier New" w:hAnsi="Courier New" w:cs="Courier New" w:hint="default"/>
      </w:rPr>
    </w:lvl>
    <w:lvl w:ilvl="8" w:tplc="E6D4DB5E">
      <w:start w:val="1"/>
      <w:numFmt w:val="bullet"/>
      <w:lvlText w:val=""/>
      <w:lvlJc w:val="left"/>
      <w:pPr>
        <w:ind w:left="6480" w:hanging="360"/>
      </w:pPr>
      <w:rPr>
        <w:rFonts w:ascii="Wingdings" w:hAnsi="Wingdings" w:cs="Wingdings" w:hint="default"/>
      </w:rPr>
    </w:lvl>
  </w:abstractNum>
  <w:abstractNum w:abstractNumId="10" w15:restartNumberingAfterBreak="0">
    <w:nsid w:val="25737433"/>
    <w:multiLevelType w:val="hybridMultilevel"/>
    <w:tmpl w:val="39EA2842"/>
    <w:lvl w:ilvl="0" w:tplc="D9AC45A0">
      <w:start w:val="1"/>
      <w:numFmt w:val="bullet"/>
      <w:lvlText w:val=""/>
      <w:lvlJc w:val="left"/>
      <w:pPr>
        <w:ind w:left="720" w:hanging="360"/>
      </w:pPr>
      <w:rPr>
        <w:rFonts w:ascii="Symbol" w:hAnsi="Symbol" w:cs="Symbol" w:hint="default"/>
        <w:sz w:val="18"/>
        <w:szCs w:val="18"/>
      </w:rPr>
    </w:lvl>
    <w:lvl w:ilvl="1" w:tplc="9CE200DC">
      <w:start w:val="1"/>
      <w:numFmt w:val="bullet"/>
      <w:lvlText w:val="o"/>
      <w:lvlJc w:val="left"/>
      <w:pPr>
        <w:ind w:left="1440" w:hanging="360"/>
      </w:pPr>
      <w:rPr>
        <w:rFonts w:ascii="Courier New" w:hAnsi="Courier New" w:cs="Courier New" w:hint="default"/>
      </w:rPr>
    </w:lvl>
    <w:lvl w:ilvl="2" w:tplc="69F662D6">
      <w:start w:val="1"/>
      <w:numFmt w:val="bullet"/>
      <w:lvlText w:val=""/>
      <w:lvlJc w:val="left"/>
      <w:pPr>
        <w:ind w:left="2160" w:hanging="360"/>
      </w:pPr>
      <w:rPr>
        <w:rFonts w:ascii="Wingdings" w:hAnsi="Wingdings" w:cs="Wingdings" w:hint="default"/>
      </w:rPr>
    </w:lvl>
    <w:lvl w:ilvl="3" w:tplc="0DDAE4B8">
      <w:start w:val="1"/>
      <w:numFmt w:val="bullet"/>
      <w:lvlText w:val=""/>
      <w:lvlJc w:val="left"/>
      <w:pPr>
        <w:ind w:left="2880" w:hanging="360"/>
      </w:pPr>
      <w:rPr>
        <w:rFonts w:ascii="Symbol" w:hAnsi="Symbol" w:cs="Symbol" w:hint="default"/>
      </w:rPr>
    </w:lvl>
    <w:lvl w:ilvl="4" w:tplc="FA7E78E8">
      <w:start w:val="1"/>
      <w:numFmt w:val="bullet"/>
      <w:lvlText w:val="o"/>
      <w:lvlJc w:val="left"/>
      <w:pPr>
        <w:ind w:left="3600" w:hanging="360"/>
      </w:pPr>
      <w:rPr>
        <w:rFonts w:ascii="Courier New" w:hAnsi="Courier New" w:cs="Courier New" w:hint="default"/>
      </w:rPr>
    </w:lvl>
    <w:lvl w:ilvl="5" w:tplc="FD08C09C">
      <w:start w:val="1"/>
      <w:numFmt w:val="bullet"/>
      <w:lvlText w:val=""/>
      <w:lvlJc w:val="left"/>
      <w:pPr>
        <w:ind w:left="4320" w:hanging="360"/>
      </w:pPr>
      <w:rPr>
        <w:rFonts w:ascii="Wingdings" w:hAnsi="Wingdings" w:cs="Wingdings" w:hint="default"/>
      </w:rPr>
    </w:lvl>
    <w:lvl w:ilvl="6" w:tplc="951E2FBA">
      <w:start w:val="1"/>
      <w:numFmt w:val="bullet"/>
      <w:lvlText w:val=""/>
      <w:lvlJc w:val="left"/>
      <w:pPr>
        <w:ind w:left="5040" w:hanging="360"/>
      </w:pPr>
      <w:rPr>
        <w:rFonts w:ascii="Symbol" w:hAnsi="Symbol" w:cs="Symbol" w:hint="default"/>
      </w:rPr>
    </w:lvl>
    <w:lvl w:ilvl="7" w:tplc="810654E2">
      <w:start w:val="1"/>
      <w:numFmt w:val="bullet"/>
      <w:lvlText w:val="o"/>
      <w:lvlJc w:val="left"/>
      <w:pPr>
        <w:ind w:left="5760" w:hanging="360"/>
      </w:pPr>
      <w:rPr>
        <w:rFonts w:ascii="Courier New" w:hAnsi="Courier New" w:cs="Courier New" w:hint="default"/>
      </w:rPr>
    </w:lvl>
    <w:lvl w:ilvl="8" w:tplc="E68AB99E">
      <w:start w:val="1"/>
      <w:numFmt w:val="bullet"/>
      <w:lvlText w:val=""/>
      <w:lvlJc w:val="left"/>
      <w:pPr>
        <w:ind w:left="6480" w:hanging="360"/>
      </w:pPr>
      <w:rPr>
        <w:rFonts w:ascii="Wingdings" w:hAnsi="Wingdings" w:cs="Wingdings" w:hint="default"/>
      </w:rPr>
    </w:lvl>
  </w:abstractNum>
  <w:abstractNum w:abstractNumId="11" w15:restartNumberingAfterBreak="0">
    <w:nsid w:val="277D23CE"/>
    <w:multiLevelType w:val="hybridMultilevel"/>
    <w:tmpl w:val="9DF65A74"/>
    <w:lvl w:ilvl="0" w:tplc="AC1679FA">
      <w:start w:val="3"/>
      <w:numFmt w:val="lowerLetter"/>
      <w:lvlText w:val="%1."/>
      <w:lvlJc w:val="left"/>
      <w:pPr>
        <w:ind w:left="720" w:hanging="360"/>
      </w:pPr>
      <w:rPr>
        <w:rFonts w:ascii="Arial" w:hAnsi="Arial" w:cs="Arial" w:hint="default"/>
        <w:sz w:val="18"/>
        <w:szCs w:val="18"/>
      </w:rPr>
    </w:lvl>
    <w:lvl w:ilvl="1" w:tplc="086429C6">
      <w:start w:val="1"/>
      <w:numFmt w:val="lowerLetter"/>
      <w:lvlText w:val="%2."/>
      <w:lvlJc w:val="left"/>
      <w:pPr>
        <w:ind w:left="1440" w:hanging="360"/>
      </w:pPr>
    </w:lvl>
    <w:lvl w:ilvl="2" w:tplc="FFA6181A">
      <w:start w:val="1"/>
      <w:numFmt w:val="lowerLetter"/>
      <w:lvlText w:val="%3."/>
      <w:lvlJc w:val="left"/>
      <w:pPr>
        <w:ind w:left="2160" w:hanging="360"/>
      </w:pPr>
    </w:lvl>
    <w:lvl w:ilvl="3" w:tplc="FF3C3DC8">
      <w:start w:val="1"/>
      <w:numFmt w:val="lowerLetter"/>
      <w:lvlText w:val="%4."/>
      <w:lvlJc w:val="left"/>
      <w:pPr>
        <w:ind w:left="2880" w:hanging="360"/>
      </w:pPr>
    </w:lvl>
    <w:lvl w:ilvl="4" w:tplc="809E9832">
      <w:start w:val="1"/>
      <w:numFmt w:val="lowerLetter"/>
      <w:lvlText w:val="%5."/>
      <w:lvlJc w:val="left"/>
      <w:pPr>
        <w:ind w:left="3600" w:hanging="360"/>
      </w:pPr>
    </w:lvl>
    <w:lvl w:ilvl="5" w:tplc="36D4AA26">
      <w:start w:val="1"/>
      <w:numFmt w:val="lowerLetter"/>
      <w:lvlText w:val="%6."/>
      <w:lvlJc w:val="left"/>
      <w:pPr>
        <w:ind w:left="4320" w:hanging="360"/>
      </w:pPr>
    </w:lvl>
    <w:lvl w:ilvl="6" w:tplc="2324A5DC">
      <w:start w:val="1"/>
      <w:numFmt w:val="lowerLetter"/>
      <w:lvlText w:val="%7."/>
      <w:lvlJc w:val="left"/>
      <w:pPr>
        <w:ind w:left="5040" w:hanging="360"/>
      </w:pPr>
    </w:lvl>
    <w:lvl w:ilvl="7" w:tplc="576AF38A">
      <w:start w:val="1"/>
      <w:numFmt w:val="lowerLetter"/>
      <w:lvlText w:val="%8."/>
      <w:lvlJc w:val="left"/>
      <w:pPr>
        <w:ind w:left="5760" w:hanging="360"/>
      </w:pPr>
    </w:lvl>
    <w:lvl w:ilvl="8" w:tplc="ACEA2314">
      <w:start w:val="1"/>
      <w:numFmt w:val="lowerLetter"/>
      <w:lvlText w:val="%9."/>
      <w:lvlJc w:val="left"/>
      <w:pPr>
        <w:ind w:left="6480" w:hanging="360"/>
      </w:pPr>
    </w:lvl>
  </w:abstractNum>
  <w:abstractNum w:abstractNumId="12" w15:restartNumberingAfterBreak="0">
    <w:nsid w:val="2A552ECA"/>
    <w:multiLevelType w:val="hybridMultilevel"/>
    <w:tmpl w:val="954E3D04"/>
    <w:lvl w:ilvl="0" w:tplc="52DC2E26">
      <w:start w:val="1"/>
      <w:numFmt w:val="bullet"/>
      <w:lvlText w:val=""/>
      <w:lvlJc w:val="left"/>
      <w:pPr>
        <w:ind w:left="720" w:hanging="360"/>
      </w:pPr>
      <w:rPr>
        <w:rFonts w:ascii="Symbol" w:hAnsi="Symbol" w:cs="Symbol" w:hint="default"/>
        <w:sz w:val="18"/>
        <w:szCs w:val="18"/>
      </w:rPr>
    </w:lvl>
    <w:lvl w:ilvl="1" w:tplc="B058B626">
      <w:start w:val="1"/>
      <w:numFmt w:val="bullet"/>
      <w:lvlText w:val="o"/>
      <w:lvlJc w:val="left"/>
      <w:pPr>
        <w:ind w:left="1440" w:hanging="360"/>
      </w:pPr>
      <w:rPr>
        <w:rFonts w:ascii="Courier New" w:hAnsi="Courier New" w:cs="Courier New" w:hint="default"/>
      </w:rPr>
    </w:lvl>
    <w:lvl w:ilvl="2" w:tplc="774069FC">
      <w:start w:val="1"/>
      <w:numFmt w:val="bullet"/>
      <w:lvlText w:val=""/>
      <w:lvlJc w:val="left"/>
      <w:pPr>
        <w:ind w:left="2160" w:hanging="360"/>
      </w:pPr>
      <w:rPr>
        <w:rFonts w:ascii="Wingdings" w:hAnsi="Wingdings" w:cs="Wingdings" w:hint="default"/>
      </w:rPr>
    </w:lvl>
    <w:lvl w:ilvl="3" w:tplc="5C22F164">
      <w:start w:val="1"/>
      <w:numFmt w:val="bullet"/>
      <w:lvlText w:val=""/>
      <w:lvlJc w:val="left"/>
      <w:pPr>
        <w:ind w:left="2880" w:hanging="360"/>
      </w:pPr>
      <w:rPr>
        <w:rFonts w:ascii="Symbol" w:hAnsi="Symbol" w:cs="Symbol" w:hint="default"/>
      </w:rPr>
    </w:lvl>
    <w:lvl w:ilvl="4" w:tplc="3F74A430">
      <w:start w:val="1"/>
      <w:numFmt w:val="bullet"/>
      <w:lvlText w:val="o"/>
      <w:lvlJc w:val="left"/>
      <w:pPr>
        <w:ind w:left="3600" w:hanging="360"/>
      </w:pPr>
      <w:rPr>
        <w:rFonts w:ascii="Courier New" w:hAnsi="Courier New" w:cs="Courier New" w:hint="default"/>
      </w:rPr>
    </w:lvl>
    <w:lvl w:ilvl="5" w:tplc="6966D9DA">
      <w:start w:val="1"/>
      <w:numFmt w:val="bullet"/>
      <w:lvlText w:val=""/>
      <w:lvlJc w:val="left"/>
      <w:pPr>
        <w:ind w:left="4320" w:hanging="360"/>
      </w:pPr>
      <w:rPr>
        <w:rFonts w:ascii="Wingdings" w:hAnsi="Wingdings" w:cs="Wingdings" w:hint="default"/>
      </w:rPr>
    </w:lvl>
    <w:lvl w:ilvl="6" w:tplc="2FCCF71E">
      <w:start w:val="1"/>
      <w:numFmt w:val="bullet"/>
      <w:lvlText w:val=""/>
      <w:lvlJc w:val="left"/>
      <w:pPr>
        <w:ind w:left="5040" w:hanging="360"/>
      </w:pPr>
      <w:rPr>
        <w:rFonts w:ascii="Symbol" w:hAnsi="Symbol" w:cs="Symbol" w:hint="default"/>
      </w:rPr>
    </w:lvl>
    <w:lvl w:ilvl="7" w:tplc="CA9677D6">
      <w:start w:val="1"/>
      <w:numFmt w:val="bullet"/>
      <w:lvlText w:val="o"/>
      <w:lvlJc w:val="left"/>
      <w:pPr>
        <w:ind w:left="5760" w:hanging="360"/>
      </w:pPr>
      <w:rPr>
        <w:rFonts w:ascii="Courier New" w:hAnsi="Courier New" w:cs="Courier New" w:hint="default"/>
      </w:rPr>
    </w:lvl>
    <w:lvl w:ilvl="8" w:tplc="D3061A6A">
      <w:start w:val="1"/>
      <w:numFmt w:val="bullet"/>
      <w:lvlText w:val=""/>
      <w:lvlJc w:val="left"/>
      <w:pPr>
        <w:ind w:left="6480" w:hanging="360"/>
      </w:pPr>
      <w:rPr>
        <w:rFonts w:ascii="Wingdings" w:hAnsi="Wingdings" w:cs="Wingdings" w:hint="default"/>
      </w:rPr>
    </w:lvl>
  </w:abstractNum>
  <w:abstractNum w:abstractNumId="13" w15:restartNumberingAfterBreak="0">
    <w:nsid w:val="2B1F0971"/>
    <w:multiLevelType w:val="hybridMultilevel"/>
    <w:tmpl w:val="AC5CF32E"/>
    <w:lvl w:ilvl="0" w:tplc="E1BC8082">
      <w:start w:val="1"/>
      <w:numFmt w:val="bullet"/>
      <w:lvlText w:val=""/>
      <w:lvlJc w:val="left"/>
      <w:pPr>
        <w:ind w:left="720" w:hanging="360"/>
      </w:pPr>
      <w:rPr>
        <w:rFonts w:ascii="Symbol" w:hAnsi="Symbol" w:cs="Symbol" w:hint="default"/>
        <w:sz w:val="18"/>
        <w:szCs w:val="18"/>
      </w:rPr>
    </w:lvl>
    <w:lvl w:ilvl="1" w:tplc="7C9AB99E">
      <w:start w:val="1"/>
      <w:numFmt w:val="bullet"/>
      <w:lvlText w:val="o"/>
      <w:lvlJc w:val="left"/>
      <w:pPr>
        <w:ind w:left="1440" w:hanging="360"/>
      </w:pPr>
      <w:rPr>
        <w:rFonts w:ascii="Courier New" w:hAnsi="Courier New" w:cs="Courier New" w:hint="default"/>
      </w:rPr>
    </w:lvl>
    <w:lvl w:ilvl="2" w:tplc="84843E96">
      <w:start w:val="1"/>
      <w:numFmt w:val="bullet"/>
      <w:lvlText w:val=""/>
      <w:lvlJc w:val="left"/>
      <w:pPr>
        <w:ind w:left="2160" w:hanging="360"/>
      </w:pPr>
      <w:rPr>
        <w:rFonts w:ascii="Wingdings" w:hAnsi="Wingdings" w:cs="Wingdings" w:hint="default"/>
      </w:rPr>
    </w:lvl>
    <w:lvl w:ilvl="3" w:tplc="859A0368">
      <w:start w:val="1"/>
      <w:numFmt w:val="bullet"/>
      <w:lvlText w:val=""/>
      <w:lvlJc w:val="left"/>
      <w:pPr>
        <w:ind w:left="2880" w:hanging="360"/>
      </w:pPr>
      <w:rPr>
        <w:rFonts w:ascii="Symbol" w:hAnsi="Symbol" w:cs="Symbol" w:hint="default"/>
      </w:rPr>
    </w:lvl>
    <w:lvl w:ilvl="4" w:tplc="1E4EF710">
      <w:start w:val="1"/>
      <w:numFmt w:val="bullet"/>
      <w:lvlText w:val="o"/>
      <w:lvlJc w:val="left"/>
      <w:pPr>
        <w:ind w:left="3600" w:hanging="360"/>
      </w:pPr>
      <w:rPr>
        <w:rFonts w:ascii="Courier New" w:hAnsi="Courier New" w:cs="Courier New" w:hint="default"/>
      </w:rPr>
    </w:lvl>
    <w:lvl w:ilvl="5" w:tplc="A25E6772">
      <w:start w:val="1"/>
      <w:numFmt w:val="bullet"/>
      <w:lvlText w:val=""/>
      <w:lvlJc w:val="left"/>
      <w:pPr>
        <w:ind w:left="4320" w:hanging="360"/>
      </w:pPr>
      <w:rPr>
        <w:rFonts w:ascii="Wingdings" w:hAnsi="Wingdings" w:cs="Wingdings" w:hint="default"/>
      </w:rPr>
    </w:lvl>
    <w:lvl w:ilvl="6" w:tplc="0B98373E">
      <w:start w:val="1"/>
      <w:numFmt w:val="bullet"/>
      <w:lvlText w:val=""/>
      <w:lvlJc w:val="left"/>
      <w:pPr>
        <w:ind w:left="5040" w:hanging="360"/>
      </w:pPr>
      <w:rPr>
        <w:rFonts w:ascii="Symbol" w:hAnsi="Symbol" w:cs="Symbol" w:hint="default"/>
      </w:rPr>
    </w:lvl>
    <w:lvl w:ilvl="7" w:tplc="946EB720">
      <w:start w:val="1"/>
      <w:numFmt w:val="bullet"/>
      <w:lvlText w:val="o"/>
      <w:lvlJc w:val="left"/>
      <w:pPr>
        <w:ind w:left="5760" w:hanging="360"/>
      </w:pPr>
      <w:rPr>
        <w:rFonts w:ascii="Courier New" w:hAnsi="Courier New" w:cs="Courier New" w:hint="default"/>
      </w:rPr>
    </w:lvl>
    <w:lvl w:ilvl="8" w:tplc="C89A30B8">
      <w:start w:val="1"/>
      <w:numFmt w:val="bullet"/>
      <w:lvlText w:val=""/>
      <w:lvlJc w:val="left"/>
      <w:pPr>
        <w:ind w:left="6480" w:hanging="360"/>
      </w:pPr>
      <w:rPr>
        <w:rFonts w:ascii="Wingdings" w:hAnsi="Wingdings" w:cs="Wingdings" w:hint="default"/>
      </w:rPr>
    </w:lvl>
  </w:abstractNum>
  <w:abstractNum w:abstractNumId="14" w15:restartNumberingAfterBreak="0">
    <w:nsid w:val="2BFD383D"/>
    <w:multiLevelType w:val="hybridMultilevel"/>
    <w:tmpl w:val="63040302"/>
    <w:lvl w:ilvl="0" w:tplc="BE74DAA0">
      <w:start w:val="1"/>
      <w:numFmt w:val="bullet"/>
      <w:lvlText w:val=""/>
      <w:lvlJc w:val="left"/>
      <w:pPr>
        <w:ind w:left="720" w:hanging="360"/>
      </w:pPr>
      <w:rPr>
        <w:rFonts w:ascii="Symbol" w:hAnsi="Symbol" w:cs="Symbol" w:hint="default"/>
        <w:sz w:val="18"/>
        <w:szCs w:val="18"/>
      </w:rPr>
    </w:lvl>
    <w:lvl w:ilvl="1" w:tplc="BB7AB4EC">
      <w:start w:val="1"/>
      <w:numFmt w:val="bullet"/>
      <w:lvlText w:val="o"/>
      <w:lvlJc w:val="left"/>
      <w:pPr>
        <w:ind w:left="1440" w:hanging="360"/>
      </w:pPr>
      <w:rPr>
        <w:rFonts w:ascii="Courier New" w:hAnsi="Courier New" w:cs="Courier New" w:hint="default"/>
      </w:rPr>
    </w:lvl>
    <w:lvl w:ilvl="2" w:tplc="56846FBE">
      <w:start w:val="1"/>
      <w:numFmt w:val="bullet"/>
      <w:lvlText w:val=""/>
      <w:lvlJc w:val="left"/>
      <w:pPr>
        <w:ind w:left="2160" w:hanging="360"/>
      </w:pPr>
      <w:rPr>
        <w:rFonts w:ascii="Wingdings" w:hAnsi="Wingdings" w:cs="Wingdings" w:hint="default"/>
      </w:rPr>
    </w:lvl>
    <w:lvl w:ilvl="3" w:tplc="6116E8A4">
      <w:start w:val="1"/>
      <w:numFmt w:val="bullet"/>
      <w:lvlText w:val=""/>
      <w:lvlJc w:val="left"/>
      <w:pPr>
        <w:ind w:left="2880" w:hanging="360"/>
      </w:pPr>
      <w:rPr>
        <w:rFonts w:ascii="Symbol" w:hAnsi="Symbol" w:cs="Symbol" w:hint="default"/>
      </w:rPr>
    </w:lvl>
    <w:lvl w:ilvl="4" w:tplc="648A7DB8">
      <w:start w:val="1"/>
      <w:numFmt w:val="bullet"/>
      <w:lvlText w:val="o"/>
      <w:lvlJc w:val="left"/>
      <w:pPr>
        <w:ind w:left="3600" w:hanging="360"/>
      </w:pPr>
      <w:rPr>
        <w:rFonts w:ascii="Courier New" w:hAnsi="Courier New" w:cs="Courier New" w:hint="default"/>
      </w:rPr>
    </w:lvl>
    <w:lvl w:ilvl="5" w:tplc="6CF0A562">
      <w:start w:val="1"/>
      <w:numFmt w:val="bullet"/>
      <w:lvlText w:val=""/>
      <w:lvlJc w:val="left"/>
      <w:pPr>
        <w:ind w:left="4320" w:hanging="360"/>
      </w:pPr>
      <w:rPr>
        <w:rFonts w:ascii="Wingdings" w:hAnsi="Wingdings" w:cs="Wingdings" w:hint="default"/>
      </w:rPr>
    </w:lvl>
    <w:lvl w:ilvl="6" w:tplc="41BEA06E">
      <w:start w:val="1"/>
      <w:numFmt w:val="bullet"/>
      <w:lvlText w:val=""/>
      <w:lvlJc w:val="left"/>
      <w:pPr>
        <w:ind w:left="5040" w:hanging="360"/>
      </w:pPr>
      <w:rPr>
        <w:rFonts w:ascii="Symbol" w:hAnsi="Symbol" w:cs="Symbol" w:hint="default"/>
      </w:rPr>
    </w:lvl>
    <w:lvl w:ilvl="7" w:tplc="0A08159E">
      <w:start w:val="1"/>
      <w:numFmt w:val="bullet"/>
      <w:lvlText w:val="o"/>
      <w:lvlJc w:val="left"/>
      <w:pPr>
        <w:ind w:left="5760" w:hanging="360"/>
      </w:pPr>
      <w:rPr>
        <w:rFonts w:ascii="Courier New" w:hAnsi="Courier New" w:cs="Courier New" w:hint="default"/>
      </w:rPr>
    </w:lvl>
    <w:lvl w:ilvl="8" w:tplc="CECE743A">
      <w:start w:val="1"/>
      <w:numFmt w:val="bullet"/>
      <w:lvlText w:val=""/>
      <w:lvlJc w:val="left"/>
      <w:pPr>
        <w:ind w:left="6480" w:hanging="360"/>
      </w:pPr>
      <w:rPr>
        <w:rFonts w:ascii="Wingdings" w:hAnsi="Wingdings" w:cs="Wingdings" w:hint="default"/>
      </w:rPr>
    </w:lvl>
  </w:abstractNum>
  <w:abstractNum w:abstractNumId="15" w15:restartNumberingAfterBreak="0">
    <w:nsid w:val="2D182202"/>
    <w:multiLevelType w:val="hybridMultilevel"/>
    <w:tmpl w:val="F57407D0"/>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E18C4"/>
    <w:multiLevelType w:val="hybridMultilevel"/>
    <w:tmpl w:val="ABFEC7C2"/>
    <w:lvl w:ilvl="0" w:tplc="09EA9510">
      <w:start w:val="1"/>
      <w:numFmt w:val="bullet"/>
      <w:lvlText w:val=""/>
      <w:lvlJc w:val="left"/>
      <w:pPr>
        <w:ind w:left="720" w:hanging="360"/>
      </w:pPr>
      <w:rPr>
        <w:rFonts w:ascii="Symbol" w:hAnsi="Symbol" w:cs="Symbol" w:hint="default"/>
        <w:sz w:val="18"/>
        <w:szCs w:val="18"/>
      </w:rPr>
    </w:lvl>
    <w:lvl w:ilvl="1" w:tplc="30C8BCBA">
      <w:start w:val="1"/>
      <w:numFmt w:val="bullet"/>
      <w:lvlText w:val="o"/>
      <w:lvlJc w:val="left"/>
      <w:pPr>
        <w:ind w:left="1440" w:hanging="360"/>
      </w:pPr>
      <w:rPr>
        <w:rFonts w:ascii="Courier New" w:hAnsi="Courier New" w:cs="Courier New" w:hint="default"/>
      </w:rPr>
    </w:lvl>
    <w:lvl w:ilvl="2" w:tplc="BDE4431A">
      <w:start w:val="1"/>
      <w:numFmt w:val="bullet"/>
      <w:lvlText w:val=""/>
      <w:lvlJc w:val="left"/>
      <w:pPr>
        <w:ind w:left="2160" w:hanging="360"/>
      </w:pPr>
      <w:rPr>
        <w:rFonts w:ascii="Wingdings" w:hAnsi="Wingdings" w:cs="Wingdings" w:hint="default"/>
      </w:rPr>
    </w:lvl>
    <w:lvl w:ilvl="3" w:tplc="B9BCE826">
      <w:start w:val="1"/>
      <w:numFmt w:val="bullet"/>
      <w:lvlText w:val=""/>
      <w:lvlJc w:val="left"/>
      <w:pPr>
        <w:ind w:left="2880" w:hanging="360"/>
      </w:pPr>
      <w:rPr>
        <w:rFonts w:ascii="Symbol" w:hAnsi="Symbol" w:cs="Symbol" w:hint="default"/>
      </w:rPr>
    </w:lvl>
    <w:lvl w:ilvl="4" w:tplc="A50C2A52">
      <w:start w:val="1"/>
      <w:numFmt w:val="bullet"/>
      <w:lvlText w:val="o"/>
      <w:lvlJc w:val="left"/>
      <w:pPr>
        <w:ind w:left="3600" w:hanging="360"/>
      </w:pPr>
      <w:rPr>
        <w:rFonts w:ascii="Courier New" w:hAnsi="Courier New" w:cs="Courier New" w:hint="default"/>
      </w:rPr>
    </w:lvl>
    <w:lvl w:ilvl="5" w:tplc="EC7CD136">
      <w:start w:val="1"/>
      <w:numFmt w:val="bullet"/>
      <w:lvlText w:val=""/>
      <w:lvlJc w:val="left"/>
      <w:pPr>
        <w:ind w:left="4320" w:hanging="360"/>
      </w:pPr>
      <w:rPr>
        <w:rFonts w:ascii="Wingdings" w:hAnsi="Wingdings" w:cs="Wingdings" w:hint="default"/>
      </w:rPr>
    </w:lvl>
    <w:lvl w:ilvl="6" w:tplc="BCC4415A">
      <w:start w:val="1"/>
      <w:numFmt w:val="bullet"/>
      <w:lvlText w:val=""/>
      <w:lvlJc w:val="left"/>
      <w:pPr>
        <w:ind w:left="5040" w:hanging="360"/>
      </w:pPr>
      <w:rPr>
        <w:rFonts w:ascii="Symbol" w:hAnsi="Symbol" w:cs="Symbol" w:hint="default"/>
      </w:rPr>
    </w:lvl>
    <w:lvl w:ilvl="7" w:tplc="9F203CEE">
      <w:start w:val="1"/>
      <w:numFmt w:val="bullet"/>
      <w:lvlText w:val="o"/>
      <w:lvlJc w:val="left"/>
      <w:pPr>
        <w:ind w:left="5760" w:hanging="360"/>
      </w:pPr>
      <w:rPr>
        <w:rFonts w:ascii="Courier New" w:hAnsi="Courier New" w:cs="Courier New" w:hint="default"/>
      </w:rPr>
    </w:lvl>
    <w:lvl w:ilvl="8" w:tplc="CB6CA15A">
      <w:start w:val="1"/>
      <w:numFmt w:val="bullet"/>
      <w:lvlText w:val=""/>
      <w:lvlJc w:val="left"/>
      <w:pPr>
        <w:ind w:left="6480" w:hanging="360"/>
      </w:pPr>
      <w:rPr>
        <w:rFonts w:ascii="Wingdings" w:hAnsi="Wingdings" w:cs="Wingdings" w:hint="default"/>
      </w:rPr>
    </w:lvl>
  </w:abstractNum>
  <w:abstractNum w:abstractNumId="17" w15:restartNumberingAfterBreak="0">
    <w:nsid w:val="30C40432"/>
    <w:multiLevelType w:val="hybridMultilevel"/>
    <w:tmpl w:val="5AFCCE38"/>
    <w:lvl w:ilvl="0" w:tplc="F1C4992A">
      <w:start w:val="1"/>
      <w:numFmt w:val="bullet"/>
      <w:lvlText w:val=""/>
      <w:lvlJc w:val="left"/>
      <w:pPr>
        <w:ind w:left="720" w:hanging="360"/>
      </w:pPr>
      <w:rPr>
        <w:rFonts w:ascii="Symbol" w:hAnsi="Symbol" w:cs="Symbol" w:hint="default"/>
        <w:sz w:val="18"/>
        <w:szCs w:val="18"/>
      </w:rPr>
    </w:lvl>
    <w:lvl w:ilvl="1" w:tplc="6608A922">
      <w:start w:val="1"/>
      <w:numFmt w:val="bullet"/>
      <w:lvlText w:val="o"/>
      <w:lvlJc w:val="left"/>
      <w:pPr>
        <w:ind w:left="1440" w:hanging="360"/>
      </w:pPr>
      <w:rPr>
        <w:rFonts w:ascii="Courier New" w:hAnsi="Courier New" w:cs="Courier New" w:hint="default"/>
      </w:rPr>
    </w:lvl>
    <w:lvl w:ilvl="2" w:tplc="EFAA146A">
      <w:start w:val="1"/>
      <w:numFmt w:val="bullet"/>
      <w:lvlText w:val=""/>
      <w:lvlJc w:val="left"/>
      <w:pPr>
        <w:ind w:left="2160" w:hanging="360"/>
      </w:pPr>
      <w:rPr>
        <w:rFonts w:ascii="Wingdings" w:hAnsi="Wingdings" w:cs="Wingdings" w:hint="default"/>
      </w:rPr>
    </w:lvl>
    <w:lvl w:ilvl="3" w:tplc="9D3EFDDA">
      <w:start w:val="1"/>
      <w:numFmt w:val="bullet"/>
      <w:lvlText w:val=""/>
      <w:lvlJc w:val="left"/>
      <w:pPr>
        <w:ind w:left="2880" w:hanging="360"/>
      </w:pPr>
      <w:rPr>
        <w:rFonts w:ascii="Symbol" w:hAnsi="Symbol" w:cs="Symbol" w:hint="default"/>
      </w:rPr>
    </w:lvl>
    <w:lvl w:ilvl="4" w:tplc="3104D986">
      <w:start w:val="1"/>
      <w:numFmt w:val="bullet"/>
      <w:lvlText w:val="o"/>
      <w:lvlJc w:val="left"/>
      <w:pPr>
        <w:ind w:left="3600" w:hanging="360"/>
      </w:pPr>
      <w:rPr>
        <w:rFonts w:ascii="Courier New" w:hAnsi="Courier New" w:cs="Courier New" w:hint="default"/>
      </w:rPr>
    </w:lvl>
    <w:lvl w:ilvl="5" w:tplc="74902AE0">
      <w:start w:val="1"/>
      <w:numFmt w:val="bullet"/>
      <w:lvlText w:val=""/>
      <w:lvlJc w:val="left"/>
      <w:pPr>
        <w:ind w:left="4320" w:hanging="360"/>
      </w:pPr>
      <w:rPr>
        <w:rFonts w:ascii="Wingdings" w:hAnsi="Wingdings" w:cs="Wingdings" w:hint="default"/>
      </w:rPr>
    </w:lvl>
    <w:lvl w:ilvl="6" w:tplc="5FE665AA">
      <w:start w:val="1"/>
      <w:numFmt w:val="bullet"/>
      <w:lvlText w:val=""/>
      <w:lvlJc w:val="left"/>
      <w:pPr>
        <w:ind w:left="5040" w:hanging="360"/>
      </w:pPr>
      <w:rPr>
        <w:rFonts w:ascii="Symbol" w:hAnsi="Symbol" w:cs="Symbol" w:hint="default"/>
      </w:rPr>
    </w:lvl>
    <w:lvl w:ilvl="7" w:tplc="8DC07FA0">
      <w:start w:val="1"/>
      <w:numFmt w:val="bullet"/>
      <w:lvlText w:val="o"/>
      <w:lvlJc w:val="left"/>
      <w:pPr>
        <w:ind w:left="5760" w:hanging="360"/>
      </w:pPr>
      <w:rPr>
        <w:rFonts w:ascii="Courier New" w:hAnsi="Courier New" w:cs="Courier New" w:hint="default"/>
      </w:rPr>
    </w:lvl>
    <w:lvl w:ilvl="8" w:tplc="B218C3D0">
      <w:start w:val="1"/>
      <w:numFmt w:val="bullet"/>
      <w:lvlText w:val=""/>
      <w:lvlJc w:val="left"/>
      <w:pPr>
        <w:ind w:left="6480" w:hanging="360"/>
      </w:pPr>
      <w:rPr>
        <w:rFonts w:ascii="Wingdings" w:hAnsi="Wingdings" w:cs="Wingdings" w:hint="default"/>
      </w:rPr>
    </w:lvl>
  </w:abstractNum>
  <w:abstractNum w:abstractNumId="18"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9" w15:restartNumberingAfterBreak="0">
    <w:nsid w:val="341E284B"/>
    <w:multiLevelType w:val="hybridMultilevel"/>
    <w:tmpl w:val="DBEEFC38"/>
    <w:lvl w:ilvl="0" w:tplc="BB5AE094">
      <w:start w:val="1"/>
      <w:numFmt w:val="bullet"/>
      <w:lvlText w:val=""/>
      <w:lvlJc w:val="left"/>
      <w:pPr>
        <w:ind w:left="720" w:hanging="360"/>
      </w:pPr>
      <w:rPr>
        <w:rFonts w:ascii="Symbol" w:hAnsi="Symbol" w:cs="Symbol" w:hint="default"/>
        <w:sz w:val="18"/>
        <w:szCs w:val="18"/>
      </w:rPr>
    </w:lvl>
    <w:lvl w:ilvl="1" w:tplc="223CABF0">
      <w:start w:val="1"/>
      <w:numFmt w:val="bullet"/>
      <w:lvlText w:val="o"/>
      <w:lvlJc w:val="left"/>
      <w:pPr>
        <w:ind w:left="1440" w:hanging="360"/>
      </w:pPr>
      <w:rPr>
        <w:rFonts w:ascii="Courier New" w:hAnsi="Courier New" w:cs="Courier New" w:hint="default"/>
      </w:rPr>
    </w:lvl>
    <w:lvl w:ilvl="2" w:tplc="AD58B06A">
      <w:start w:val="1"/>
      <w:numFmt w:val="bullet"/>
      <w:lvlText w:val=""/>
      <w:lvlJc w:val="left"/>
      <w:pPr>
        <w:ind w:left="2160" w:hanging="360"/>
      </w:pPr>
      <w:rPr>
        <w:rFonts w:ascii="Wingdings" w:hAnsi="Wingdings" w:cs="Wingdings" w:hint="default"/>
      </w:rPr>
    </w:lvl>
    <w:lvl w:ilvl="3" w:tplc="60B21A50">
      <w:start w:val="1"/>
      <w:numFmt w:val="bullet"/>
      <w:lvlText w:val=""/>
      <w:lvlJc w:val="left"/>
      <w:pPr>
        <w:ind w:left="2880" w:hanging="360"/>
      </w:pPr>
      <w:rPr>
        <w:rFonts w:ascii="Symbol" w:hAnsi="Symbol" w:cs="Symbol" w:hint="default"/>
      </w:rPr>
    </w:lvl>
    <w:lvl w:ilvl="4" w:tplc="EBD4CEB2">
      <w:start w:val="1"/>
      <w:numFmt w:val="bullet"/>
      <w:lvlText w:val="o"/>
      <w:lvlJc w:val="left"/>
      <w:pPr>
        <w:ind w:left="3600" w:hanging="360"/>
      </w:pPr>
      <w:rPr>
        <w:rFonts w:ascii="Courier New" w:hAnsi="Courier New" w:cs="Courier New" w:hint="default"/>
      </w:rPr>
    </w:lvl>
    <w:lvl w:ilvl="5" w:tplc="048A7394">
      <w:start w:val="1"/>
      <w:numFmt w:val="bullet"/>
      <w:lvlText w:val=""/>
      <w:lvlJc w:val="left"/>
      <w:pPr>
        <w:ind w:left="4320" w:hanging="360"/>
      </w:pPr>
      <w:rPr>
        <w:rFonts w:ascii="Wingdings" w:hAnsi="Wingdings" w:cs="Wingdings" w:hint="default"/>
      </w:rPr>
    </w:lvl>
    <w:lvl w:ilvl="6" w:tplc="69B4A828">
      <w:start w:val="1"/>
      <w:numFmt w:val="bullet"/>
      <w:lvlText w:val=""/>
      <w:lvlJc w:val="left"/>
      <w:pPr>
        <w:ind w:left="5040" w:hanging="360"/>
      </w:pPr>
      <w:rPr>
        <w:rFonts w:ascii="Symbol" w:hAnsi="Symbol" w:cs="Symbol" w:hint="default"/>
      </w:rPr>
    </w:lvl>
    <w:lvl w:ilvl="7" w:tplc="BA76DE68">
      <w:start w:val="1"/>
      <w:numFmt w:val="bullet"/>
      <w:lvlText w:val="o"/>
      <w:lvlJc w:val="left"/>
      <w:pPr>
        <w:ind w:left="5760" w:hanging="360"/>
      </w:pPr>
      <w:rPr>
        <w:rFonts w:ascii="Courier New" w:hAnsi="Courier New" w:cs="Courier New" w:hint="default"/>
      </w:rPr>
    </w:lvl>
    <w:lvl w:ilvl="8" w:tplc="D41A7D8C">
      <w:start w:val="1"/>
      <w:numFmt w:val="bullet"/>
      <w:lvlText w:val=""/>
      <w:lvlJc w:val="left"/>
      <w:pPr>
        <w:ind w:left="6480" w:hanging="360"/>
      </w:pPr>
      <w:rPr>
        <w:rFonts w:ascii="Wingdings" w:hAnsi="Wingdings" w:cs="Wingdings" w:hint="default"/>
      </w:rPr>
    </w:lvl>
  </w:abstractNum>
  <w:abstractNum w:abstractNumId="20" w15:restartNumberingAfterBreak="0">
    <w:nsid w:val="35AB1152"/>
    <w:multiLevelType w:val="hybridMultilevel"/>
    <w:tmpl w:val="5932559E"/>
    <w:lvl w:ilvl="0" w:tplc="17266774">
      <w:start w:val="1"/>
      <w:numFmt w:val="bullet"/>
      <w:lvlText w:val=""/>
      <w:lvlJc w:val="left"/>
      <w:pPr>
        <w:ind w:left="720" w:hanging="360"/>
      </w:pPr>
      <w:rPr>
        <w:rFonts w:ascii="Symbol" w:hAnsi="Symbol" w:cs="Symbol" w:hint="default"/>
        <w:sz w:val="18"/>
        <w:szCs w:val="18"/>
      </w:rPr>
    </w:lvl>
    <w:lvl w:ilvl="1" w:tplc="288CC7BA">
      <w:start w:val="1"/>
      <w:numFmt w:val="bullet"/>
      <w:lvlText w:val="o"/>
      <w:lvlJc w:val="left"/>
      <w:pPr>
        <w:ind w:left="1440" w:hanging="360"/>
      </w:pPr>
      <w:rPr>
        <w:rFonts w:ascii="Courier New" w:hAnsi="Courier New" w:cs="Courier New" w:hint="default"/>
      </w:rPr>
    </w:lvl>
    <w:lvl w:ilvl="2" w:tplc="CC4C23D8">
      <w:start w:val="1"/>
      <w:numFmt w:val="bullet"/>
      <w:lvlText w:val=""/>
      <w:lvlJc w:val="left"/>
      <w:pPr>
        <w:ind w:left="2160" w:hanging="360"/>
      </w:pPr>
      <w:rPr>
        <w:rFonts w:ascii="Wingdings" w:hAnsi="Wingdings" w:cs="Wingdings" w:hint="default"/>
      </w:rPr>
    </w:lvl>
    <w:lvl w:ilvl="3" w:tplc="646AABBE">
      <w:start w:val="1"/>
      <w:numFmt w:val="bullet"/>
      <w:lvlText w:val=""/>
      <w:lvlJc w:val="left"/>
      <w:pPr>
        <w:ind w:left="2880" w:hanging="360"/>
      </w:pPr>
      <w:rPr>
        <w:rFonts w:ascii="Symbol" w:hAnsi="Symbol" w:cs="Symbol" w:hint="default"/>
      </w:rPr>
    </w:lvl>
    <w:lvl w:ilvl="4" w:tplc="09C64404">
      <w:start w:val="1"/>
      <w:numFmt w:val="bullet"/>
      <w:lvlText w:val="o"/>
      <w:lvlJc w:val="left"/>
      <w:pPr>
        <w:ind w:left="3600" w:hanging="360"/>
      </w:pPr>
      <w:rPr>
        <w:rFonts w:ascii="Courier New" w:hAnsi="Courier New" w:cs="Courier New" w:hint="default"/>
      </w:rPr>
    </w:lvl>
    <w:lvl w:ilvl="5" w:tplc="CF3CBABA">
      <w:start w:val="1"/>
      <w:numFmt w:val="bullet"/>
      <w:lvlText w:val=""/>
      <w:lvlJc w:val="left"/>
      <w:pPr>
        <w:ind w:left="4320" w:hanging="360"/>
      </w:pPr>
      <w:rPr>
        <w:rFonts w:ascii="Wingdings" w:hAnsi="Wingdings" w:cs="Wingdings" w:hint="default"/>
      </w:rPr>
    </w:lvl>
    <w:lvl w:ilvl="6" w:tplc="E200D608">
      <w:start w:val="1"/>
      <w:numFmt w:val="bullet"/>
      <w:lvlText w:val=""/>
      <w:lvlJc w:val="left"/>
      <w:pPr>
        <w:ind w:left="5040" w:hanging="360"/>
      </w:pPr>
      <w:rPr>
        <w:rFonts w:ascii="Symbol" w:hAnsi="Symbol" w:cs="Symbol" w:hint="default"/>
      </w:rPr>
    </w:lvl>
    <w:lvl w:ilvl="7" w:tplc="B28C1D12">
      <w:start w:val="1"/>
      <w:numFmt w:val="bullet"/>
      <w:lvlText w:val="o"/>
      <w:lvlJc w:val="left"/>
      <w:pPr>
        <w:ind w:left="5760" w:hanging="360"/>
      </w:pPr>
      <w:rPr>
        <w:rFonts w:ascii="Courier New" w:hAnsi="Courier New" w:cs="Courier New" w:hint="default"/>
      </w:rPr>
    </w:lvl>
    <w:lvl w:ilvl="8" w:tplc="7B20D928">
      <w:start w:val="1"/>
      <w:numFmt w:val="bullet"/>
      <w:lvlText w:val=""/>
      <w:lvlJc w:val="left"/>
      <w:pPr>
        <w:ind w:left="6480" w:hanging="360"/>
      </w:pPr>
      <w:rPr>
        <w:rFonts w:ascii="Wingdings" w:hAnsi="Wingdings" w:cs="Wingdings" w:hint="default"/>
      </w:rPr>
    </w:lvl>
  </w:abstractNum>
  <w:abstractNum w:abstractNumId="21" w15:restartNumberingAfterBreak="0">
    <w:nsid w:val="36CD2806"/>
    <w:multiLevelType w:val="hybridMultilevel"/>
    <w:tmpl w:val="D624A3BA"/>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F034A9"/>
    <w:multiLevelType w:val="hybridMultilevel"/>
    <w:tmpl w:val="CF7AF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F2DBB"/>
    <w:multiLevelType w:val="hybridMultilevel"/>
    <w:tmpl w:val="21F06C28"/>
    <w:lvl w:ilvl="0" w:tplc="96F6E876">
      <w:start w:val="1"/>
      <w:numFmt w:val="bullet"/>
      <w:lvlText w:val=""/>
      <w:lvlJc w:val="left"/>
      <w:pPr>
        <w:ind w:left="720" w:hanging="360"/>
      </w:pPr>
      <w:rPr>
        <w:rFonts w:ascii="Symbol" w:hAnsi="Symbol" w:cs="Symbol" w:hint="default"/>
        <w:sz w:val="18"/>
        <w:szCs w:val="18"/>
      </w:rPr>
    </w:lvl>
    <w:lvl w:ilvl="1" w:tplc="B6E2A94C">
      <w:start w:val="1"/>
      <w:numFmt w:val="bullet"/>
      <w:lvlText w:val="o"/>
      <w:lvlJc w:val="left"/>
      <w:pPr>
        <w:ind w:left="1440" w:hanging="360"/>
      </w:pPr>
      <w:rPr>
        <w:rFonts w:ascii="Courier New" w:hAnsi="Courier New" w:cs="Courier New" w:hint="default"/>
      </w:rPr>
    </w:lvl>
    <w:lvl w:ilvl="2" w:tplc="76B0DAEE">
      <w:start w:val="1"/>
      <w:numFmt w:val="bullet"/>
      <w:lvlText w:val=""/>
      <w:lvlJc w:val="left"/>
      <w:pPr>
        <w:ind w:left="2160" w:hanging="360"/>
      </w:pPr>
      <w:rPr>
        <w:rFonts w:ascii="Wingdings" w:hAnsi="Wingdings" w:cs="Wingdings" w:hint="default"/>
      </w:rPr>
    </w:lvl>
    <w:lvl w:ilvl="3" w:tplc="774C33B8">
      <w:start w:val="1"/>
      <w:numFmt w:val="bullet"/>
      <w:lvlText w:val=""/>
      <w:lvlJc w:val="left"/>
      <w:pPr>
        <w:ind w:left="2880" w:hanging="360"/>
      </w:pPr>
      <w:rPr>
        <w:rFonts w:ascii="Symbol" w:hAnsi="Symbol" w:cs="Symbol" w:hint="default"/>
      </w:rPr>
    </w:lvl>
    <w:lvl w:ilvl="4" w:tplc="6C186316">
      <w:start w:val="1"/>
      <w:numFmt w:val="bullet"/>
      <w:lvlText w:val="o"/>
      <w:lvlJc w:val="left"/>
      <w:pPr>
        <w:ind w:left="3600" w:hanging="360"/>
      </w:pPr>
      <w:rPr>
        <w:rFonts w:ascii="Courier New" w:hAnsi="Courier New" w:cs="Courier New" w:hint="default"/>
      </w:rPr>
    </w:lvl>
    <w:lvl w:ilvl="5" w:tplc="9EC458EA">
      <w:start w:val="1"/>
      <w:numFmt w:val="bullet"/>
      <w:lvlText w:val=""/>
      <w:lvlJc w:val="left"/>
      <w:pPr>
        <w:ind w:left="4320" w:hanging="360"/>
      </w:pPr>
      <w:rPr>
        <w:rFonts w:ascii="Wingdings" w:hAnsi="Wingdings" w:cs="Wingdings" w:hint="default"/>
      </w:rPr>
    </w:lvl>
    <w:lvl w:ilvl="6" w:tplc="95FEC9C0">
      <w:start w:val="1"/>
      <w:numFmt w:val="bullet"/>
      <w:lvlText w:val=""/>
      <w:lvlJc w:val="left"/>
      <w:pPr>
        <w:ind w:left="5040" w:hanging="360"/>
      </w:pPr>
      <w:rPr>
        <w:rFonts w:ascii="Symbol" w:hAnsi="Symbol" w:cs="Symbol" w:hint="default"/>
      </w:rPr>
    </w:lvl>
    <w:lvl w:ilvl="7" w:tplc="85A225A0">
      <w:start w:val="1"/>
      <w:numFmt w:val="bullet"/>
      <w:lvlText w:val="o"/>
      <w:lvlJc w:val="left"/>
      <w:pPr>
        <w:ind w:left="5760" w:hanging="360"/>
      </w:pPr>
      <w:rPr>
        <w:rFonts w:ascii="Courier New" w:hAnsi="Courier New" w:cs="Courier New" w:hint="default"/>
      </w:rPr>
    </w:lvl>
    <w:lvl w:ilvl="8" w:tplc="C784C640">
      <w:start w:val="1"/>
      <w:numFmt w:val="bullet"/>
      <w:lvlText w:val=""/>
      <w:lvlJc w:val="left"/>
      <w:pPr>
        <w:ind w:left="6480" w:hanging="360"/>
      </w:pPr>
      <w:rPr>
        <w:rFonts w:ascii="Wingdings" w:hAnsi="Wingdings" w:cs="Wingdings" w:hint="default"/>
      </w:rPr>
    </w:lvl>
  </w:abstractNum>
  <w:abstractNum w:abstractNumId="24" w15:restartNumberingAfterBreak="0">
    <w:nsid w:val="3D331A75"/>
    <w:multiLevelType w:val="hybridMultilevel"/>
    <w:tmpl w:val="3C8C48A0"/>
    <w:lvl w:ilvl="0" w:tplc="ADB215F2">
      <w:start w:val="1"/>
      <w:numFmt w:val="bullet"/>
      <w:lvlText w:val=""/>
      <w:lvlJc w:val="left"/>
      <w:pPr>
        <w:ind w:left="720" w:hanging="360"/>
      </w:pPr>
      <w:rPr>
        <w:rFonts w:ascii="Symbol" w:hAnsi="Symbol" w:cs="Symbol" w:hint="default"/>
        <w:sz w:val="18"/>
        <w:szCs w:val="18"/>
      </w:rPr>
    </w:lvl>
    <w:lvl w:ilvl="1" w:tplc="46C69A06">
      <w:start w:val="1"/>
      <w:numFmt w:val="bullet"/>
      <w:lvlText w:val="o"/>
      <w:lvlJc w:val="left"/>
      <w:pPr>
        <w:ind w:left="1440" w:hanging="360"/>
      </w:pPr>
      <w:rPr>
        <w:rFonts w:ascii="Courier New" w:hAnsi="Courier New" w:cs="Courier New" w:hint="default"/>
      </w:rPr>
    </w:lvl>
    <w:lvl w:ilvl="2" w:tplc="49A0E542">
      <w:start w:val="1"/>
      <w:numFmt w:val="bullet"/>
      <w:lvlText w:val=""/>
      <w:lvlJc w:val="left"/>
      <w:pPr>
        <w:ind w:left="2160" w:hanging="360"/>
      </w:pPr>
      <w:rPr>
        <w:rFonts w:ascii="Wingdings" w:hAnsi="Wingdings" w:cs="Wingdings" w:hint="default"/>
      </w:rPr>
    </w:lvl>
    <w:lvl w:ilvl="3" w:tplc="D116C98A">
      <w:start w:val="1"/>
      <w:numFmt w:val="bullet"/>
      <w:lvlText w:val=""/>
      <w:lvlJc w:val="left"/>
      <w:pPr>
        <w:ind w:left="2880" w:hanging="360"/>
      </w:pPr>
      <w:rPr>
        <w:rFonts w:ascii="Symbol" w:hAnsi="Symbol" w:cs="Symbol" w:hint="default"/>
      </w:rPr>
    </w:lvl>
    <w:lvl w:ilvl="4" w:tplc="45C2B462">
      <w:start w:val="1"/>
      <w:numFmt w:val="bullet"/>
      <w:lvlText w:val="o"/>
      <w:lvlJc w:val="left"/>
      <w:pPr>
        <w:ind w:left="3600" w:hanging="360"/>
      </w:pPr>
      <w:rPr>
        <w:rFonts w:ascii="Courier New" w:hAnsi="Courier New" w:cs="Courier New" w:hint="default"/>
      </w:rPr>
    </w:lvl>
    <w:lvl w:ilvl="5" w:tplc="81E6F29C">
      <w:start w:val="1"/>
      <w:numFmt w:val="bullet"/>
      <w:lvlText w:val=""/>
      <w:lvlJc w:val="left"/>
      <w:pPr>
        <w:ind w:left="4320" w:hanging="360"/>
      </w:pPr>
      <w:rPr>
        <w:rFonts w:ascii="Wingdings" w:hAnsi="Wingdings" w:cs="Wingdings" w:hint="default"/>
      </w:rPr>
    </w:lvl>
    <w:lvl w:ilvl="6" w:tplc="D278FCAC">
      <w:start w:val="1"/>
      <w:numFmt w:val="bullet"/>
      <w:lvlText w:val=""/>
      <w:lvlJc w:val="left"/>
      <w:pPr>
        <w:ind w:left="5040" w:hanging="360"/>
      </w:pPr>
      <w:rPr>
        <w:rFonts w:ascii="Symbol" w:hAnsi="Symbol" w:cs="Symbol" w:hint="default"/>
      </w:rPr>
    </w:lvl>
    <w:lvl w:ilvl="7" w:tplc="03A2D814">
      <w:start w:val="1"/>
      <w:numFmt w:val="bullet"/>
      <w:lvlText w:val="o"/>
      <w:lvlJc w:val="left"/>
      <w:pPr>
        <w:ind w:left="5760" w:hanging="360"/>
      </w:pPr>
      <w:rPr>
        <w:rFonts w:ascii="Courier New" w:hAnsi="Courier New" w:cs="Courier New" w:hint="default"/>
      </w:rPr>
    </w:lvl>
    <w:lvl w:ilvl="8" w:tplc="35E4E418">
      <w:start w:val="1"/>
      <w:numFmt w:val="bullet"/>
      <w:lvlText w:val=""/>
      <w:lvlJc w:val="left"/>
      <w:pPr>
        <w:ind w:left="6480" w:hanging="360"/>
      </w:pPr>
      <w:rPr>
        <w:rFonts w:ascii="Wingdings" w:hAnsi="Wingdings" w:cs="Wingdings" w:hint="default"/>
      </w:rPr>
    </w:lvl>
  </w:abstractNum>
  <w:abstractNum w:abstractNumId="25" w15:restartNumberingAfterBreak="0">
    <w:nsid w:val="3DC57849"/>
    <w:multiLevelType w:val="hybridMultilevel"/>
    <w:tmpl w:val="952E7698"/>
    <w:lvl w:ilvl="0" w:tplc="1A801430">
      <w:start w:val="1"/>
      <w:numFmt w:val="bullet"/>
      <w:lvlText w:val=""/>
      <w:lvlJc w:val="left"/>
      <w:pPr>
        <w:ind w:left="720" w:hanging="360"/>
      </w:pPr>
      <w:rPr>
        <w:rFonts w:ascii="Symbol" w:hAnsi="Symbol" w:cs="Symbol" w:hint="default"/>
        <w:sz w:val="18"/>
        <w:szCs w:val="18"/>
      </w:rPr>
    </w:lvl>
    <w:lvl w:ilvl="1" w:tplc="E368961C">
      <w:start w:val="1"/>
      <w:numFmt w:val="bullet"/>
      <w:lvlText w:val="o"/>
      <w:lvlJc w:val="left"/>
      <w:pPr>
        <w:ind w:left="1440" w:hanging="360"/>
      </w:pPr>
      <w:rPr>
        <w:rFonts w:ascii="Courier New" w:hAnsi="Courier New" w:cs="Courier New" w:hint="default"/>
      </w:rPr>
    </w:lvl>
    <w:lvl w:ilvl="2" w:tplc="5B1EE704">
      <w:start w:val="1"/>
      <w:numFmt w:val="bullet"/>
      <w:lvlText w:val=""/>
      <w:lvlJc w:val="left"/>
      <w:pPr>
        <w:ind w:left="2160" w:hanging="360"/>
      </w:pPr>
      <w:rPr>
        <w:rFonts w:ascii="Wingdings" w:hAnsi="Wingdings" w:cs="Wingdings" w:hint="default"/>
      </w:rPr>
    </w:lvl>
    <w:lvl w:ilvl="3" w:tplc="47A4ED20">
      <w:start w:val="1"/>
      <w:numFmt w:val="bullet"/>
      <w:lvlText w:val=""/>
      <w:lvlJc w:val="left"/>
      <w:pPr>
        <w:ind w:left="2880" w:hanging="360"/>
      </w:pPr>
      <w:rPr>
        <w:rFonts w:ascii="Symbol" w:hAnsi="Symbol" w:cs="Symbol" w:hint="default"/>
      </w:rPr>
    </w:lvl>
    <w:lvl w:ilvl="4" w:tplc="97506008">
      <w:start w:val="1"/>
      <w:numFmt w:val="bullet"/>
      <w:lvlText w:val="o"/>
      <w:lvlJc w:val="left"/>
      <w:pPr>
        <w:ind w:left="3600" w:hanging="360"/>
      </w:pPr>
      <w:rPr>
        <w:rFonts w:ascii="Courier New" w:hAnsi="Courier New" w:cs="Courier New" w:hint="default"/>
      </w:rPr>
    </w:lvl>
    <w:lvl w:ilvl="5" w:tplc="A4FA8148">
      <w:start w:val="1"/>
      <w:numFmt w:val="bullet"/>
      <w:lvlText w:val=""/>
      <w:lvlJc w:val="left"/>
      <w:pPr>
        <w:ind w:left="4320" w:hanging="360"/>
      </w:pPr>
      <w:rPr>
        <w:rFonts w:ascii="Wingdings" w:hAnsi="Wingdings" w:cs="Wingdings" w:hint="default"/>
      </w:rPr>
    </w:lvl>
    <w:lvl w:ilvl="6" w:tplc="4698CABC">
      <w:start w:val="1"/>
      <w:numFmt w:val="bullet"/>
      <w:lvlText w:val=""/>
      <w:lvlJc w:val="left"/>
      <w:pPr>
        <w:ind w:left="5040" w:hanging="360"/>
      </w:pPr>
      <w:rPr>
        <w:rFonts w:ascii="Symbol" w:hAnsi="Symbol" w:cs="Symbol" w:hint="default"/>
      </w:rPr>
    </w:lvl>
    <w:lvl w:ilvl="7" w:tplc="24089A36">
      <w:start w:val="1"/>
      <w:numFmt w:val="bullet"/>
      <w:lvlText w:val="o"/>
      <w:lvlJc w:val="left"/>
      <w:pPr>
        <w:ind w:left="5760" w:hanging="360"/>
      </w:pPr>
      <w:rPr>
        <w:rFonts w:ascii="Courier New" w:hAnsi="Courier New" w:cs="Courier New" w:hint="default"/>
      </w:rPr>
    </w:lvl>
    <w:lvl w:ilvl="8" w:tplc="99A4B0B8">
      <w:start w:val="1"/>
      <w:numFmt w:val="bullet"/>
      <w:lvlText w:val=""/>
      <w:lvlJc w:val="left"/>
      <w:pPr>
        <w:ind w:left="6480" w:hanging="360"/>
      </w:pPr>
      <w:rPr>
        <w:rFonts w:ascii="Wingdings" w:hAnsi="Wingdings" w:cs="Wingdings" w:hint="default"/>
      </w:rPr>
    </w:lvl>
  </w:abstractNum>
  <w:abstractNum w:abstractNumId="26" w15:restartNumberingAfterBreak="0">
    <w:nsid w:val="3E9F28CA"/>
    <w:multiLevelType w:val="hybridMultilevel"/>
    <w:tmpl w:val="EDCA10A6"/>
    <w:lvl w:ilvl="0" w:tplc="115EBE88">
      <w:start w:val="1"/>
      <w:numFmt w:val="bullet"/>
      <w:lvlText w:val=""/>
      <w:lvlJc w:val="left"/>
      <w:pPr>
        <w:ind w:left="720" w:hanging="360"/>
      </w:pPr>
      <w:rPr>
        <w:rFonts w:ascii="Symbol" w:hAnsi="Symbol" w:cs="Symbol" w:hint="default"/>
        <w:sz w:val="24"/>
        <w:szCs w:val="24"/>
      </w:rPr>
    </w:lvl>
    <w:lvl w:ilvl="1" w:tplc="DB562C54">
      <w:start w:val="1"/>
      <w:numFmt w:val="bullet"/>
      <w:lvlText w:val="o"/>
      <w:lvlJc w:val="left"/>
      <w:pPr>
        <w:ind w:left="1440" w:hanging="360"/>
      </w:pPr>
      <w:rPr>
        <w:rFonts w:ascii="Courier New" w:hAnsi="Courier New" w:cs="Courier New" w:hint="default"/>
      </w:rPr>
    </w:lvl>
    <w:lvl w:ilvl="2" w:tplc="0B1EDC6C">
      <w:start w:val="1"/>
      <w:numFmt w:val="bullet"/>
      <w:lvlText w:val=""/>
      <w:lvlJc w:val="left"/>
      <w:pPr>
        <w:ind w:left="2160" w:hanging="360"/>
      </w:pPr>
      <w:rPr>
        <w:rFonts w:ascii="Wingdings" w:hAnsi="Wingdings" w:cs="Wingdings" w:hint="default"/>
      </w:rPr>
    </w:lvl>
    <w:lvl w:ilvl="3" w:tplc="C6D08CAE">
      <w:start w:val="1"/>
      <w:numFmt w:val="bullet"/>
      <w:lvlText w:val=""/>
      <w:lvlJc w:val="left"/>
      <w:pPr>
        <w:ind w:left="2880" w:hanging="360"/>
      </w:pPr>
      <w:rPr>
        <w:rFonts w:ascii="Symbol" w:hAnsi="Symbol" w:cs="Symbol" w:hint="default"/>
      </w:rPr>
    </w:lvl>
    <w:lvl w:ilvl="4" w:tplc="5AEEE97E">
      <w:start w:val="1"/>
      <w:numFmt w:val="bullet"/>
      <w:lvlText w:val="o"/>
      <w:lvlJc w:val="left"/>
      <w:pPr>
        <w:ind w:left="3600" w:hanging="360"/>
      </w:pPr>
      <w:rPr>
        <w:rFonts w:ascii="Courier New" w:hAnsi="Courier New" w:cs="Courier New" w:hint="default"/>
      </w:rPr>
    </w:lvl>
    <w:lvl w:ilvl="5" w:tplc="31FA9322">
      <w:start w:val="1"/>
      <w:numFmt w:val="bullet"/>
      <w:lvlText w:val=""/>
      <w:lvlJc w:val="left"/>
      <w:pPr>
        <w:ind w:left="4320" w:hanging="360"/>
      </w:pPr>
      <w:rPr>
        <w:rFonts w:ascii="Wingdings" w:hAnsi="Wingdings" w:cs="Wingdings" w:hint="default"/>
      </w:rPr>
    </w:lvl>
    <w:lvl w:ilvl="6" w:tplc="139E00CA">
      <w:start w:val="1"/>
      <w:numFmt w:val="bullet"/>
      <w:lvlText w:val=""/>
      <w:lvlJc w:val="left"/>
      <w:pPr>
        <w:ind w:left="5040" w:hanging="360"/>
      </w:pPr>
      <w:rPr>
        <w:rFonts w:ascii="Symbol" w:hAnsi="Symbol" w:cs="Symbol" w:hint="default"/>
      </w:rPr>
    </w:lvl>
    <w:lvl w:ilvl="7" w:tplc="A920D1B6">
      <w:start w:val="1"/>
      <w:numFmt w:val="bullet"/>
      <w:lvlText w:val="o"/>
      <w:lvlJc w:val="left"/>
      <w:pPr>
        <w:ind w:left="5760" w:hanging="360"/>
      </w:pPr>
      <w:rPr>
        <w:rFonts w:ascii="Courier New" w:hAnsi="Courier New" w:cs="Courier New" w:hint="default"/>
      </w:rPr>
    </w:lvl>
    <w:lvl w:ilvl="8" w:tplc="CE36796E">
      <w:start w:val="1"/>
      <w:numFmt w:val="bullet"/>
      <w:lvlText w:val=""/>
      <w:lvlJc w:val="left"/>
      <w:pPr>
        <w:ind w:left="6480" w:hanging="360"/>
      </w:pPr>
      <w:rPr>
        <w:rFonts w:ascii="Wingdings" w:hAnsi="Wingdings" w:cs="Wingdings" w:hint="default"/>
      </w:rPr>
    </w:lvl>
  </w:abstractNum>
  <w:abstractNum w:abstractNumId="27" w15:restartNumberingAfterBreak="0">
    <w:nsid w:val="410F17EE"/>
    <w:multiLevelType w:val="hybridMultilevel"/>
    <w:tmpl w:val="94FE74AE"/>
    <w:lvl w:ilvl="0" w:tplc="CB309A34">
      <w:start w:val="1"/>
      <w:numFmt w:val="bullet"/>
      <w:lvlText w:val=""/>
      <w:lvlJc w:val="left"/>
      <w:pPr>
        <w:ind w:left="720" w:hanging="360"/>
      </w:pPr>
      <w:rPr>
        <w:rFonts w:ascii="Symbol" w:hAnsi="Symbol" w:cs="Symbol" w:hint="default"/>
        <w:sz w:val="18"/>
        <w:szCs w:val="18"/>
      </w:rPr>
    </w:lvl>
    <w:lvl w:ilvl="1" w:tplc="4F2478B2">
      <w:start w:val="1"/>
      <w:numFmt w:val="bullet"/>
      <w:lvlText w:val="o"/>
      <w:lvlJc w:val="left"/>
      <w:pPr>
        <w:ind w:left="1440" w:hanging="360"/>
      </w:pPr>
      <w:rPr>
        <w:rFonts w:ascii="Courier New" w:hAnsi="Courier New" w:cs="Courier New" w:hint="default"/>
      </w:rPr>
    </w:lvl>
    <w:lvl w:ilvl="2" w:tplc="CAACB0F4">
      <w:start w:val="1"/>
      <w:numFmt w:val="bullet"/>
      <w:lvlText w:val=""/>
      <w:lvlJc w:val="left"/>
      <w:pPr>
        <w:ind w:left="2160" w:hanging="360"/>
      </w:pPr>
      <w:rPr>
        <w:rFonts w:ascii="Wingdings" w:hAnsi="Wingdings" w:cs="Wingdings" w:hint="default"/>
      </w:rPr>
    </w:lvl>
    <w:lvl w:ilvl="3" w:tplc="2C1A4BA6">
      <w:start w:val="1"/>
      <w:numFmt w:val="bullet"/>
      <w:lvlText w:val=""/>
      <w:lvlJc w:val="left"/>
      <w:pPr>
        <w:ind w:left="2880" w:hanging="360"/>
      </w:pPr>
      <w:rPr>
        <w:rFonts w:ascii="Symbol" w:hAnsi="Symbol" w:cs="Symbol" w:hint="default"/>
      </w:rPr>
    </w:lvl>
    <w:lvl w:ilvl="4" w:tplc="7EC48CC2">
      <w:start w:val="1"/>
      <w:numFmt w:val="bullet"/>
      <w:lvlText w:val="o"/>
      <w:lvlJc w:val="left"/>
      <w:pPr>
        <w:ind w:left="3600" w:hanging="360"/>
      </w:pPr>
      <w:rPr>
        <w:rFonts w:ascii="Courier New" w:hAnsi="Courier New" w:cs="Courier New" w:hint="default"/>
      </w:rPr>
    </w:lvl>
    <w:lvl w:ilvl="5" w:tplc="6456BA4C">
      <w:start w:val="1"/>
      <w:numFmt w:val="bullet"/>
      <w:lvlText w:val=""/>
      <w:lvlJc w:val="left"/>
      <w:pPr>
        <w:ind w:left="4320" w:hanging="360"/>
      </w:pPr>
      <w:rPr>
        <w:rFonts w:ascii="Wingdings" w:hAnsi="Wingdings" w:cs="Wingdings" w:hint="default"/>
      </w:rPr>
    </w:lvl>
    <w:lvl w:ilvl="6" w:tplc="A162B23E">
      <w:start w:val="1"/>
      <w:numFmt w:val="bullet"/>
      <w:lvlText w:val=""/>
      <w:lvlJc w:val="left"/>
      <w:pPr>
        <w:ind w:left="5040" w:hanging="360"/>
      </w:pPr>
      <w:rPr>
        <w:rFonts w:ascii="Symbol" w:hAnsi="Symbol" w:cs="Symbol" w:hint="default"/>
      </w:rPr>
    </w:lvl>
    <w:lvl w:ilvl="7" w:tplc="817868E8">
      <w:start w:val="1"/>
      <w:numFmt w:val="bullet"/>
      <w:lvlText w:val="o"/>
      <w:lvlJc w:val="left"/>
      <w:pPr>
        <w:ind w:left="5760" w:hanging="360"/>
      </w:pPr>
      <w:rPr>
        <w:rFonts w:ascii="Courier New" w:hAnsi="Courier New" w:cs="Courier New" w:hint="default"/>
      </w:rPr>
    </w:lvl>
    <w:lvl w:ilvl="8" w:tplc="E2905358">
      <w:start w:val="1"/>
      <w:numFmt w:val="bullet"/>
      <w:lvlText w:val=""/>
      <w:lvlJc w:val="left"/>
      <w:pPr>
        <w:ind w:left="6480" w:hanging="360"/>
      </w:pPr>
      <w:rPr>
        <w:rFonts w:ascii="Wingdings" w:hAnsi="Wingdings" w:cs="Wingdings" w:hint="default"/>
      </w:rPr>
    </w:lvl>
  </w:abstractNum>
  <w:abstractNum w:abstractNumId="28" w15:restartNumberingAfterBreak="0">
    <w:nsid w:val="415A523F"/>
    <w:multiLevelType w:val="hybridMultilevel"/>
    <w:tmpl w:val="21ECC9A6"/>
    <w:lvl w:ilvl="0" w:tplc="9B8E42FE">
      <w:start w:val="1"/>
      <w:numFmt w:val="bullet"/>
      <w:lvlText w:val=""/>
      <w:lvlJc w:val="left"/>
      <w:pPr>
        <w:ind w:left="720" w:hanging="360"/>
      </w:pPr>
      <w:rPr>
        <w:rFonts w:ascii="Symbol" w:hAnsi="Symbol" w:cs="Symbol" w:hint="default"/>
        <w:sz w:val="18"/>
        <w:szCs w:val="18"/>
      </w:rPr>
    </w:lvl>
    <w:lvl w:ilvl="1" w:tplc="595485AE">
      <w:start w:val="1"/>
      <w:numFmt w:val="bullet"/>
      <w:lvlText w:val="o"/>
      <w:lvlJc w:val="left"/>
      <w:pPr>
        <w:ind w:left="1440" w:hanging="360"/>
      </w:pPr>
      <w:rPr>
        <w:rFonts w:ascii="Courier New" w:hAnsi="Courier New" w:cs="Courier New" w:hint="default"/>
      </w:rPr>
    </w:lvl>
    <w:lvl w:ilvl="2" w:tplc="F320D41A">
      <w:start w:val="1"/>
      <w:numFmt w:val="bullet"/>
      <w:lvlText w:val=""/>
      <w:lvlJc w:val="left"/>
      <w:pPr>
        <w:ind w:left="2160" w:hanging="360"/>
      </w:pPr>
      <w:rPr>
        <w:rFonts w:ascii="Wingdings" w:hAnsi="Wingdings" w:cs="Wingdings" w:hint="default"/>
      </w:rPr>
    </w:lvl>
    <w:lvl w:ilvl="3" w:tplc="A4DADD76">
      <w:start w:val="1"/>
      <w:numFmt w:val="bullet"/>
      <w:lvlText w:val=""/>
      <w:lvlJc w:val="left"/>
      <w:pPr>
        <w:ind w:left="2880" w:hanging="360"/>
      </w:pPr>
      <w:rPr>
        <w:rFonts w:ascii="Symbol" w:hAnsi="Symbol" w:cs="Symbol" w:hint="default"/>
      </w:rPr>
    </w:lvl>
    <w:lvl w:ilvl="4" w:tplc="A9989CB8">
      <w:start w:val="1"/>
      <w:numFmt w:val="bullet"/>
      <w:lvlText w:val="o"/>
      <w:lvlJc w:val="left"/>
      <w:pPr>
        <w:ind w:left="3600" w:hanging="360"/>
      </w:pPr>
      <w:rPr>
        <w:rFonts w:ascii="Courier New" w:hAnsi="Courier New" w:cs="Courier New" w:hint="default"/>
      </w:rPr>
    </w:lvl>
    <w:lvl w:ilvl="5" w:tplc="B9F221C0">
      <w:start w:val="1"/>
      <w:numFmt w:val="bullet"/>
      <w:lvlText w:val=""/>
      <w:lvlJc w:val="left"/>
      <w:pPr>
        <w:ind w:left="4320" w:hanging="360"/>
      </w:pPr>
      <w:rPr>
        <w:rFonts w:ascii="Wingdings" w:hAnsi="Wingdings" w:cs="Wingdings" w:hint="default"/>
      </w:rPr>
    </w:lvl>
    <w:lvl w:ilvl="6" w:tplc="3F22831E">
      <w:start w:val="1"/>
      <w:numFmt w:val="bullet"/>
      <w:lvlText w:val=""/>
      <w:lvlJc w:val="left"/>
      <w:pPr>
        <w:ind w:left="5040" w:hanging="360"/>
      </w:pPr>
      <w:rPr>
        <w:rFonts w:ascii="Symbol" w:hAnsi="Symbol" w:cs="Symbol" w:hint="default"/>
      </w:rPr>
    </w:lvl>
    <w:lvl w:ilvl="7" w:tplc="B352E3AC">
      <w:start w:val="1"/>
      <w:numFmt w:val="bullet"/>
      <w:lvlText w:val="o"/>
      <w:lvlJc w:val="left"/>
      <w:pPr>
        <w:ind w:left="5760" w:hanging="360"/>
      </w:pPr>
      <w:rPr>
        <w:rFonts w:ascii="Courier New" w:hAnsi="Courier New" w:cs="Courier New" w:hint="default"/>
      </w:rPr>
    </w:lvl>
    <w:lvl w:ilvl="8" w:tplc="EF4A8C20">
      <w:start w:val="1"/>
      <w:numFmt w:val="bullet"/>
      <w:lvlText w:val=""/>
      <w:lvlJc w:val="left"/>
      <w:pPr>
        <w:ind w:left="6480" w:hanging="360"/>
      </w:pPr>
      <w:rPr>
        <w:rFonts w:ascii="Wingdings" w:hAnsi="Wingdings" w:cs="Wingdings" w:hint="default"/>
      </w:rPr>
    </w:lvl>
  </w:abstractNum>
  <w:abstractNum w:abstractNumId="29" w15:restartNumberingAfterBreak="0">
    <w:nsid w:val="42D23100"/>
    <w:multiLevelType w:val="hybridMultilevel"/>
    <w:tmpl w:val="F822D7AE"/>
    <w:lvl w:ilvl="0" w:tplc="DC6CAC58">
      <w:start w:val="1"/>
      <w:numFmt w:val="lowerLetter"/>
      <w:lvlText w:val="%1."/>
      <w:lvlJc w:val="left"/>
      <w:pPr>
        <w:ind w:left="720" w:hanging="360"/>
      </w:pPr>
      <w:rPr>
        <w:rFonts w:ascii="Arial" w:hAnsi="Arial" w:cs="Arial" w:hint="default"/>
        <w:sz w:val="18"/>
        <w:szCs w:val="18"/>
      </w:rPr>
    </w:lvl>
    <w:lvl w:ilvl="1" w:tplc="37844B42">
      <w:start w:val="1"/>
      <w:numFmt w:val="lowerLetter"/>
      <w:lvlText w:val="%2."/>
      <w:lvlJc w:val="left"/>
      <w:pPr>
        <w:ind w:left="1440" w:hanging="360"/>
      </w:pPr>
    </w:lvl>
    <w:lvl w:ilvl="2" w:tplc="837CCA90">
      <w:start w:val="1"/>
      <w:numFmt w:val="lowerLetter"/>
      <w:lvlText w:val="%3."/>
      <w:lvlJc w:val="left"/>
      <w:pPr>
        <w:ind w:left="2160" w:hanging="360"/>
      </w:pPr>
    </w:lvl>
    <w:lvl w:ilvl="3" w:tplc="9104B9B8">
      <w:start w:val="1"/>
      <w:numFmt w:val="lowerLetter"/>
      <w:lvlText w:val="%4."/>
      <w:lvlJc w:val="left"/>
      <w:pPr>
        <w:ind w:left="2880" w:hanging="360"/>
      </w:pPr>
    </w:lvl>
    <w:lvl w:ilvl="4" w:tplc="51F6CF84">
      <w:start w:val="1"/>
      <w:numFmt w:val="lowerLetter"/>
      <w:lvlText w:val="%5."/>
      <w:lvlJc w:val="left"/>
      <w:pPr>
        <w:ind w:left="3600" w:hanging="360"/>
      </w:pPr>
    </w:lvl>
    <w:lvl w:ilvl="5" w:tplc="B5D89914">
      <w:start w:val="1"/>
      <w:numFmt w:val="lowerLetter"/>
      <w:lvlText w:val="%6."/>
      <w:lvlJc w:val="left"/>
      <w:pPr>
        <w:ind w:left="4320" w:hanging="360"/>
      </w:pPr>
    </w:lvl>
    <w:lvl w:ilvl="6" w:tplc="32123F18">
      <w:start w:val="1"/>
      <w:numFmt w:val="lowerLetter"/>
      <w:lvlText w:val="%7."/>
      <w:lvlJc w:val="left"/>
      <w:pPr>
        <w:ind w:left="5040" w:hanging="360"/>
      </w:pPr>
    </w:lvl>
    <w:lvl w:ilvl="7" w:tplc="D840A22C">
      <w:start w:val="1"/>
      <w:numFmt w:val="lowerLetter"/>
      <w:lvlText w:val="%8."/>
      <w:lvlJc w:val="left"/>
      <w:pPr>
        <w:ind w:left="5760" w:hanging="360"/>
      </w:pPr>
    </w:lvl>
    <w:lvl w:ilvl="8" w:tplc="E9948C6A">
      <w:start w:val="1"/>
      <w:numFmt w:val="lowerLetter"/>
      <w:lvlText w:val="%9."/>
      <w:lvlJc w:val="left"/>
      <w:pPr>
        <w:ind w:left="6480" w:hanging="360"/>
      </w:pPr>
    </w:lvl>
  </w:abstractNum>
  <w:abstractNum w:abstractNumId="30" w15:restartNumberingAfterBreak="0">
    <w:nsid w:val="490636F2"/>
    <w:multiLevelType w:val="hybridMultilevel"/>
    <w:tmpl w:val="20023F1C"/>
    <w:lvl w:ilvl="0" w:tplc="795645DA">
      <w:start w:val="1"/>
      <w:numFmt w:val="bullet"/>
      <w:lvlText w:val=""/>
      <w:lvlJc w:val="left"/>
      <w:pPr>
        <w:ind w:left="720" w:hanging="360"/>
      </w:pPr>
      <w:rPr>
        <w:rFonts w:ascii="Symbol" w:hAnsi="Symbol" w:cs="Symbol" w:hint="default"/>
        <w:sz w:val="18"/>
        <w:szCs w:val="18"/>
      </w:rPr>
    </w:lvl>
    <w:lvl w:ilvl="1" w:tplc="2D6C11A6">
      <w:start w:val="1"/>
      <w:numFmt w:val="bullet"/>
      <w:lvlText w:val="o"/>
      <w:lvlJc w:val="left"/>
      <w:pPr>
        <w:ind w:left="1440" w:hanging="360"/>
      </w:pPr>
      <w:rPr>
        <w:rFonts w:ascii="Courier New" w:hAnsi="Courier New" w:cs="Courier New" w:hint="default"/>
      </w:rPr>
    </w:lvl>
    <w:lvl w:ilvl="2" w:tplc="9280E700">
      <w:start w:val="1"/>
      <w:numFmt w:val="bullet"/>
      <w:lvlText w:val=""/>
      <w:lvlJc w:val="left"/>
      <w:pPr>
        <w:ind w:left="2160" w:hanging="360"/>
      </w:pPr>
      <w:rPr>
        <w:rFonts w:ascii="Wingdings" w:hAnsi="Wingdings" w:cs="Wingdings" w:hint="default"/>
      </w:rPr>
    </w:lvl>
    <w:lvl w:ilvl="3" w:tplc="850C7DB4">
      <w:start w:val="1"/>
      <w:numFmt w:val="bullet"/>
      <w:lvlText w:val=""/>
      <w:lvlJc w:val="left"/>
      <w:pPr>
        <w:ind w:left="2880" w:hanging="360"/>
      </w:pPr>
      <w:rPr>
        <w:rFonts w:ascii="Symbol" w:hAnsi="Symbol" w:cs="Symbol" w:hint="default"/>
      </w:rPr>
    </w:lvl>
    <w:lvl w:ilvl="4" w:tplc="EF2E4A56">
      <w:start w:val="1"/>
      <w:numFmt w:val="bullet"/>
      <w:lvlText w:val="o"/>
      <w:lvlJc w:val="left"/>
      <w:pPr>
        <w:ind w:left="3600" w:hanging="360"/>
      </w:pPr>
      <w:rPr>
        <w:rFonts w:ascii="Courier New" w:hAnsi="Courier New" w:cs="Courier New" w:hint="default"/>
      </w:rPr>
    </w:lvl>
    <w:lvl w:ilvl="5" w:tplc="22A8E4BA">
      <w:start w:val="1"/>
      <w:numFmt w:val="bullet"/>
      <w:lvlText w:val=""/>
      <w:lvlJc w:val="left"/>
      <w:pPr>
        <w:ind w:left="4320" w:hanging="360"/>
      </w:pPr>
      <w:rPr>
        <w:rFonts w:ascii="Wingdings" w:hAnsi="Wingdings" w:cs="Wingdings" w:hint="default"/>
      </w:rPr>
    </w:lvl>
    <w:lvl w:ilvl="6" w:tplc="70F86494">
      <w:start w:val="1"/>
      <w:numFmt w:val="bullet"/>
      <w:lvlText w:val=""/>
      <w:lvlJc w:val="left"/>
      <w:pPr>
        <w:ind w:left="5040" w:hanging="360"/>
      </w:pPr>
      <w:rPr>
        <w:rFonts w:ascii="Symbol" w:hAnsi="Symbol" w:cs="Symbol" w:hint="default"/>
      </w:rPr>
    </w:lvl>
    <w:lvl w:ilvl="7" w:tplc="FF0E41AA">
      <w:start w:val="1"/>
      <w:numFmt w:val="bullet"/>
      <w:lvlText w:val="o"/>
      <w:lvlJc w:val="left"/>
      <w:pPr>
        <w:ind w:left="5760" w:hanging="360"/>
      </w:pPr>
      <w:rPr>
        <w:rFonts w:ascii="Courier New" w:hAnsi="Courier New" w:cs="Courier New" w:hint="default"/>
      </w:rPr>
    </w:lvl>
    <w:lvl w:ilvl="8" w:tplc="81121CF6">
      <w:start w:val="1"/>
      <w:numFmt w:val="bullet"/>
      <w:lvlText w:val=""/>
      <w:lvlJc w:val="left"/>
      <w:pPr>
        <w:ind w:left="6480" w:hanging="360"/>
      </w:pPr>
      <w:rPr>
        <w:rFonts w:ascii="Wingdings" w:hAnsi="Wingdings" w:cs="Wingdings" w:hint="default"/>
      </w:rPr>
    </w:lvl>
  </w:abstractNum>
  <w:abstractNum w:abstractNumId="31" w15:restartNumberingAfterBreak="0">
    <w:nsid w:val="4AD22CAA"/>
    <w:multiLevelType w:val="hybridMultilevel"/>
    <w:tmpl w:val="61D0E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EE7B41"/>
    <w:multiLevelType w:val="hybridMultilevel"/>
    <w:tmpl w:val="9D8A5E28"/>
    <w:lvl w:ilvl="0" w:tplc="834C9D02">
      <w:start w:val="1"/>
      <w:numFmt w:val="bullet"/>
      <w:lvlText w:val=""/>
      <w:lvlJc w:val="left"/>
      <w:pPr>
        <w:ind w:left="720" w:hanging="360"/>
      </w:pPr>
      <w:rPr>
        <w:rFonts w:ascii="Symbol" w:hAnsi="Symbol" w:cs="Symbol" w:hint="default"/>
        <w:sz w:val="18"/>
        <w:szCs w:val="18"/>
      </w:rPr>
    </w:lvl>
    <w:lvl w:ilvl="1" w:tplc="EB68AE7E">
      <w:start w:val="1"/>
      <w:numFmt w:val="bullet"/>
      <w:lvlText w:val="o"/>
      <w:lvlJc w:val="left"/>
      <w:pPr>
        <w:ind w:left="1440" w:hanging="360"/>
      </w:pPr>
      <w:rPr>
        <w:rFonts w:ascii="Courier New" w:hAnsi="Courier New" w:cs="Courier New" w:hint="default"/>
      </w:rPr>
    </w:lvl>
    <w:lvl w:ilvl="2" w:tplc="BD26C9E4">
      <w:start w:val="1"/>
      <w:numFmt w:val="bullet"/>
      <w:lvlText w:val=""/>
      <w:lvlJc w:val="left"/>
      <w:pPr>
        <w:ind w:left="2160" w:hanging="360"/>
      </w:pPr>
      <w:rPr>
        <w:rFonts w:ascii="Wingdings" w:hAnsi="Wingdings" w:cs="Wingdings" w:hint="default"/>
      </w:rPr>
    </w:lvl>
    <w:lvl w:ilvl="3" w:tplc="C442976A">
      <w:start w:val="1"/>
      <w:numFmt w:val="bullet"/>
      <w:lvlText w:val=""/>
      <w:lvlJc w:val="left"/>
      <w:pPr>
        <w:ind w:left="2880" w:hanging="360"/>
      </w:pPr>
      <w:rPr>
        <w:rFonts w:ascii="Symbol" w:hAnsi="Symbol" w:cs="Symbol" w:hint="default"/>
      </w:rPr>
    </w:lvl>
    <w:lvl w:ilvl="4" w:tplc="57002442">
      <w:start w:val="1"/>
      <w:numFmt w:val="bullet"/>
      <w:lvlText w:val="o"/>
      <w:lvlJc w:val="left"/>
      <w:pPr>
        <w:ind w:left="3600" w:hanging="360"/>
      </w:pPr>
      <w:rPr>
        <w:rFonts w:ascii="Courier New" w:hAnsi="Courier New" w:cs="Courier New" w:hint="default"/>
      </w:rPr>
    </w:lvl>
    <w:lvl w:ilvl="5" w:tplc="4B36CD06">
      <w:start w:val="1"/>
      <w:numFmt w:val="bullet"/>
      <w:lvlText w:val=""/>
      <w:lvlJc w:val="left"/>
      <w:pPr>
        <w:ind w:left="4320" w:hanging="360"/>
      </w:pPr>
      <w:rPr>
        <w:rFonts w:ascii="Wingdings" w:hAnsi="Wingdings" w:cs="Wingdings" w:hint="default"/>
      </w:rPr>
    </w:lvl>
    <w:lvl w:ilvl="6" w:tplc="02F6FBBA">
      <w:start w:val="1"/>
      <w:numFmt w:val="bullet"/>
      <w:lvlText w:val=""/>
      <w:lvlJc w:val="left"/>
      <w:pPr>
        <w:ind w:left="5040" w:hanging="360"/>
      </w:pPr>
      <w:rPr>
        <w:rFonts w:ascii="Symbol" w:hAnsi="Symbol" w:cs="Symbol" w:hint="default"/>
      </w:rPr>
    </w:lvl>
    <w:lvl w:ilvl="7" w:tplc="BD6A1A18">
      <w:start w:val="1"/>
      <w:numFmt w:val="bullet"/>
      <w:lvlText w:val="o"/>
      <w:lvlJc w:val="left"/>
      <w:pPr>
        <w:ind w:left="5760" w:hanging="360"/>
      </w:pPr>
      <w:rPr>
        <w:rFonts w:ascii="Courier New" w:hAnsi="Courier New" w:cs="Courier New" w:hint="default"/>
      </w:rPr>
    </w:lvl>
    <w:lvl w:ilvl="8" w:tplc="60480914">
      <w:start w:val="1"/>
      <w:numFmt w:val="bullet"/>
      <w:lvlText w:val=""/>
      <w:lvlJc w:val="left"/>
      <w:pPr>
        <w:ind w:left="6480" w:hanging="360"/>
      </w:pPr>
      <w:rPr>
        <w:rFonts w:ascii="Wingdings" w:hAnsi="Wingdings" w:cs="Wingdings" w:hint="default"/>
      </w:rPr>
    </w:lvl>
  </w:abstractNum>
  <w:abstractNum w:abstractNumId="33" w15:restartNumberingAfterBreak="0">
    <w:nsid w:val="54272B94"/>
    <w:multiLevelType w:val="hybridMultilevel"/>
    <w:tmpl w:val="EB5E3152"/>
    <w:lvl w:ilvl="0" w:tplc="94E2202A">
      <w:start w:val="1"/>
      <w:numFmt w:val="bullet"/>
      <w:lvlText w:val=""/>
      <w:lvlJc w:val="left"/>
      <w:pPr>
        <w:ind w:left="720" w:hanging="360"/>
      </w:pPr>
      <w:rPr>
        <w:rFonts w:ascii="Symbol" w:hAnsi="Symbol" w:cs="Symbol" w:hint="default"/>
        <w:sz w:val="18"/>
        <w:szCs w:val="18"/>
      </w:rPr>
    </w:lvl>
    <w:lvl w:ilvl="1" w:tplc="307C8838">
      <w:start w:val="1"/>
      <w:numFmt w:val="bullet"/>
      <w:lvlText w:val="o"/>
      <w:lvlJc w:val="left"/>
      <w:pPr>
        <w:ind w:left="1440" w:hanging="360"/>
      </w:pPr>
      <w:rPr>
        <w:rFonts w:ascii="Courier New" w:hAnsi="Courier New" w:cs="Courier New" w:hint="default"/>
      </w:rPr>
    </w:lvl>
    <w:lvl w:ilvl="2" w:tplc="6A2C99C8">
      <w:start w:val="1"/>
      <w:numFmt w:val="bullet"/>
      <w:lvlText w:val=""/>
      <w:lvlJc w:val="left"/>
      <w:pPr>
        <w:ind w:left="2160" w:hanging="360"/>
      </w:pPr>
      <w:rPr>
        <w:rFonts w:ascii="Wingdings" w:hAnsi="Wingdings" w:cs="Wingdings" w:hint="default"/>
      </w:rPr>
    </w:lvl>
    <w:lvl w:ilvl="3" w:tplc="F6C801D6">
      <w:start w:val="1"/>
      <w:numFmt w:val="bullet"/>
      <w:lvlText w:val=""/>
      <w:lvlJc w:val="left"/>
      <w:pPr>
        <w:ind w:left="2880" w:hanging="360"/>
      </w:pPr>
      <w:rPr>
        <w:rFonts w:ascii="Symbol" w:hAnsi="Symbol" w:cs="Symbol" w:hint="default"/>
      </w:rPr>
    </w:lvl>
    <w:lvl w:ilvl="4" w:tplc="F1D63404">
      <w:start w:val="1"/>
      <w:numFmt w:val="bullet"/>
      <w:lvlText w:val="o"/>
      <w:lvlJc w:val="left"/>
      <w:pPr>
        <w:ind w:left="3600" w:hanging="360"/>
      </w:pPr>
      <w:rPr>
        <w:rFonts w:ascii="Courier New" w:hAnsi="Courier New" w:cs="Courier New" w:hint="default"/>
      </w:rPr>
    </w:lvl>
    <w:lvl w:ilvl="5" w:tplc="F000F3E0">
      <w:start w:val="1"/>
      <w:numFmt w:val="bullet"/>
      <w:lvlText w:val=""/>
      <w:lvlJc w:val="left"/>
      <w:pPr>
        <w:ind w:left="4320" w:hanging="360"/>
      </w:pPr>
      <w:rPr>
        <w:rFonts w:ascii="Wingdings" w:hAnsi="Wingdings" w:cs="Wingdings" w:hint="default"/>
      </w:rPr>
    </w:lvl>
    <w:lvl w:ilvl="6" w:tplc="A010FB4E">
      <w:start w:val="1"/>
      <w:numFmt w:val="bullet"/>
      <w:lvlText w:val=""/>
      <w:lvlJc w:val="left"/>
      <w:pPr>
        <w:ind w:left="5040" w:hanging="360"/>
      </w:pPr>
      <w:rPr>
        <w:rFonts w:ascii="Symbol" w:hAnsi="Symbol" w:cs="Symbol" w:hint="default"/>
      </w:rPr>
    </w:lvl>
    <w:lvl w:ilvl="7" w:tplc="766EEC7E">
      <w:start w:val="1"/>
      <w:numFmt w:val="bullet"/>
      <w:lvlText w:val="o"/>
      <w:lvlJc w:val="left"/>
      <w:pPr>
        <w:ind w:left="5760" w:hanging="360"/>
      </w:pPr>
      <w:rPr>
        <w:rFonts w:ascii="Courier New" w:hAnsi="Courier New" w:cs="Courier New" w:hint="default"/>
      </w:rPr>
    </w:lvl>
    <w:lvl w:ilvl="8" w:tplc="415E2E3A">
      <w:start w:val="1"/>
      <w:numFmt w:val="bullet"/>
      <w:lvlText w:val=""/>
      <w:lvlJc w:val="left"/>
      <w:pPr>
        <w:ind w:left="6480" w:hanging="360"/>
      </w:pPr>
      <w:rPr>
        <w:rFonts w:ascii="Wingdings" w:hAnsi="Wingdings" w:cs="Wingdings" w:hint="default"/>
      </w:rPr>
    </w:lvl>
  </w:abstractNum>
  <w:abstractNum w:abstractNumId="34" w15:restartNumberingAfterBreak="0">
    <w:nsid w:val="596F2E61"/>
    <w:multiLevelType w:val="hybridMultilevel"/>
    <w:tmpl w:val="D9FAE0BE"/>
    <w:lvl w:ilvl="0" w:tplc="79C60B78">
      <w:start w:val="1"/>
      <w:numFmt w:val="bullet"/>
      <w:lvlText w:val=""/>
      <w:lvlJc w:val="left"/>
      <w:pPr>
        <w:ind w:left="720" w:hanging="360"/>
      </w:pPr>
      <w:rPr>
        <w:rFonts w:ascii="Symbol" w:hAnsi="Symbol" w:cs="Symbol" w:hint="default"/>
        <w:sz w:val="18"/>
        <w:szCs w:val="18"/>
      </w:rPr>
    </w:lvl>
    <w:lvl w:ilvl="1" w:tplc="738C2FD6">
      <w:start w:val="1"/>
      <w:numFmt w:val="bullet"/>
      <w:lvlText w:val="o"/>
      <w:lvlJc w:val="left"/>
      <w:pPr>
        <w:ind w:left="1440" w:hanging="360"/>
      </w:pPr>
      <w:rPr>
        <w:rFonts w:ascii="Courier New" w:hAnsi="Courier New" w:cs="Courier New" w:hint="default"/>
      </w:rPr>
    </w:lvl>
    <w:lvl w:ilvl="2" w:tplc="B23670D8">
      <w:start w:val="1"/>
      <w:numFmt w:val="bullet"/>
      <w:lvlText w:val=""/>
      <w:lvlJc w:val="left"/>
      <w:pPr>
        <w:ind w:left="2160" w:hanging="360"/>
      </w:pPr>
      <w:rPr>
        <w:rFonts w:ascii="Wingdings" w:hAnsi="Wingdings" w:cs="Wingdings" w:hint="default"/>
      </w:rPr>
    </w:lvl>
    <w:lvl w:ilvl="3" w:tplc="8E04BC2E">
      <w:start w:val="1"/>
      <w:numFmt w:val="bullet"/>
      <w:lvlText w:val=""/>
      <w:lvlJc w:val="left"/>
      <w:pPr>
        <w:ind w:left="2880" w:hanging="360"/>
      </w:pPr>
      <w:rPr>
        <w:rFonts w:ascii="Symbol" w:hAnsi="Symbol" w:cs="Symbol" w:hint="default"/>
      </w:rPr>
    </w:lvl>
    <w:lvl w:ilvl="4" w:tplc="C36A5E5A">
      <w:start w:val="1"/>
      <w:numFmt w:val="bullet"/>
      <w:lvlText w:val="o"/>
      <w:lvlJc w:val="left"/>
      <w:pPr>
        <w:ind w:left="3600" w:hanging="360"/>
      </w:pPr>
      <w:rPr>
        <w:rFonts w:ascii="Courier New" w:hAnsi="Courier New" w:cs="Courier New" w:hint="default"/>
      </w:rPr>
    </w:lvl>
    <w:lvl w:ilvl="5" w:tplc="3A8A3D9C">
      <w:start w:val="1"/>
      <w:numFmt w:val="bullet"/>
      <w:lvlText w:val=""/>
      <w:lvlJc w:val="left"/>
      <w:pPr>
        <w:ind w:left="4320" w:hanging="360"/>
      </w:pPr>
      <w:rPr>
        <w:rFonts w:ascii="Wingdings" w:hAnsi="Wingdings" w:cs="Wingdings" w:hint="default"/>
      </w:rPr>
    </w:lvl>
    <w:lvl w:ilvl="6" w:tplc="1C3233EC">
      <w:start w:val="1"/>
      <w:numFmt w:val="bullet"/>
      <w:lvlText w:val=""/>
      <w:lvlJc w:val="left"/>
      <w:pPr>
        <w:ind w:left="5040" w:hanging="360"/>
      </w:pPr>
      <w:rPr>
        <w:rFonts w:ascii="Symbol" w:hAnsi="Symbol" w:cs="Symbol" w:hint="default"/>
      </w:rPr>
    </w:lvl>
    <w:lvl w:ilvl="7" w:tplc="6DCA5100">
      <w:start w:val="1"/>
      <w:numFmt w:val="bullet"/>
      <w:lvlText w:val="o"/>
      <w:lvlJc w:val="left"/>
      <w:pPr>
        <w:ind w:left="5760" w:hanging="360"/>
      </w:pPr>
      <w:rPr>
        <w:rFonts w:ascii="Courier New" w:hAnsi="Courier New" w:cs="Courier New" w:hint="default"/>
      </w:rPr>
    </w:lvl>
    <w:lvl w:ilvl="8" w:tplc="03A077B0">
      <w:start w:val="1"/>
      <w:numFmt w:val="bullet"/>
      <w:lvlText w:val=""/>
      <w:lvlJc w:val="left"/>
      <w:pPr>
        <w:ind w:left="6480" w:hanging="360"/>
      </w:pPr>
      <w:rPr>
        <w:rFonts w:ascii="Wingdings" w:hAnsi="Wingdings" w:cs="Wingdings" w:hint="default"/>
      </w:rPr>
    </w:lvl>
  </w:abstractNum>
  <w:abstractNum w:abstractNumId="35" w15:restartNumberingAfterBreak="0">
    <w:nsid w:val="5DCF28A5"/>
    <w:multiLevelType w:val="hybridMultilevel"/>
    <w:tmpl w:val="14904010"/>
    <w:lvl w:ilvl="0" w:tplc="36887890">
      <w:start w:val="1"/>
      <w:numFmt w:val="bullet"/>
      <w:lvlText w:val=""/>
      <w:lvlJc w:val="left"/>
      <w:pPr>
        <w:ind w:left="720" w:hanging="360"/>
      </w:pPr>
      <w:rPr>
        <w:rFonts w:ascii="Symbol" w:hAnsi="Symbol" w:cs="Symbol" w:hint="default"/>
        <w:sz w:val="18"/>
        <w:szCs w:val="18"/>
      </w:rPr>
    </w:lvl>
    <w:lvl w:ilvl="1" w:tplc="A832351C">
      <w:start w:val="1"/>
      <w:numFmt w:val="bullet"/>
      <w:lvlText w:val="o"/>
      <w:lvlJc w:val="left"/>
      <w:pPr>
        <w:ind w:left="1440" w:hanging="360"/>
      </w:pPr>
      <w:rPr>
        <w:rFonts w:ascii="Courier New" w:hAnsi="Courier New" w:cs="Courier New" w:hint="default"/>
      </w:rPr>
    </w:lvl>
    <w:lvl w:ilvl="2" w:tplc="DD604180">
      <w:start w:val="1"/>
      <w:numFmt w:val="bullet"/>
      <w:lvlText w:val=""/>
      <w:lvlJc w:val="left"/>
      <w:pPr>
        <w:ind w:left="2160" w:hanging="360"/>
      </w:pPr>
      <w:rPr>
        <w:rFonts w:ascii="Wingdings" w:hAnsi="Wingdings" w:cs="Wingdings" w:hint="default"/>
      </w:rPr>
    </w:lvl>
    <w:lvl w:ilvl="3" w:tplc="48A8B304">
      <w:start w:val="1"/>
      <w:numFmt w:val="bullet"/>
      <w:lvlText w:val=""/>
      <w:lvlJc w:val="left"/>
      <w:pPr>
        <w:ind w:left="2880" w:hanging="360"/>
      </w:pPr>
      <w:rPr>
        <w:rFonts w:ascii="Symbol" w:hAnsi="Symbol" w:cs="Symbol" w:hint="default"/>
      </w:rPr>
    </w:lvl>
    <w:lvl w:ilvl="4" w:tplc="4C8E702A">
      <w:start w:val="1"/>
      <w:numFmt w:val="bullet"/>
      <w:lvlText w:val="o"/>
      <w:lvlJc w:val="left"/>
      <w:pPr>
        <w:ind w:left="3600" w:hanging="360"/>
      </w:pPr>
      <w:rPr>
        <w:rFonts w:ascii="Courier New" w:hAnsi="Courier New" w:cs="Courier New" w:hint="default"/>
      </w:rPr>
    </w:lvl>
    <w:lvl w:ilvl="5" w:tplc="69B0DBE8">
      <w:start w:val="1"/>
      <w:numFmt w:val="bullet"/>
      <w:lvlText w:val=""/>
      <w:lvlJc w:val="left"/>
      <w:pPr>
        <w:ind w:left="4320" w:hanging="360"/>
      </w:pPr>
      <w:rPr>
        <w:rFonts w:ascii="Wingdings" w:hAnsi="Wingdings" w:cs="Wingdings" w:hint="default"/>
      </w:rPr>
    </w:lvl>
    <w:lvl w:ilvl="6" w:tplc="0B96C656">
      <w:start w:val="1"/>
      <w:numFmt w:val="bullet"/>
      <w:lvlText w:val=""/>
      <w:lvlJc w:val="left"/>
      <w:pPr>
        <w:ind w:left="5040" w:hanging="360"/>
      </w:pPr>
      <w:rPr>
        <w:rFonts w:ascii="Symbol" w:hAnsi="Symbol" w:cs="Symbol" w:hint="default"/>
      </w:rPr>
    </w:lvl>
    <w:lvl w:ilvl="7" w:tplc="86F60430">
      <w:start w:val="1"/>
      <w:numFmt w:val="bullet"/>
      <w:lvlText w:val="o"/>
      <w:lvlJc w:val="left"/>
      <w:pPr>
        <w:ind w:left="5760" w:hanging="360"/>
      </w:pPr>
      <w:rPr>
        <w:rFonts w:ascii="Courier New" w:hAnsi="Courier New" w:cs="Courier New" w:hint="default"/>
      </w:rPr>
    </w:lvl>
    <w:lvl w:ilvl="8" w:tplc="E37829EA">
      <w:start w:val="1"/>
      <w:numFmt w:val="bullet"/>
      <w:lvlText w:val=""/>
      <w:lvlJc w:val="left"/>
      <w:pPr>
        <w:ind w:left="6480" w:hanging="360"/>
      </w:pPr>
      <w:rPr>
        <w:rFonts w:ascii="Wingdings" w:hAnsi="Wingdings" w:cs="Wingdings" w:hint="default"/>
      </w:rPr>
    </w:lvl>
  </w:abstractNum>
  <w:abstractNum w:abstractNumId="36" w15:restartNumberingAfterBreak="0">
    <w:nsid w:val="5EE83488"/>
    <w:multiLevelType w:val="hybridMultilevel"/>
    <w:tmpl w:val="15B4DA64"/>
    <w:lvl w:ilvl="0" w:tplc="AA761FE6">
      <w:start w:val="1"/>
      <w:numFmt w:val="bullet"/>
      <w:lvlText w:val=""/>
      <w:lvlJc w:val="left"/>
      <w:pPr>
        <w:ind w:left="720" w:hanging="360"/>
      </w:pPr>
      <w:rPr>
        <w:rFonts w:ascii="Symbol" w:hAnsi="Symbol" w:cs="Symbol" w:hint="default"/>
        <w:sz w:val="18"/>
        <w:szCs w:val="18"/>
      </w:rPr>
    </w:lvl>
    <w:lvl w:ilvl="1" w:tplc="1C707364">
      <w:start w:val="1"/>
      <w:numFmt w:val="bullet"/>
      <w:lvlText w:val="o"/>
      <w:lvlJc w:val="left"/>
      <w:pPr>
        <w:ind w:left="1440" w:hanging="360"/>
      </w:pPr>
      <w:rPr>
        <w:rFonts w:ascii="Courier New" w:hAnsi="Courier New" w:cs="Courier New" w:hint="default"/>
      </w:rPr>
    </w:lvl>
    <w:lvl w:ilvl="2" w:tplc="4FE0B386">
      <w:start w:val="1"/>
      <w:numFmt w:val="bullet"/>
      <w:lvlText w:val=""/>
      <w:lvlJc w:val="left"/>
      <w:pPr>
        <w:ind w:left="2160" w:hanging="360"/>
      </w:pPr>
      <w:rPr>
        <w:rFonts w:ascii="Wingdings" w:hAnsi="Wingdings" w:cs="Wingdings" w:hint="default"/>
      </w:rPr>
    </w:lvl>
    <w:lvl w:ilvl="3" w:tplc="C9F08DBC">
      <w:start w:val="1"/>
      <w:numFmt w:val="bullet"/>
      <w:lvlText w:val=""/>
      <w:lvlJc w:val="left"/>
      <w:pPr>
        <w:ind w:left="2880" w:hanging="360"/>
      </w:pPr>
      <w:rPr>
        <w:rFonts w:ascii="Symbol" w:hAnsi="Symbol" w:cs="Symbol" w:hint="default"/>
      </w:rPr>
    </w:lvl>
    <w:lvl w:ilvl="4" w:tplc="DE588568">
      <w:start w:val="1"/>
      <w:numFmt w:val="bullet"/>
      <w:lvlText w:val="o"/>
      <w:lvlJc w:val="left"/>
      <w:pPr>
        <w:ind w:left="3600" w:hanging="360"/>
      </w:pPr>
      <w:rPr>
        <w:rFonts w:ascii="Courier New" w:hAnsi="Courier New" w:cs="Courier New" w:hint="default"/>
      </w:rPr>
    </w:lvl>
    <w:lvl w:ilvl="5" w:tplc="52ECA7CE">
      <w:start w:val="1"/>
      <w:numFmt w:val="bullet"/>
      <w:lvlText w:val=""/>
      <w:lvlJc w:val="left"/>
      <w:pPr>
        <w:ind w:left="4320" w:hanging="360"/>
      </w:pPr>
      <w:rPr>
        <w:rFonts w:ascii="Wingdings" w:hAnsi="Wingdings" w:cs="Wingdings" w:hint="default"/>
      </w:rPr>
    </w:lvl>
    <w:lvl w:ilvl="6" w:tplc="F8A4670E">
      <w:start w:val="1"/>
      <w:numFmt w:val="bullet"/>
      <w:lvlText w:val=""/>
      <w:lvlJc w:val="left"/>
      <w:pPr>
        <w:ind w:left="5040" w:hanging="360"/>
      </w:pPr>
      <w:rPr>
        <w:rFonts w:ascii="Symbol" w:hAnsi="Symbol" w:cs="Symbol" w:hint="default"/>
      </w:rPr>
    </w:lvl>
    <w:lvl w:ilvl="7" w:tplc="E75419D6">
      <w:start w:val="1"/>
      <w:numFmt w:val="bullet"/>
      <w:lvlText w:val="o"/>
      <w:lvlJc w:val="left"/>
      <w:pPr>
        <w:ind w:left="5760" w:hanging="360"/>
      </w:pPr>
      <w:rPr>
        <w:rFonts w:ascii="Courier New" w:hAnsi="Courier New" w:cs="Courier New" w:hint="default"/>
      </w:rPr>
    </w:lvl>
    <w:lvl w:ilvl="8" w:tplc="8B0E19D0">
      <w:start w:val="1"/>
      <w:numFmt w:val="bullet"/>
      <w:lvlText w:val=""/>
      <w:lvlJc w:val="left"/>
      <w:pPr>
        <w:ind w:left="6480" w:hanging="360"/>
      </w:pPr>
      <w:rPr>
        <w:rFonts w:ascii="Wingdings" w:hAnsi="Wingdings" w:cs="Wingdings" w:hint="default"/>
      </w:rPr>
    </w:lvl>
  </w:abstractNum>
  <w:abstractNum w:abstractNumId="37" w15:restartNumberingAfterBreak="0">
    <w:nsid w:val="6304684E"/>
    <w:multiLevelType w:val="hybridMultilevel"/>
    <w:tmpl w:val="85B86F16"/>
    <w:lvl w:ilvl="0" w:tplc="25C2D85C">
      <w:start w:val="1"/>
      <w:numFmt w:val="bullet"/>
      <w:lvlText w:val=""/>
      <w:lvlJc w:val="left"/>
      <w:pPr>
        <w:ind w:left="720" w:hanging="360"/>
      </w:pPr>
      <w:rPr>
        <w:rFonts w:ascii="Symbol" w:hAnsi="Symbol" w:cs="Symbol" w:hint="default"/>
        <w:sz w:val="18"/>
        <w:szCs w:val="18"/>
      </w:rPr>
    </w:lvl>
    <w:lvl w:ilvl="1" w:tplc="CF42BDAA">
      <w:start w:val="1"/>
      <w:numFmt w:val="bullet"/>
      <w:lvlText w:val="o"/>
      <w:lvlJc w:val="left"/>
      <w:pPr>
        <w:ind w:left="1440" w:hanging="360"/>
      </w:pPr>
      <w:rPr>
        <w:rFonts w:ascii="Courier New" w:hAnsi="Courier New" w:cs="Courier New" w:hint="default"/>
      </w:rPr>
    </w:lvl>
    <w:lvl w:ilvl="2" w:tplc="A7B20270">
      <w:start w:val="1"/>
      <w:numFmt w:val="bullet"/>
      <w:lvlText w:val=""/>
      <w:lvlJc w:val="left"/>
      <w:pPr>
        <w:ind w:left="2160" w:hanging="360"/>
      </w:pPr>
      <w:rPr>
        <w:rFonts w:ascii="Wingdings" w:hAnsi="Wingdings" w:cs="Wingdings" w:hint="default"/>
      </w:rPr>
    </w:lvl>
    <w:lvl w:ilvl="3" w:tplc="E66425EA">
      <w:start w:val="1"/>
      <w:numFmt w:val="bullet"/>
      <w:lvlText w:val=""/>
      <w:lvlJc w:val="left"/>
      <w:pPr>
        <w:ind w:left="2880" w:hanging="360"/>
      </w:pPr>
      <w:rPr>
        <w:rFonts w:ascii="Symbol" w:hAnsi="Symbol" w:cs="Symbol" w:hint="default"/>
      </w:rPr>
    </w:lvl>
    <w:lvl w:ilvl="4" w:tplc="0A362036">
      <w:start w:val="1"/>
      <w:numFmt w:val="bullet"/>
      <w:lvlText w:val="o"/>
      <w:lvlJc w:val="left"/>
      <w:pPr>
        <w:ind w:left="3600" w:hanging="360"/>
      </w:pPr>
      <w:rPr>
        <w:rFonts w:ascii="Courier New" w:hAnsi="Courier New" w:cs="Courier New" w:hint="default"/>
      </w:rPr>
    </w:lvl>
    <w:lvl w:ilvl="5" w:tplc="2A1CC724">
      <w:start w:val="1"/>
      <w:numFmt w:val="bullet"/>
      <w:lvlText w:val=""/>
      <w:lvlJc w:val="left"/>
      <w:pPr>
        <w:ind w:left="4320" w:hanging="360"/>
      </w:pPr>
      <w:rPr>
        <w:rFonts w:ascii="Wingdings" w:hAnsi="Wingdings" w:cs="Wingdings" w:hint="default"/>
      </w:rPr>
    </w:lvl>
    <w:lvl w:ilvl="6" w:tplc="5AC225BE">
      <w:start w:val="1"/>
      <w:numFmt w:val="bullet"/>
      <w:lvlText w:val=""/>
      <w:lvlJc w:val="left"/>
      <w:pPr>
        <w:ind w:left="5040" w:hanging="360"/>
      </w:pPr>
      <w:rPr>
        <w:rFonts w:ascii="Symbol" w:hAnsi="Symbol" w:cs="Symbol" w:hint="default"/>
      </w:rPr>
    </w:lvl>
    <w:lvl w:ilvl="7" w:tplc="4D5E5FCA">
      <w:start w:val="1"/>
      <w:numFmt w:val="bullet"/>
      <w:lvlText w:val="o"/>
      <w:lvlJc w:val="left"/>
      <w:pPr>
        <w:ind w:left="5760" w:hanging="360"/>
      </w:pPr>
      <w:rPr>
        <w:rFonts w:ascii="Courier New" w:hAnsi="Courier New" w:cs="Courier New" w:hint="default"/>
      </w:rPr>
    </w:lvl>
    <w:lvl w:ilvl="8" w:tplc="3A16C918">
      <w:start w:val="1"/>
      <w:numFmt w:val="bullet"/>
      <w:lvlText w:val=""/>
      <w:lvlJc w:val="left"/>
      <w:pPr>
        <w:ind w:left="6480" w:hanging="360"/>
      </w:pPr>
      <w:rPr>
        <w:rFonts w:ascii="Wingdings" w:hAnsi="Wingdings" w:cs="Wingdings" w:hint="default"/>
      </w:rPr>
    </w:lvl>
  </w:abstractNum>
  <w:abstractNum w:abstractNumId="38" w15:restartNumberingAfterBreak="0">
    <w:nsid w:val="6D9C40F5"/>
    <w:multiLevelType w:val="hybridMultilevel"/>
    <w:tmpl w:val="7C58B1E4"/>
    <w:lvl w:ilvl="0" w:tplc="1096C2C6">
      <w:start w:val="1"/>
      <w:numFmt w:val="bullet"/>
      <w:lvlText w:val=""/>
      <w:lvlJc w:val="left"/>
      <w:pPr>
        <w:ind w:left="720" w:hanging="360"/>
      </w:pPr>
      <w:rPr>
        <w:rFonts w:ascii="Symbol" w:hAnsi="Symbol" w:cs="Symbol" w:hint="default"/>
        <w:sz w:val="18"/>
        <w:szCs w:val="18"/>
      </w:rPr>
    </w:lvl>
    <w:lvl w:ilvl="1" w:tplc="CF80E314">
      <w:start w:val="1"/>
      <w:numFmt w:val="bullet"/>
      <w:lvlText w:val="o"/>
      <w:lvlJc w:val="left"/>
      <w:pPr>
        <w:ind w:left="1440" w:hanging="360"/>
      </w:pPr>
      <w:rPr>
        <w:rFonts w:ascii="Courier New" w:hAnsi="Courier New" w:cs="Courier New" w:hint="default"/>
      </w:rPr>
    </w:lvl>
    <w:lvl w:ilvl="2" w:tplc="2F1A518A">
      <w:start w:val="1"/>
      <w:numFmt w:val="bullet"/>
      <w:lvlText w:val=""/>
      <w:lvlJc w:val="left"/>
      <w:pPr>
        <w:ind w:left="2160" w:hanging="360"/>
      </w:pPr>
      <w:rPr>
        <w:rFonts w:ascii="Wingdings" w:hAnsi="Wingdings" w:cs="Wingdings" w:hint="default"/>
      </w:rPr>
    </w:lvl>
    <w:lvl w:ilvl="3" w:tplc="8C54E604">
      <w:start w:val="1"/>
      <w:numFmt w:val="bullet"/>
      <w:lvlText w:val=""/>
      <w:lvlJc w:val="left"/>
      <w:pPr>
        <w:ind w:left="2880" w:hanging="360"/>
      </w:pPr>
      <w:rPr>
        <w:rFonts w:ascii="Symbol" w:hAnsi="Symbol" w:cs="Symbol" w:hint="default"/>
      </w:rPr>
    </w:lvl>
    <w:lvl w:ilvl="4" w:tplc="DE48FC2A">
      <w:start w:val="1"/>
      <w:numFmt w:val="bullet"/>
      <w:lvlText w:val="o"/>
      <w:lvlJc w:val="left"/>
      <w:pPr>
        <w:ind w:left="3600" w:hanging="360"/>
      </w:pPr>
      <w:rPr>
        <w:rFonts w:ascii="Courier New" w:hAnsi="Courier New" w:cs="Courier New" w:hint="default"/>
      </w:rPr>
    </w:lvl>
    <w:lvl w:ilvl="5" w:tplc="604A8946">
      <w:start w:val="1"/>
      <w:numFmt w:val="bullet"/>
      <w:lvlText w:val=""/>
      <w:lvlJc w:val="left"/>
      <w:pPr>
        <w:ind w:left="4320" w:hanging="360"/>
      </w:pPr>
      <w:rPr>
        <w:rFonts w:ascii="Wingdings" w:hAnsi="Wingdings" w:cs="Wingdings" w:hint="default"/>
      </w:rPr>
    </w:lvl>
    <w:lvl w:ilvl="6" w:tplc="CCAA1B74">
      <w:start w:val="1"/>
      <w:numFmt w:val="bullet"/>
      <w:lvlText w:val=""/>
      <w:lvlJc w:val="left"/>
      <w:pPr>
        <w:ind w:left="5040" w:hanging="360"/>
      </w:pPr>
      <w:rPr>
        <w:rFonts w:ascii="Symbol" w:hAnsi="Symbol" w:cs="Symbol" w:hint="default"/>
      </w:rPr>
    </w:lvl>
    <w:lvl w:ilvl="7" w:tplc="9D3A4CDA">
      <w:start w:val="1"/>
      <w:numFmt w:val="bullet"/>
      <w:lvlText w:val="o"/>
      <w:lvlJc w:val="left"/>
      <w:pPr>
        <w:ind w:left="5760" w:hanging="360"/>
      </w:pPr>
      <w:rPr>
        <w:rFonts w:ascii="Courier New" w:hAnsi="Courier New" w:cs="Courier New" w:hint="default"/>
      </w:rPr>
    </w:lvl>
    <w:lvl w:ilvl="8" w:tplc="B8C6F6D0">
      <w:start w:val="1"/>
      <w:numFmt w:val="bullet"/>
      <w:lvlText w:val=""/>
      <w:lvlJc w:val="left"/>
      <w:pPr>
        <w:ind w:left="6480" w:hanging="360"/>
      </w:pPr>
      <w:rPr>
        <w:rFonts w:ascii="Wingdings" w:hAnsi="Wingdings" w:cs="Wingdings" w:hint="default"/>
      </w:rPr>
    </w:lvl>
  </w:abstractNum>
  <w:abstractNum w:abstractNumId="39" w15:restartNumberingAfterBreak="0">
    <w:nsid w:val="6FA906F4"/>
    <w:multiLevelType w:val="hybridMultilevel"/>
    <w:tmpl w:val="E20A3F30"/>
    <w:lvl w:ilvl="0" w:tplc="A77CB72E">
      <w:start w:val="1"/>
      <w:numFmt w:val="bullet"/>
      <w:lvlText w:val=""/>
      <w:lvlJc w:val="left"/>
      <w:pPr>
        <w:ind w:left="720" w:hanging="360"/>
      </w:pPr>
      <w:rPr>
        <w:rFonts w:ascii="Symbol" w:hAnsi="Symbol" w:cs="Symbol" w:hint="default"/>
        <w:sz w:val="24"/>
        <w:szCs w:val="24"/>
      </w:rPr>
    </w:lvl>
    <w:lvl w:ilvl="1" w:tplc="07A0075E">
      <w:start w:val="1"/>
      <w:numFmt w:val="bullet"/>
      <w:lvlText w:val="o"/>
      <w:lvlJc w:val="left"/>
      <w:pPr>
        <w:ind w:left="1440" w:hanging="360"/>
      </w:pPr>
      <w:rPr>
        <w:rFonts w:ascii="Courier New" w:hAnsi="Courier New" w:cs="Courier New" w:hint="default"/>
      </w:rPr>
    </w:lvl>
    <w:lvl w:ilvl="2" w:tplc="187A5A7E">
      <w:start w:val="1"/>
      <w:numFmt w:val="bullet"/>
      <w:lvlText w:val=""/>
      <w:lvlJc w:val="left"/>
      <w:pPr>
        <w:ind w:left="2160" w:hanging="360"/>
      </w:pPr>
      <w:rPr>
        <w:rFonts w:ascii="Wingdings" w:hAnsi="Wingdings" w:cs="Wingdings" w:hint="default"/>
      </w:rPr>
    </w:lvl>
    <w:lvl w:ilvl="3" w:tplc="EDA8F028">
      <w:start w:val="1"/>
      <w:numFmt w:val="bullet"/>
      <w:lvlText w:val=""/>
      <w:lvlJc w:val="left"/>
      <w:pPr>
        <w:ind w:left="2880" w:hanging="360"/>
      </w:pPr>
      <w:rPr>
        <w:rFonts w:ascii="Symbol" w:hAnsi="Symbol" w:cs="Symbol" w:hint="default"/>
      </w:rPr>
    </w:lvl>
    <w:lvl w:ilvl="4" w:tplc="E69A3C5C">
      <w:start w:val="1"/>
      <w:numFmt w:val="bullet"/>
      <w:lvlText w:val="o"/>
      <w:lvlJc w:val="left"/>
      <w:pPr>
        <w:ind w:left="3600" w:hanging="360"/>
      </w:pPr>
      <w:rPr>
        <w:rFonts w:ascii="Courier New" w:hAnsi="Courier New" w:cs="Courier New" w:hint="default"/>
      </w:rPr>
    </w:lvl>
    <w:lvl w:ilvl="5" w:tplc="27764AA8">
      <w:start w:val="1"/>
      <w:numFmt w:val="bullet"/>
      <w:lvlText w:val=""/>
      <w:lvlJc w:val="left"/>
      <w:pPr>
        <w:ind w:left="4320" w:hanging="360"/>
      </w:pPr>
      <w:rPr>
        <w:rFonts w:ascii="Wingdings" w:hAnsi="Wingdings" w:cs="Wingdings" w:hint="default"/>
      </w:rPr>
    </w:lvl>
    <w:lvl w:ilvl="6" w:tplc="A74ED2D6">
      <w:start w:val="1"/>
      <w:numFmt w:val="bullet"/>
      <w:lvlText w:val=""/>
      <w:lvlJc w:val="left"/>
      <w:pPr>
        <w:ind w:left="5040" w:hanging="360"/>
      </w:pPr>
      <w:rPr>
        <w:rFonts w:ascii="Symbol" w:hAnsi="Symbol" w:cs="Symbol" w:hint="default"/>
      </w:rPr>
    </w:lvl>
    <w:lvl w:ilvl="7" w:tplc="07907E4A">
      <w:start w:val="1"/>
      <w:numFmt w:val="bullet"/>
      <w:lvlText w:val="o"/>
      <w:lvlJc w:val="left"/>
      <w:pPr>
        <w:ind w:left="5760" w:hanging="360"/>
      </w:pPr>
      <w:rPr>
        <w:rFonts w:ascii="Courier New" w:hAnsi="Courier New" w:cs="Courier New" w:hint="default"/>
      </w:rPr>
    </w:lvl>
    <w:lvl w:ilvl="8" w:tplc="7E10CEF6">
      <w:start w:val="1"/>
      <w:numFmt w:val="bullet"/>
      <w:lvlText w:val=""/>
      <w:lvlJc w:val="left"/>
      <w:pPr>
        <w:ind w:left="6480" w:hanging="360"/>
      </w:pPr>
      <w:rPr>
        <w:rFonts w:ascii="Wingdings" w:hAnsi="Wingdings" w:cs="Wingdings" w:hint="default"/>
      </w:rPr>
    </w:lvl>
  </w:abstractNum>
  <w:abstractNum w:abstractNumId="40" w15:restartNumberingAfterBreak="0">
    <w:nsid w:val="6FE90D14"/>
    <w:multiLevelType w:val="hybridMultilevel"/>
    <w:tmpl w:val="CF5C9A10"/>
    <w:lvl w:ilvl="0" w:tplc="FAD8F9F8">
      <w:start w:val="1"/>
      <w:numFmt w:val="bullet"/>
      <w:lvlText w:val=""/>
      <w:lvlJc w:val="left"/>
      <w:pPr>
        <w:ind w:left="720" w:hanging="360"/>
      </w:pPr>
      <w:rPr>
        <w:rFonts w:ascii="Symbol" w:hAnsi="Symbol" w:cs="Symbol" w:hint="default"/>
        <w:sz w:val="18"/>
        <w:szCs w:val="18"/>
      </w:rPr>
    </w:lvl>
    <w:lvl w:ilvl="1" w:tplc="34A85956">
      <w:start w:val="1"/>
      <w:numFmt w:val="bullet"/>
      <w:lvlText w:val="o"/>
      <w:lvlJc w:val="left"/>
      <w:pPr>
        <w:ind w:left="1440" w:hanging="360"/>
      </w:pPr>
      <w:rPr>
        <w:rFonts w:ascii="Courier New" w:hAnsi="Courier New" w:cs="Courier New" w:hint="default"/>
      </w:rPr>
    </w:lvl>
    <w:lvl w:ilvl="2" w:tplc="CF86E5EC">
      <w:start w:val="1"/>
      <w:numFmt w:val="bullet"/>
      <w:lvlText w:val=""/>
      <w:lvlJc w:val="left"/>
      <w:pPr>
        <w:ind w:left="2160" w:hanging="360"/>
      </w:pPr>
      <w:rPr>
        <w:rFonts w:ascii="Wingdings" w:hAnsi="Wingdings" w:cs="Wingdings" w:hint="default"/>
      </w:rPr>
    </w:lvl>
    <w:lvl w:ilvl="3" w:tplc="4A46AFE2">
      <w:start w:val="1"/>
      <w:numFmt w:val="bullet"/>
      <w:lvlText w:val=""/>
      <w:lvlJc w:val="left"/>
      <w:pPr>
        <w:ind w:left="2880" w:hanging="360"/>
      </w:pPr>
      <w:rPr>
        <w:rFonts w:ascii="Symbol" w:hAnsi="Symbol" w:cs="Symbol" w:hint="default"/>
      </w:rPr>
    </w:lvl>
    <w:lvl w:ilvl="4" w:tplc="EBDCEFB0">
      <w:start w:val="1"/>
      <w:numFmt w:val="bullet"/>
      <w:lvlText w:val="o"/>
      <w:lvlJc w:val="left"/>
      <w:pPr>
        <w:ind w:left="3600" w:hanging="360"/>
      </w:pPr>
      <w:rPr>
        <w:rFonts w:ascii="Courier New" w:hAnsi="Courier New" w:cs="Courier New" w:hint="default"/>
      </w:rPr>
    </w:lvl>
    <w:lvl w:ilvl="5" w:tplc="B390252C">
      <w:start w:val="1"/>
      <w:numFmt w:val="bullet"/>
      <w:lvlText w:val=""/>
      <w:lvlJc w:val="left"/>
      <w:pPr>
        <w:ind w:left="4320" w:hanging="360"/>
      </w:pPr>
      <w:rPr>
        <w:rFonts w:ascii="Wingdings" w:hAnsi="Wingdings" w:cs="Wingdings" w:hint="default"/>
      </w:rPr>
    </w:lvl>
    <w:lvl w:ilvl="6" w:tplc="758604BC">
      <w:start w:val="1"/>
      <w:numFmt w:val="bullet"/>
      <w:lvlText w:val=""/>
      <w:lvlJc w:val="left"/>
      <w:pPr>
        <w:ind w:left="5040" w:hanging="360"/>
      </w:pPr>
      <w:rPr>
        <w:rFonts w:ascii="Symbol" w:hAnsi="Symbol" w:cs="Symbol" w:hint="default"/>
      </w:rPr>
    </w:lvl>
    <w:lvl w:ilvl="7" w:tplc="20E8E1CA">
      <w:start w:val="1"/>
      <w:numFmt w:val="bullet"/>
      <w:lvlText w:val="o"/>
      <w:lvlJc w:val="left"/>
      <w:pPr>
        <w:ind w:left="5760" w:hanging="360"/>
      </w:pPr>
      <w:rPr>
        <w:rFonts w:ascii="Courier New" w:hAnsi="Courier New" w:cs="Courier New" w:hint="default"/>
      </w:rPr>
    </w:lvl>
    <w:lvl w:ilvl="8" w:tplc="9D4CF626">
      <w:start w:val="1"/>
      <w:numFmt w:val="bullet"/>
      <w:lvlText w:val=""/>
      <w:lvlJc w:val="left"/>
      <w:pPr>
        <w:ind w:left="6480" w:hanging="360"/>
      </w:pPr>
      <w:rPr>
        <w:rFonts w:ascii="Wingdings" w:hAnsi="Wingdings" w:cs="Wingdings" w:hint="default"/>
      </w:rPr>
    </w:lvl>
  </w:abstractNum>
  <w:abstractNum w:abstractNumId="41" w15:restartNumberingAfterBreak="0">
    <w:nsid w:val="74D562D0"/>
    <w:multiLevelType w:val="hybridMultilevel"/>
    <w:tmpl w:val="01C063FE"/>
    <w:lvl w:ilvl="0" w:tplc="7FE03516">
      <w:start w:val="1"/>
      <w:numFmt w:val="bullet"/>
      <w:lvlText w:val=""/>
      <w:lvlJc w:val="left"/>
      <w:pPr>
        <w:ind w:left="720" w:hanging="360"/>
      </w:pPr>
      <w:rPr>
        <w:rFonts w:ascii="Symbol" w:hAnsi="Symbol" w:cs="Symbol" w:hint="default"/>
        <w:sz w:val="18"/>
        <w:szCs w:val="18"/>
      </w:rPr>
    </w:lvl>
    <w:lvl w:ilvl="1" w:tplc="EDD6DA4E">
      <w:start w:val="1"/>
      <w:numFmt w:val="bullet"/>
      <w:lvlText w:val="o"/>
      <w:lvlJc w:val="left"/>
      <w:pPr>
        <w:ind w:left="1440" w:hanging="360"/>
      </w:pPr>
      <w:rPr>
        <w:rFonts w:ascii="Courier New" w:hAnsi="Courier New" w:cs="Courier New" w:hint="default"/>
      </w:rPr>
    </w:lvl>
    <w:lvl w:ilvl="2" w:tplc="920AEC1A">
      <w:start w:val="1"/>
      <w:numFmt w:val="bullet"/>
      <w:lvlText w:val=""/>
      <w:lvlJc w:val="left"/>
      <w:pPr>
        <w:ind w:left="2160" w:hanging="360"/>
      </w:pPr>
      <w:rPr>
        <w:rFonts w:ascii="Wingdings" w:hAnsi="Wingdings" w:cs="Wingdings" w:hint="default"/>
      </w:rPr>
    </w:lvl>
    <w:lvl w:ilvl="3" w:tplc="5DA4B2D0">
      <w:start w:val="1"/>
      <w:numFmt w:val="bullet"/>
      <w:lvlText w:val=""/>
      <w:lvlJc w:val="left"/>
      <w:pPr>
        <w:ind w:left="2880" w:hanging="360"/>
      </w:pPr>
      <w:rPr>
        <w:rFonts w:ascii="Symbol" w:hAnsi="Symbol" w:cs="Symbol" w:hint="default"/>
      </w:rPr>
    </w:lvl>
    <w:lvl w:ilvl="4" w:tplc="6DF6F030">
      <w:start w:val="1"/>
      <w:numFmt w:val="bullet"/>
      <w:lvlText w:val="o"/>
      <w:lvlJc w:val="left"/>
      <w:pPr>
        <w:ind w:left="3600" w:hanging="360"/>
      </w:pPr>
      <w:rPr>
        <w:rFonts w:ascii="Courier New" w:hAnsi="Courier New" w:cs="Courier New" w:hint="default"/>
      </w:rPr>
    </w:lvl>
    <w:lvl w:ilvl="5" w:tplc="1D20D218">
      <w:start w:val="1"/>
      <w:numFmt w:val="bullet"/>
      <w:lvlText w:val=""/>
      <w:lvlJc w:val="left"/>
      <w:pPr>
        <w:ind w:left="4320" w:hanging="360"/>
      </w:pPr>
      <w:rPr>
        <w:rFonts w:ascii="Wingdings" w:hAnsi="Wingdings" w:cs="Wingdings" w:hint="default"/>
      </w:rPr>
    </w:lvl>
    <w:lvl w:ilvl="6" w:tplc="6C52F6BE">
      <w:start w:val="1"/>
      <w:numFmt w:val="bullet"/>
      <w:lvlText w:val=""/>
      <w:lvlJc w:val="left"/>
      <w:pPr>
        <w:ind w:left="5040" w:hanging="360"/>
      </w:pPr>
      <w:rPr>
        <w:rFonts w:ascii="Symbol" w:hAnsi="Symbol" w:cs="Symbol" w:hint="default"/>
      </w:rPr>
    </w:lvl>
    <w:lvl w:ilvl="7" w:tplc="7E5ABD4C">
      <w:start w:val="1"/>
      <w:numFmt w:val="bullet"/>
      <w:lvlText w:val="o"/>
      <w:lvlJc w:val="left"/>
      <w:pPr>
        <w:ind w:left="5760" w:hanging="360"/>
      </w:pPr>
      <w:rPr>
        <w:rFonts w:ascii="Courier New" w:hAnsi="Courier New" w:cs="Courier New" w:hint="default"/>
      </w:rPr>
    </w:lvl>
    <w:lvl w:ilvl="8" w:tplc="BD34E9B0">
      <w:start w:val="1"/>
      <w:numFmt w:val="bullet"/>
      <w:lvlText w:val=""/>
      <w:lvlJc w:val="left"/>
      <w:pPr>
        <w:ind w:left="6480" w:hanging="360"/>
      </w:pPr>
      <w:rPr>
        <w:rFonts w:ascii="Wingdings" w:hAnsi="Wingdings" w:cs="Wingdings" w:hint="default"/>
      </w:rPr>
    </w:lvl>
  </w:abstractNum>
  <w:abstractNum w:abstractNumId="42" w15:restartNumberingAfterBreak="0">
    <w:nsid w:val="754A7717"/>
    <w:multiLevelType w:val="hybridMultilevel"/>
    <w:tmpl w:val="16A0595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7D9119C"/>
    <w:multiLevelType w:val="hybridMultilevel"/>
    <w:tmpl w:val="68CA8808"/>
    <w:lvl w:ilvl="0" w:tplc="347E2B34">
      <w:start w:val="1"/>
      <w:numFmt w:val="bullet"/>
      <w:lvlText w:val=""/>
      <w:lvlJc w:val="left"/>
      <w:pPr>
        <w:ind w:left="720" w:hanging="360"/>
      </w:pPr>
      <w:rPr>
        <w:rFonts w:ascii="Symbol" w:hAnsi="Symbol" w:cs="Symbol" w:hint="default"/>
        <w:sz w:val="18"/>
        <w:szCs w:val="18"/>
      </w:rPr>
    </w:lvl>
    <w:lvl w:ilvl="1" w:tplc="EAB01C98">
      <w:start w:val="1"/>
      <w:numFmt w:val="bullet"/>
      <w:lvlText w:val="o"/>
      <w:lvlJc w:val="left"/>
      <w:pPr>
        <w:ind w:left="1440" w:hanging="360"/>
      </w:pPr>
      <w:rPr>
        <w:rFonts w:ascii="Courier New" w:hAnsi="Courier New" w:cs="Courier New" w:hint="default"/>
      </w:rPr>
    </w:lvl>
    <w:lvl w:ilvl="2" w:tplc="473893BA">
      <w:start w:val="1"/>
      <w:numFmt w:val="bullet"/>
      <w:lvlText w:val=""/>
      <w:lvlJc w:val="left"/>
      <w:pPr>
        <w:ind w:left="2160" w:hanging="360"/>
      </w:pPr>
      <w:rPr>
        <w:rFonts w:ascii="Wingdings" w:hAnsi="Wingdings" w:cs="Wingdings" w:hint="default"/>
      </w:rPr>
    </w:lvl>
    <w:lvl w:ilvl="3" w:tplc="B16CEC3E">
      <w:start w:val="1"/>
      <w:numFmt w:val="bullet"/>
      <w:lvlText w:val=""/>
      <w:lvlJc w:val="left"/>
      <w:pPr>
        <w:ind w:left="2880" w:hanging="360"/>
      </w:pPr>
      <w:rPr>
        <w:rFonts w:ascii="Symbol" w:hAnsi="Symbol" w:cs="Symbol" w:hint="default"/>
      </w:rPr>
    </w:lvl>
    <w:lvl w:ilvl="4" w:tplc="BA6A23E2">
      <w:start w:val="1"/>
      <w:numFmt w:val="bullet"/>
      <w:lvlText w:val="o"/>
      <w:lvlJc w:val="left"/>
      <w:pPr>
        <w:ind w:left="3600" w:hanging="360"/>
      </w:pPr>
      <w:rPr>
        <w:rFonts w:ascii="Courier New" w:hAnsi="Courier New" w:cs="Courier New" w:hint="default"/>
      </w:rPr>
    </w:lvl>
    <w:lvl w:ilvl="5" w:tplc="FBDE149A">
      <w:start w:val="1"/>
      <w:numFmt w:val="bullet"/>
      <w:lvlText w:val=""/>
      <w:lvlJc w:val="left"/>
      <w:pPr>
        <w:ind w:left="4320" w:hanging="360"/>
      </w:pPr>
      <w:rPr>
        <w:rFonts w:ascii="Wingdings" w:hAnsi="Wingdings" w:cs="Wingdings" w:hint="default"/>
      </w:rPr>
    </w:lvl>
    <w:lvl w:ilvl="6" w:tplc="966E8EEC">
      <w:start w:val="1"/>
      <w:numFmt w:val="bullet"/>
      <w:lvlText w:val=""/>
      <w:lvlJc w:val="left"/>
      <w:pPr>
        <w:ind w:left="5040" w:hanging="360"/>
      </w:pPr>
      <w:rPr>
        <w:rFonts w:ascii="Symbol" w:hAnsi="Symbol" w:cs="Symbol" w:hint="default"/>
      </w:rPr>
    </w:lvl>
    <w:lvl w:ilvl="7" w:tplc="88A6BD4C">
      <w:start w:val="1"/>
      <w:numFmt w:val="bullet"/>
      <w:lvlText w:val="o"/>
      <w:lvlJc w:val="left"/>
      <w:pPr>
        <w:ind w:left="5760" w:hanging="360"/>
      </w:pPr>
      <w:rPr>
        <w:rFonts w:ascii="Courier New" w:hAnsi="Courier New" w:cs="Courier New" w:hint="default"/>
      </w:rPr>
    </w:lvl>
    <w:lvl w:ilvl="8" w:tplc="90E04E7E">
      <w:start w:val="1"/>
      <w:numFmt w:val="bullet"/>
      <w:lvlText w:val=""/>
      <w:lvlJc w:val="left"/>
      <w:pPr>
        <w:ind w:left="6480" w:hanging="360"/>
      </w:pPr>
      <w:rPr>
        <w:rFonts w:ascii="Wingdings" w:hAnsi="Wingdings" w:cs="Wingdings" w:hint="default"/>
      </w:rPr>
    </w:lvl>
  </w:abstractNum>
  <w:abstractNum w:abstractNumId="44" w15:restartNumberingAfterBreak="0">
    <w:nsid w:val="78FB18E8"/>
    <w:multiLevelType w:val="hybridMultilevel"/>
    <w:tmpl w:val="81C4BB58"/>
    <w:lvl w:ilvl="0" w:tplc="A6327BAC">
      <w:start w:val="1"/>
      <w:numFmt w:val="bullet"/>
      <w:lvlText w:val=""/>
      <w:lvlJc w:val="left"/>
      <w:pPr>
        <w:ind w:left="720" w:hanging="360"/>
      </w:pPr>
      <w:rPr>
        <w:rFonts w:ascii="Symbol" w:hAnsi="Symbol" w:cs="Symbol" w:hint="default"/>
        <w:sz w:val="18"/>
        <w:szCs w:val="18"/>
      </w:rPr>
    </w:lvl>
    <w:lvl w:ilvl="1" w:tplc="16B682B8">
      <w:start w:val="1"/>
      <w:numFmt w:val="bullet"/>
      <w:lvlText w:val="o"/>
      <w:lvlJc w:val="left"/>
      <w:pPr>
        <w:ind w:left="1440" w:hanging="360"/>
      </w:pPr>
      <w:rPr>
        <w:rFonts w:ascii="Courier New" w:hAnsi="Courier New" w:cs="Courier New" w:hint="default"/>
      </w:rPr>
    </w:lvl>
    <w:lvl w:ilvl="2" w:tplc="2EF8322A">
      <w:start w:val="1"/>
      <w:numFmt w:val="bullet"/>
      <w:lvlText w:val=""/>
      <w:lvlJc w:val="left"/>
      <w:pPr>
        <w:ind w:left="2160" w:hanging="360"/>
      </w:pPr>
      <w:rPr>
        <w:rFonts w:ascii="Wingdings" w:hAnsi="Wingdings" w:cs="Wingdings" w:hint="default"/>
      </w:rPr>
    </w:lvl>
    <w:lvl w:ilvl="3" w:tplc="E4E4B200">
      <w:start w:val="1"/>
      <w:numFmt w:val="bullet"/>
      <w:lvlText w:val=""/>
      <w:lvlJc w:val="left"/>
      <w:pPr>
        <w:ind w:left="2880" w:hanging="360"/>
      </w:pPr>
      <w:rPr>
        <w:rFonts w:ascii="Symbol" w:hAnsi="Symbol" w:cs="Symbol" w:hint="default"/>
      </w:rPr>
    </w:lvl>
    <w:lvl w:ilvl="4" w:tplc="322C1952">
      <w:start w:val="1"/>
      <w:numFmt w:val="bullet"/>
      <w:lvlText w:val="o"/>
      <w:lvlJc w:val="left"/>
      <w:pPr>
        <w:ind w:left="3600" w:hanging="360"/>
      </w:pPr>
      <w:rPr>
        <w:rFonts w:ascii="Courier New" w:hAnsi="Courier New" w:cs="Courier New" w:hint="default"/>
      </w:rPr>
    </w:lvl>
    <w:lvl w:ilvl="5" w:tplc="AAB45A0E">
      <w:start w:val="1"/>
      <w:numFmt w:val="bullet"/>
      <w:lvlText w:val=""/>
      <w:lvlJc w:val="left"/>
      <w:pPr>
        <w:ind w:left="4320" w:hanging="360"/>
      </w:pPr>
      <w:rPr>
        <w:rFonts w:ascii="Wingdings" w:hAnsi="Wingdings" w:cs="Wingdings" w:hint="default"/>
      </w:rPr>
    </w:lvl>
    <w:lvl w:ilvl="6" w:tplc="50564EA0">
      <w:start w:val="1"/>
      <w:numFmt w:val="bullet"/>
      <w:lvlText w:val=""/>
      <w:lvlJc w:val="left"/>
      <w:pPr>
        <w:ind w:left="5040" w:hanging="360"/>
      </w:pPr>
      <w:rPr>
        <w:rFonts w:ascii="Symbol" w:hAnsi="Symbol" w:cs="Symbol" w:hint="default"/>
      </w:rPr>
    </w:lvl>
    <w:lvl w:ilvl="7" w:tplc="E37A50C0">
      <w:start w:val="1"/>
      <w:numFmt w:val="bullet"/>
      <w:lvlText w:val="o"/>
      <w:lvlJc w:val="left"/>
      <w:pPr>
        <w:ind w:left="5760" w:hanging="360"/>
      </w:pPr>
      <w:rPr>
        <w:rFonts w:ascii="Courier New" w:hAnsi="Courier New" w:cs="Courier New" w:hint="default"/>
      </w:rPr>
    </w:lvl>
    <w:lvl w:ilvl="8" w:tplc="2508297E">
      <w:start w:val="1"/>
      <w:numFmt w:val="bullet"/>
      <w:lvlText w:val=""/>
      <w:lvlJc w:val="left"/>
      <w:pPr>
        <w:ind w:left="6480" w:hanging="360"/>
      </w:pPr>
      <w:rPr>
        <w:rFonts w:ascii="Wingdings" w:hAnsi="Wingdings" w:cs="Wingdings" w:hint="default"/>
      </w:rPr>
    </w:lvl>
  </w:abstractNum>
  <w:abstractNum w:abstractNumId="45" w15:restartNumberingAfterBreak="0">
    <w:nsid w:val="7A817DBC"/>
    <w:multiLevelType w:val="hybridMultilevel"/>
    <w:tmpl w:val="C6648E5E"/>
    <w:lvl w:ilvl="0" w:tplc="4A80980A">
      <w:start w:val="1"/>
      <w:numFmt w:val="bullet"/>
      <w:lvlText w:val=""/>
      <w:lvlJc w:val="left"/>
      <w:pPr>
        <w:ind w:left="720" w:hanging="360"/>
      </w:pPr>
      <w:rPr>
        <w:rFonts w:ascii="Symbol" w:hAnsi="Symbol" w:cs="Symbol" w:hint="default"/>
        <w:sz w:val="18"/>
        <w:szCs w:val="18"/>
      </w:rPr>
    </w:lvl>
    <w:lvl w:ilvl="1" w:tplc="254E7154">
      <w:start w:val="1"/>
      <w:numFmt w:val="bullet"/>
      <w:lvlText w:val="o"/>
      <w:lvlJc w:val="left"/>
      <w:pPr>
        <w:ind w:left="1440" w:hanging="360"/>
      </w:pPr>
      <w:rPr>
        <w:rFonts w:ascii="Courier New" w:hAnsi="Courier New" w:cs="Courier New" w:hint="default"/>
      </w:rPr>
    </w:lvl>
    <w:lvl w:ilvl="2" w:tplc="451232F4">
      <w:start w:val="1"/>
      <w:numFmt w:val="bullet"/>
      <w:lvlText w:val=""/>
      <w:lvlJc w:val="left"/>
      <w:pPr>
        <w:ind w:left="2160" w:hanging="360"/>
      </w:pPr>
      <w:rPr>
        <w:rFonts w:ascii="Wingdings" w:hAnsi="Wingdings" w:cs="Wingdings" w:hint="default"/>
      </w:rPr>
    </w:lvl>
    <w:lvl w:ilvl="3" w:tplc="45D0C304">
      <w:start w:val="1"/>
      <w:numFmt w:val="bullet"/>
      <w:lvlText w:val=""/>
      <w:lvlJc w:val="left"/>
      <w:pPr>
        <w:ind w:left="2880" w:hanging="360"/>
      </w:pPr>
      <w:rPr>
        <w:rFonts w:ascii="Symbol" w:hAnsi="Symbol" w:cs="Symbol" w:hint="default"/>
      </w:rPr>
    </w:lvl>
    <w:lvl w:ilvl="4" w:tplc="0B9CBA6A">
      <w:start w:val="1"/>
      <w:numFmt w:val="bullet"/>
      <w:lvlText w:val="o"/>
      <w:lvlJc w:val="left"/>
      <w:pPr>
        <w:ind w:left="3600" w:hanging="360"/>
      </w:pPr>
      <w:rPr>
        <w:rFonts w:ascii="Courier New" w:hAnsi="Courier New" w:cs="Courier New" w:hint="default"/>
      </w:rPr>
    </w:lvl>
    <w:lvl w:ilvl="5" w:tplc="2A46217C">
      <w:start w:val="1"/>
      <w:numFmt w:val="bullet"/>
      <w:lvlText w:val=""/>
      <w:lvlJc w:val="left"/>
      <w:pPr>
        <w:ind w:left="4320" w:hanging="360"/>
      </w:pPr>
      <w:rPr>
        <w:rFonts w:ascii="Wingdings" w:hAnsi="Wingdings" w:cs="Wingdings" w:hint="default"/>
      </w:rPr>
    </w:lvl>
    <w:lvl w:ilvl="6" w:tplc="EF3C8FBE">
      <w:start w:val="1"/>
      <w:numFmt w:val="bullet"/>
      <w:lvlText w:val=""/>
      <w:lvlJc w:val="left"/>
      <w:pPr>
        <w:ind w:left="5040" w:hanging="360"/>
      </w:pPr>
      <w:rPr>
        <w:rFonts w:ascii="Symbol" w:hAnsi="Symbol" w:cs="Symbol" w:hint="default"/>
      </w:rPr>
    </w:lvl>
    <w:lvl w:ilvl="7" w:tplc="1592F04E">
      <w:start w:val="1"/>
      <w:numFmt w:val="bullet"/>
      <w:lvlText w:val="o"/>
      <w:lvlJc w:val="left"/>
      <w:pPr>
        <w:ind w:left="5760" w:hanging="360"/>
      </w:pPr>
      <w:rPr>
        <w:rFonts w:ascii="Courier New" w:hAnsi="Courier New" w:cs="Courier New" w:hint="default"/>
      </w:rPr>
    </w:lvl>
    <w:lvl w:ilvl="8" w:tplc="68422C40">
      <w:start w:val="1"/>
      <w:numFmt w:val="bullet"/>
      <w:lvlText w:val=""/>
      <w:lvlJc w:val="left"/>
      <w:pPr>
        <w:ind w:left="6480" w:hanging="360"/>
      </w:pPr>
      <w:rPr>
        <w:rFonts w:ascii="Wingdings" w:hAnsi="Wingdings" w:cs="Wingdings" w:hint="default"/>
      </w:rPr>
    </w:lvl>
  </w:abstractNum>
  <w:abstractNum w:abstractNumId="46" w15:restartNumberingAfterBreak="0">
    <w:nsid w:val="7C3E2021"/>
    <w:multiLevelType w:val="hybridMultilevel"/>
    <w:tmpl w:val="B058A394"/>
    <w:lvl w:ilvl="0" w:tplc="CEF2D3B6">
      <w:start w:val="1"/>
      <w:numFmt w:val="bullet"/>
      <w:lvlText w:val=""/>
      <w:lvlJc w:val="left"/>
      <w:pPr>
        <w:ind w:left="720" w:hanging="360"/>
      </w:pPr>
      <w:rPr>
        <w:rFonts w:ascii="Symbol" w:hAnsi="Symbol" w:cs="Symbol" w:hint="default"/>
        <w:sz w:val="18"/>
        <w:szCs w:val="18"/>
      </w:rPr>
    </w:lvl>
    <w:lvl w:ilvl="1" w:tplc="7CA0926A">
      <w:start w:val="1"/>
      <w:numFmt w:val="bullet"/>
      <w:lvlText w:val="o"/>
      <w:lvlJc w:val="left"/>
      <w:pPr>
        <w:ind w:left="1440" w:hanging="360"/>
      </w:pPr>
      <w:rPr>
        <w:rFonts w:ascii="Courier New" w:hAnsi="Courier New" w:cs="Courier New" w:hint="default"/>
      </w:rPr>
    </w:lvl>
    <w:lvl w:ilvl="2" w:tplc="79924D72">
      <w:start w:val="1"/>
      <w:numFmt w:val="bullet"/>
      <w:lvlText w:val=""/>
      <w:lvlJc w:val="left"/>
      <w:pPr>
        <w:ind w:left="2160" w:hanging="360"/>
      </w:pPr>
      <w:rPr>
        <w:rFonts w:ascii="Wingdings" w:hAnsi="Wingdings" w:cs="Wingdings" w:hint="default"/>
      </w:rPr>
    </w:lvl>
    <w:lvl w:ilvl="3" w:tplc="71C4F89A">
      <w:start w:val="1"/>
      <w:numFmt w:val="bullet"/>
      <w:lvlText w:val=""/>
      <w:lvlJc w:val="left"/>
      <w:pPr>
        <w:ind w:left="2880" w:hanging="360"/>
      </w:pPr>
      <w:rPr>
        <w:rFonts w:ascii="Symbol" w:hAnsi="Symbol" w:cs="Symbol" w:hint="default"/>
      </w:rPr>
    </w:lvl>
    <w:lvl w:ilvl="4" w:tplc="F8243ABE">
      <w:start w:val="1"/>
      <w:numFmt w:val="bullet"/>
      <w:lvlText w:val="o"/>
      <w:lvlJc w:val="left"/>
      <w:pPr>
        <w:ind w:left="3600" w:hanging="360"/>
      </w:pPr>
      <w:rPr>
        <w:rFonts w:ascii="Courier New" w:hAnsi="Courier New" w:cs="Courier New" w:hint="default"/>
      </w:rPr>
    </w:lvl>
    <w:lvl w:ilvl="5" w:tplc="FA02BD5E">
      <w:start w:val="1"/>
      <w:numFmt w:val="bullet"/>
      <w:lvlText w:val=""/>
      <w:lvlJc w:val="left"/>
      <w:pPr>
        <w:ind w:left="4320" w:hanging="360"/>
      </w:pPr>
      <w:rPr>
        <w:rFonts w:ascii="Wingdings" w:hAnsi="Wingdings" w:cs="Wingdings" w:hint="default"/>
      </w:rPr>
    </w:lvl>
    <w:lvl w:ilvl="6" w:tplc="582850B2">
      <w:start w:val="1"/>
      <w:numFmt w:val="bullet"/>
      <w:lvlText w:val=""/>
      <w:lvlJc w:val="left"/>
      <w:pPr>
        <w:ind w:left="5040" w:hanging="360"/>
      </w:pPr>
      <w:rPr>
        <w:rFonts w:ascii="Symbol" w:hAnsi="Symbol" w:cs="Symbol" w:hint="default"/>
      </w:rPr>
    </w:lvl>
    <w:lvl w:ilvl="7" w:tplc="4EE4DB10">
      <w:start w:val="1"/>
      <w:numFmt w:val="bullet"/>
      <w:lvlText w:val="o"/>
      <w:lvlJc w:val="left"/>
      <w:pPr>
        <w:ind w:left="5760" w:hanging="360"/>
      </w:pPr>
      <w:rPr>
        <w:rFonts w:ascii="Courier New" w:hAnsi="Courier New" w:cs="Courier New" w:hint="default"/>
      </w:rPr>
    </w:lvl>
    <w:lvl w:ilvl="8" w:tplc="8050F37A">
      <w:start w:val="1"/>
      <w:numFmt w:val="bullet"/>
      <w:lvlText w:val=""/>
      <w:lvlJc w:val="left"/>
      <w:pPr>
        <w:ind w:left="6480" w:hanging="360"/>
      </w:pPr>
      <w:rPr>
        <w:rFonts w:ascii="Wingdings" w:hAnsi="Wingdings" w:cs="Wingdings" w:hint="default"/>
      </w:rPr>
    </w:lvl>
  </w:abstractNum>
  <w:abstractNum w:abstractNumId="47" w15:restartNumberingAfterBreak="0">
    <w:nsid w:val="7D6F4ED1"/>
    <w:multiLevelType w:val="hybridMultilevel"/>
    <w:tmpl w:val="C78CD4CC"/>
    <w:lvl w:ilvl="0" w:tplc="04240001">
      <w:start w:val="1"/>
      <w:numFmt w:val="bullet"/>
      <w:lvlText w:val=""/>
      <w:lvlJc w:val="left"/>
      <w:pPr>
        <w:ind w:left="720" w:hanging="360"/>
      </w:pPr>
      <w:rPr>
        <w:rFonts w:ascii="Symbol" w:hAnsi="Symbo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9"/>
  </w:num>
  <w:num w:numId="4">
    <w:abstractNumId w:val="2"/>
  </w:num>
  <w:num w:numId="5">
    <w:abstractNumId w:val="23"/>
  </w:num>
  <w:num w:numId="6">
    <w:abstractNumId w:val="17"/>
  </w:num>
  <w:num w:numId="7">
    <w:abstractNumId w:val="10"/>
  </w:num>
  <w:num w:numId="8">
    <w:abstractNumId w:val="37"/>
  </w:num>
  <w:num w:numId="9">
    <w:abstractNumId w:val="32"/>
  </w:num>
  <w:num w:numId="10">
    <w:abstractNumId w:val="6"/>
  </w:num>
  <w:num w:numId="11">
    <w:abstractNumId w:val="46"/>
  </w:num>
  <w:num w:numId="12">
    <w:abstractNumId w:val="11"/>
  </w:num>
  <w:num w:numId="13">
    <w:abstractNumId w:val="38"/>
  </w:num>
  <w:num w:numId="14">
    <w:abstractNumId w:val="7"/>
  </w:num>
  <w:num w:numId="15">
    <w:abstractNumId w:val="34"/>
  </w:num>
  <w:num w:numId="16">
    <w:abstractNumId w:val="27"/>
  </w:num>
  <w:num w:numId="17">
    <w:abstractNumId w:val="36"/>
  </w:num>
  <w:num w:numId="18">
    <w:abstractNumId w:val="43"/>
  </w:num>
  <w:num w:numId="19">
    <w:abstractNumId w:val="0"/>
  </w:num>
  <w:num w:numId="20">
    <w:abstractNumId w:val="1"/>
  </w:num>
  <w:num w:numId="21">
    <w:abstractNumId w:val="45"/>
  </w:num>
  <w:num w:numId="22">
    <w:abstractNumId w:val="24"/>
  </w:num>
  <w:num w:numId="23">
    <w:abstractNumId w:val="20"/>
  </w:num>
  <w:num w:numId="24">
    <w:abstractNumId w:val="30"/>
  </w:num>
  <w:num w:numId="25">
    <w:abstractNumId w:val="40"/>
  </w:num>
  <w:num w:numId="26">
    <w:abstractNumId w:val="19"/>
  </w:num>
  <w:num w:numId="27">
    <w:abstractNumId w:val="18"/>
  </w:num>
  <w:num w:numId="28">
    <w:abstractNumId w:val="4"/>
  </w:num>
  <w:num w:numId="29">
    <w:abstractNumId w:val="29"/>
  </w:num>
  <w:num w:numId="30">
    <w:abstractNumId w:val="16"/>
  </w:num>
  <w:num w:numId="31">
    <w:abstractNumId w:val="35"/>
  </w:num>
  <w:num w:numId="32">
    <w:abstractNumId w:val="44"/>
  </w:num>
  <w:num w:numId="33">
    <w:abstractNumId w:val="5"/>
  </w:num>
  <w:num w:numId="34">
    <w:abstractNumId w:val="25"/>
  </w:num>
  <w:num w:numId="35">
    <w:abstractNumId w:val="3"/>
  </w:num>
  <w:num w:numId="36">
    <w:abstractNumId w:val="28"/>
  </w:num>
  <w:num w:numId="37">
    <w:abstractNumId w:val="13"/>
  </w:num>
  <w:num w:numId="38">
    <w:abstractNumId w:val="39"/>
  </w:num>
  <w:num w:numId="39">
    <w:abstractNumId w:val="33"/>
  </w:num>
  <w:num w:numId="40">
    <w:abstractNumId w:val="41"/>
  </w:num>
  <w:num w:numId="41">
    <w:abstractNumId w:val="26"/>
  </w:num>
  <w:num w:numId="42">
    <w:abstractNumId w:val="31"/>
  </w:num>
  <w:num w:numId="43">
    <w:abstractNumId w:val="42"/>
  </w:num>
  <w:num w:numId="44">
    <w:abstractNumId w:val="21"/>
  </w:num>
  <w:num w:numId="45">
    <w:abstractNumId w:val="15"/>
  </w:num>
  <w:num w:numId="46">
    <w:abstractNumId w:val="22"/>
  </w:num>
  <w:num w:numId="47">
    <w:abstractNumId w:val="47"/>
  </w:num>
  <w:num w:numId="48">
    <w:abstractNumId w:val="8"/>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8CB"/>
    <w:rsid w:val="000041AC"/>
    <w:rsid w:val="00021212"/>
    <w:rsid w:val="00027F41"/>
    <w:rsid w:val="00037A49"/>
    <w:rsid w:val="0004155B"/>
    <w:rsid w:val="00043DDE"/>
    <w:rsid w:val="00072887"/>
    <w:rsid w:val="00075A91"/>
    <w:rsid w:val="00094D7B"/>
    <w:rsid w:val="00097527"/>
    <w:rsid w:val="00097F4A"/>
    <w:rsid w:val="000A0FE1"/>
    <w:rsid w:val="000A3B3A"/>
    <w:rsid w:val="000B296F"/>
    <w:rsid w:val="000B6D7B"/>
    <w:rsid w:val="000C5002"/>
    <w:rsid w:val="000C5527"/>
    <w:rsid w:val="000C6C17"/>
    <w:rsid w:val="000E76C6"/>
    <w:rsid w:val="00104799"/>
    <w:rsid w:val="00112D18"/>
    <w:rsid w:val="00127127"/>
    <w:rsid w:val="00134892"/>
    <w:rsid w:val="0014693B"/>
    <w:rsid w:val="00174D6C"/>
    <w:rsid w:val="00193D4F"/>
    <w:rsid w:val="001B50D3"/>
    <w:rsid w:val="001C28D0"/>
    <w:rsid w:val="001C2A6B"/>
    <w:rsid w:val="001D031F"/>
    <w:rsid w:val="00204EDB"/>
    <w:rsid w:val="002066E2"/>
    <w:rsid w:val="00210E3D"/>
    <w:rsid w:val="00243260"/>
    <w:rsid w:val="002634AA"/>
    <w:rsid w:val="0028301A"/>
    <w:rsid w:val="002966BB"/>
    <w:rsid w:val="002B2EC0"/>
    <w:rsid w:val="002C5F9B"/>
    <w:rsid w:val="002D1A67"/>
    <w:rsid w:val="002D58B5"/>
    <w:rsid w:val="00305E80"/>
    <w:rsid w:val="0033249E"/>
    <w:rsid w:val="00337E4D"/>
    <w:rsid w:val="00343395"/>
    <w:rsid w:val="0035451D"/>
    <w:rsid w:val="003775C2"/>
    <w:rsid w:val="00393387"/>
    <w:rsid w:val="003A1AA2"/>
    <w:rsid w:val="003A6FA4"/>
    <w:rsid w:val="00460436"/>
    <w:rsid w:val="004702FB"/>
    <w:rsid w:val="00471503"/>
    <w:rsid w:val="00475787"/>
    <w:rsid w:val="0049479E"/>
    <w:rsid w:val="00495176"/>
    <w:rsid w:val="004B4AEA"/>
    <w:rsid w:val="004C171D"/>
    <w:rsid w:val="004C1DAF"/>
    <w:rsid w:val="004C24A8"/>
    <w:rsid w:val="004C45FF"/>
    <w:rsid w:val="004C4801"/>
    <w:rsid w:val="004D2F9F"/>
    <w:rsid w:val="004F2927"/>
    <w:rsid w:val="00500F4F"/>
    <w:rsid w:val="00520C9B"/>
    <w:rsid w:val="0052142A"/>
    <w:rsid w:val="0053510E"/>
    <w:rsid w:val="005423BF"/>
    <w:rsid w:val="0054576D"/>
    <w:rsid w:val="0059721F"/>
    <w:rsid w:val="005B6195"/>
    <w:rsid w:val="005F426F"/>
    <w:rsid w:val="00616203"/>
    <w:rsid w:val="006347C3"/>
    <w:rsid w:val="006543C2"/>
    <w:rsid w:val="006766EE"/>
    <w:rsid w:val="006975C6"/>
    <w:rsid w:val="006A5918"/>
    <w:rsid w:val="006B182F"/>
    <w:rsid w:val="006B2936"/>
    <w:rsid w:val="006E319A"/>
    <w:rsid w:val="006E31CC"/>
    <w:rsid w:val="006E39C0"/>
    <w:rsid w:val="006F1DA5"/>
    <w:rsid w:val="00702008"/>
    <w:rsid w:val="007022A3"/>
    <w:rsid w:val="007109D5"/>
    <w:rsid w:val="0073121F"/>
    <w:rsid w:val="0074680D"/>
    <w:rsid w:val="007533DE"/>
    <w:rsid w:val="007556B3"/>
    <w:rsid w:val="00765DFC"/>
    <w:rsid w:val="00767725"/>
    <w:rsid w:val="00785F39"/>
    <w:rsid w:val="007B2DDC"/>
    <w:rsid w:val="007B648C"/>
    <w:rsid w:val="007B75AC"/>
    <w:rsid w:val="007C3EA0"/>
    <w:rsid w:val="007D6FB3"/>
    <w:rsid w:val="007E0E83"/>
    <w:rsid w:val="00802CF0"/>
    <w:rsid w:val="00825159"/>
    <w:rsid w:val="008278F5"/>
    <w:rsid w:val="00853AB2"/>
    <w:rsid w:val="0086116A"/>
    <w:rsid w:val="00884D39"/>
    <w:rsid w:val="0089688E"/>
    <w:rsid w:val="008A175E"/>
    <w:rsid w:val="008A5C55"/>
    <w:rsid w:val="008B72CE"/>
    <w:rsid w:val="008E67EC"/>
    <w:rsid w:val="00925513"/>
    <w:rsid w:val="00930868"/>
    <w:rsid w:val="00931C6A"/>
    <w:rsid w:val="009511AF"/>
    <w:rsid w:val="00960022"/>
    <w:rsid w:val="009666DD"/>
    <w:rsid w:val="009C724F"/>
    <w:rsid w:val="009E35F4"/>
    <w:rsid w:val="00A05AFD"/>
    <w:rsid w:val="00A17616"/>
    <w:rsid w:val="00A34ADE"/>
    <w:rsid w:val="00A46CBF"/>
    <w:rsid w:val="00A52459"/>
    <w:rsid w:val="00A60720"/>
    <w:rsid w:val="00A60E22"/>
    <w:rsid w:val="00A62105"/>
    <w:rsid w:val="00A62AE6"/>
    <w:rsid w:val="00AA1CED"/>
    <w:rsid w:val="00AB172D"/>
    <w:rsid w:val="00AB67E6"/>
    <w:rsid w:val="00AD10CD"/>
    <w:rsid w:val="00AF7FB0"/>
    <w:rsid w:val="00B05771"/>
    <w:rsid w:val="00B169F3"/>
    <w:rsid w:val="00B20251"/>
    <w:rsid w:val="00B312EF"/>
    <w:rsid w:val="00B563F5"/>
    <w:rsid w:val="00B722DA"/>
    <w:rsid w:val="00B72F39"/>
    <w:rsid w:val="00B757D1"/>
    <w:rsid w:val="00B93434"/>
    <w:rsid w:val="00BC2D61"/>
    <w:rsid w:val="00BD63E9"/>
    <w:rsid w:val="00C02EF0"/>
    <w:rsid w:val="00C04712"/>
    <w:rsid w:val="00C12084"/>
    <w:rsid w:val="00C125C6"/>
    <w:rsid w:val="00C24613"/>
    <w:rsid w:val="00C315C9"/>
    <w:rsid w:val="00C45084"/>
    <w:rsid w:val="00C4793C"/>
    <w:rsid w:val="00C94490"/>
    <w:rsid w:val="00CB790F"/>
    <w:rsid w:val="00CC136B"/>
    <w:rsid w:val="00CD6E25"/>
    <w:rsid w:val="00CF3E14"/>
    <w:rsid w:val="00D04FBF"/>
    <w:rsid w:val="00D14257"/>
    <w:rsid w:val="00D15351"/>
    <w:rsid w:val="00D379CF"/>
    <w:rsid w:val="00D37BD9"/>
    <w:rsid w:val="00D451D8"/>
    <w:rsid w:val="00D511B1"/>
    <w:rsid w:val="00D60A0B"/>
    <w:rsid w:val="00D71191"/>
    <w:rsid w:val="00D7467F"/>
    <w:rsid w:val="00D92382"/>
    <w:rsid w:val="00D92695"/>
    <w:rsid w:val="00D931BF"/>
    <w:rsid w:val="00DC5A3C"/>
    <w:rsid w:val="00DC71C2"/>
    <w:rsid w:val="00DD2FA1"/>
    <w:rsid w:val="00DE18EB"/>
    <w:rsid w:val="00DE674F"/>
    <w:rsid w:val="00DF435B"/>
    <w:rsid w:val="00E27DC4"/>
    <w:rsid w:val="00E55B9D"/>
    <w:rsid w:val="00E60499"/>
    <w:rsid w:val="00E91603"/>
    <w:rsid w:val="00EA4986"/>
    <w:rsid w:val="00EC3B7A"/>
    <w:rsid w:val="00EC3ED4"/>
    <w:rsid w:val="00ED41BC"/>
    <w:rsid w:val="00ED7179"/>
    <w:rsid w:val="00EF3AE5"/>
    <w:rsid w:val="00F02A03"/>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EA78D"/>
  <w15:docId w15:val="{B8CFBE7E-4BAB-4BD9-A47F-EA86ADC0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unhideWhenUsed/>
    <w:rsid w:val="002C5F9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C5F9B"/>
    <w:rPr>
      <w:rFonts w:ascii="Helvetica" w:hAnsi="Helvetica"/>
      <w:sz w:val="20"/>
      <w:szCs w:val="20"/>
    </w:rPr>
  </w:style>
  <w:style w:type="character" w:styleId="Sprotnaopomba-sklic">
    <w:name w:val="footnote reference"/>
    <w:basedOn w:val="Privzetapisavaodstavka"/>
    <w:uiPriority w:val="99"/>
    <w:semiHidden/>
    <w:unhideWhenUsed/>
    <w:rsid w:val="002C5F9B"/>
    <w:rPr>
      <w:vertAlign w:val="superscript"/>
    </w:rPr>
  </w:style>
  <w:style w:type="character" w:styleId="Pripombasklic">
    <w:name w:val="annotation reference"/>
    <w:basedOn w:val="Privzetapisavaodstavka"/>
    <w:uiPriority w:val="99"/>
    <w:semiHidden/>
    <w:unhideWhenUsed/>
    <w:rsid w:val="007B2DDC"/>
    <w:rPr>
      <w:sz w:val="16"/>
      <w:szCs w:val="16"/>
    </w:rPr>
  </w:style>
  <w:style w:type="paragraph" w:styleId="Pripombabesedilo">
    <w:name w:val="annotation text"/>
    <w:basedOn w:val="Navaden"/>
    <w:link w:val="PripombabesediloZnak"/>
    <w:uiPriority w:val="99"/>
    <w:semiHidden/>
    <w:unhideWhenUsed/>
    <w:rsid w:val="007B2DD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2DD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B2DDC"/>
    <w:rPr>
      <w:b/>
      <w:bCs/>
    </w:rPr>
  </w:style>
  <w:style w:type="character" w:customStyle="1" w:styleId="ZadevapripombeZnak">
    <w:name w:val="Zadeva pripombe Znak"/>
    <w:basedOn w:val="PripombabesediloZnak"/>
    <w:link w:val="Zadevapripombe"/>
    <w:uiPriority w:val="99"/>
    <w:semiHidden/>
    <w:rsid w:val="007B2DDC"/>
    <w:rPr>
      <w:rFonts w:ascii="Helvetica" w:hAnsi="Helvetica"/>
      <w:b/>
      <w:bCs/>
      <w:sz w:val="20"/>
      <w:szCs w:val="20"/>
    </w:rPr>
  </w:style>
  <w:style w:type="character" w:styleId="Hiperpovezava">
    <w:name w:val="Hyperlink"/>
    <w:basedOn w:val="Privzetapisavaodstavka"/>
    <w:uiPriority w:val="99"/>
    <w:unhideWhenUsed/>
    <w:rsid w:val="00D37B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hyperlink" Target="mailto:saso.bratus@zsport-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hyperlink" Target="mailto:luka.smrkolj@zsport-kranj.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D51AD-E832-4D78-A79A-E931FBCC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86</Pages>
  <Words>24548</Words>
  <Characters>139925</Characters>
  <Application>Microsoft Office Word</Application>
  <DocSecurity>0</DocSecurity>
  <Lines>1166</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 16</cp:lastModifiedBy>
  <cp:revision>4</cp:revision>
  <cp:lastPrinted>2017-11-27T08:11:00Z</cp:lastPrinted>
  <dcterms:created xsi:type="dcterms:W3CDTF">2017-12-06T14:18:00Z</dcterms:created>
  <dcterms:modified xsi:type="dcterms:W3CDTF">2017-12-06T14:32:00Z</dcterms:modified>
</cp:coreProperties>
</file>